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9039" w:type="dxa"/>
        <w:tblBorders>
          <w:top w:val="single" w:sz="8" w:space="0" w:color="4BACC6"/>
          <w:left w:val="single" w:sz="8" w:space="0" w:color="4BACC6"/>
          <w:bottom w:val="single" w:sz="8" w:space="0" w:color="4BACC6"/>
          <w:right w:val="single" w:sz="8" w:space="0" w:color="4BACC6"/>
        </w:tblBorders>
        <w:tblLayout w:type="fixed"/>
        <w:tblLook w:val="0000" w:firstRow="0" w:lastRow="0" w:firstColumn="0" w:lastColumn="0" w:noHBand="0" w:noVBand="0"/>
      </w:tblPr>
      <w:tblGrid>
        <w:gridCol w:w="2943"/>
        <w:gridCol w:w="6096"/>
      </w:tblGrid>
      <w:tr w:rsidR="0016717F" w:rsidRPr="0016717F" w:rsidTr="0016717F">
        <w:trPr>
          <w:trHeight w:val="207"/>
        </w:trPr>
        <w:tc>
          <w:tcPr>
            <w:tcW w:w="2943" w:type="dxa"/>
            <w:tcBorders>
              <w:top w:val="single" w:sz="8" w:space="0" w:color="4BACC6"/>
              <w:left w:val="single" w:sz="8" w:space="0" w:color="4BACC6"/>
              <w:bottom w:val="single" w:sz="8" w:space="0" w:color="4BACC6"/>
              <w:right w:val="single" w:sz="8" w:space="0" w:color="4BACC6"/>
            </w:tcBorders>
            <w:shd w:val="clear" w:color="auto" w:fill="auto"/>
          </w:tcPr>
          <w:p w:rsidR="0016717F" w:rsidRPr="0016717F" w:rsidRDefault="00CD3187" w:rsidP="0016717F">
            <w:pPr>
              <w:snapToGrid w:val="0"/>
              <w:rPr>
                <w:rFonts w:ascii="Tahoma" w:hAnsi="Tahoma" w:cs="Tahoma"/>
                <w:caps/>
                <w:sz w:val="18"/>
                <w:szCs w:val="18"/>
              </w:rPr>
            </w:pPr>
            <w:bookmarkStart w:id="0" w:name="_GoBack"/>
            <w:bookmarkEnd w:id="0"/>
            <w:r w:rsidRPr="0016717F">
              <w:rPr>
                <w:rFonts w:ascii="Tahoma" w:hAnsi="Tahoma" w:cs="Tahoma"/>
                <w:sz w:val="18"/>
                <w:szCs w:val="18"/>
              </w:rPr>
              <w:t>Periodo Académico</w:t>
            </w:r>
          </w:p>
        </w:tc>
        <w:tc>
          <w:tcPr>
            <w:tcW w:w="6096" w:type="dxa"/>
            <w:tcBorders>
              <w:top w:val="single" w:sz="8" w:space="0" w:color="4BACC6"/>
              <w:bottom w:val="single" w:sz="8" w:space="0" w:color="4BACC6"/>
              <w:right w:val="single" w:sz="8" w:space="0" w:color="4BACC6"/>
            </w:tcBorders>
            <w:shd w:val="clear" w:color="auto" w:fill="auto"/>
          </w:tcPr>
          <w:p w:rsidR="0016717F" w:rsidRPr="0016717F" w:rsidRDefault="00CB2D36" w:rsidP="0016717F">
            <w:pPr>
              <w:snapToGrid w:val="0"/>
              <w:jc w:val="center"/>
              <w:rPr>
                <w:rFonts w:ascii="Tahoma" w:hAnsi="Tahoma" w:cs="Tahoma"/>
                <w:caps/>
                <w:sz w:val="18"/>
                <w:szCs w:val="18"/>
              </w:rPr>
            </w:pPr>
            <w:r>
              <w:rPr>
                <w:rFonts w:ascii="Tahoma" w:hAnsi="Tahoma" w:cs="Tahoma"/>
                <w:sz w:val="18"/>
                <w:szCs w:val="18"/>
              </w:rPr>
              <w:t>Primer Semestre de 2014</w:t>
            </w:r>
          </w:p>
        </w:tc>
      </w:tr>
    </w:tbl>
    <w:p w:rsidR="0016717F" w:rsidRDefault="0016717F" w:rsidP="00DD11C9">
      <w:pPr>
        <w:rPr>
          <w:rFonts w:ascii="Tahoma" w:hAnsi="Tahoma" w:cs="Tahoma"/>
          <w:szCs w:val="24"/>
        </w:rPr>
      </w:pPr>
    </w:p>
    <w:p w:rsidR="0016717F" w:rsidRDefault="00DD11C9" w:rsidP="00DD11C9">
      <w:pPr>
        <w:pStyle w:val="Ttulo1"/>
        <w:numPr>
          <w:ilvl w:val="0"/>
          <w:numId w:val="11"/>
        </w:numPr>
      </w:pPr>
      <w:r>
        <w:t>IDENTIFICACIÓ</w:t>
      </w:r>
      <w:r w:rsidR="0016717F">
        <w:t>N</w:t>
      </w:r>
    </w:p>
    <w:p w:rsidR="00DD11C9" w:rsidRPr="00DD11C9" w:rsidRDefault="00DD11C9" w:rsidP="00DD11C9"/>
    <w:tbl>
      <w:tblPr>
        <w:tblW w:w="9039" w:type="dxa"/>
        <w:tblBorders>
          <w:top w:val="single" w:sz="8" w:space="0" w:color="4BACC6"/>
          <w:left w:val="single" w:sz="8" w:space="0" w:color="4BACC6"/>
          <w:bottom w:val="single" w:sz="8" w:space="0" w:color="4BACC6"/>
          <w:right w:val="single" w:sz="8" w:space="0" w:color="4BACC6"/>
        </w:tblBorders>
        <w:tblLayout w:type="fixed"/>
        <w:tblLook w:val="0000" w:firstRow="0" w:lastRow="0" w:firstColumn="0" w:lastColumn="0" w:noHBand="0" w:noVBand="0"/>
      </w:tblPr>
      <w:tblGrid>
        <w:gridCol w:w="2943"/>
        <w:gridCol w:w="6096"/>
      </w:tblGrid>
      <w:tr w:rsidR="0016717F" w:rsidRPr="0016717F" w:rsidTr="0016717F">
        <w:trPr>
          <w:trHeight w:val="113"/>
        </w:trPr>
        <w:tc>
          <w:tcPr>
            <w:tcW w:w="2943" w:type="dxa"/>
            <w:tcBorders>
              <w:top w:val="single" w:sz="8" w:space="0" w:color="4BACC6"/>
              <w:left w:val="single" w:sz="8" w:space="0" w:color="4BACC6"/>
              <w:bottom w:val="single" w:sz="8" w:space="0" w:color="4BACC6"/>
              <w:right w:val="single" w:sz="8" w:space="0" w:color="4BACC6"/>
            </w:tcBorders>
            <w:shd w:val="clear" w:color="auto" w:fill="auto"/>
          </w:tcPr>
          <w:p w:rsidR="0016717F" w:rsidRPr="0016717F" w:rsidRDefault="00CD3187" w:rsidP="0016717F">
            <w:pPr>
              <w:rPr>
                <w:sz w:val="22"/>
              </w:rPr>
            </w:pPr>
            <w:r w:rsidRPr="0016717F">
              <w:rPr>
                <w:sz w:val="22"/>
              </w:rPr>
              <w:t>Asignatura</w:t>
            </w:r>
          </w:p>
        </w:tc>
        <w:tc>
          <w:tcPr>
            <w:tcW w:w="6096" w:type="dxa"/>
            <w:tcBorders>
              <w:top w:val="single" w:sz="8" w:space="0" w:color="4BACC6"/>
              <w:bottom w:val="single" w:sz="8" w:space="0" w:color="4BACC6"/>
              <w:right w:val="single" w:sz="8" w:space="0" w:color="4BACC6"/>
            </w:tcBorders>
            <w:shd w:val="clear" w:color="auto" w:fill="auto"/>
          </w:tcPr>
          <w:p w:rsidR="0016717F" w:rsidRPr="0016717F" w:rsidRDefault="009D2354" w:rsidP="00013C2C">
            <w:pPr>
              <w:rPr>
                <w:sz w:val="22"/>
              </w:rPr>
            </w:pPr>
            <w:r w:rsidRPr="009D2354">
              <w:rPr>
                <w:sz w:val="22"/>
              </w:rPr>
              <w:t>Introducción a la Programación</w:t>
            </w:r>
          </w:p>
        </w:tc>
      </w:tr>
      <w:tr w:rsidR="0016717F" w:rsidRPr="0016717F" w:rsidTr="0016717F">
        <w:trPr>
          <w:trHeight w:val="180"/>
        </w:trPr>
        <w:tc>
          <w:tcPr>
            <w:tcW w:w="2943" w:type="dxa"/>
            <w:tcBorders>
              <w:left w:val="single" w:sz="8" w:space="0" w:color="4BACC6"/>
              <w:right w:val="single" w:sz="8" w:space="0" w:color="4BACC6"/>
            </w:tcBorders>
            <w:shd w:val="clear" w:color="auto" w:fill="auto"/>
          </w:tcPr>
          <w:p w:rsidR="0016717F" w:rsidRPr="0016717F" w:rsidRDefault="001D074B" w:rsidP="00013C2C">
            <w:pPr>
              <w:rPr>
                <w:sz w:val="22"/>
              </w:rPr>
            </w:pPr>
            <w:r>
              <w:rPr>
                <w:sz w:val="22"/>
              </w:rPr>
              <w:t>Área</w:t>
            </w:r>
          </w:p>
        </w:tc>
        <w:tc>
          <w:tcPr>
            <w:tcW w:w="6096" w:type="dxa"/>
            <w:shd w:val="clear" w:color="auto" w:fill="auto"/>
          </w:tcPr>
          <w:p w:rsidR="0016717F" w:rsidRPr="0016717F" w:rsidRDefault="00136B8D" w:rsidP="00C32155">
            <w:pPr>
              <w:rPr>
                <w:sz w:val="22"/>
              </w:rPr>
            </w:pPr>
            <w:r>
              <w:rPr>
                <w:sz w:val="22"/>
              </w:rPr>
              <w:t>Ingeniería Aplicada</w:t>
            </w:r>
          </w:p>
        </w:tc>
      </w:tr>
      <w:tr w:rsidR="001D074B" w:rsidRPr="0016717F" w:rsidTr="0016717F">
        <w:trPr>
          <w:trHeight w:val="226"/>
        </w:trPr>
        <w:tc>
          <w:tcPr>
            <w:tcW w:w="2943" w:type="dxa"/>
            <w:tcBorders>
              <w:top w:val="single" w:sz="8" w:space="0" w:color="4BACC6"/>
              <w:left w:val="single" w:sz="8" w:space="0" w:color="4BACC6"/>
              <w:bottom w:val="single" w:sz="8" w:space="0" w:color="4BACC6"/>
              <w:right w:val="single" w:sz="8" w:space="0" w:color="4BACC6"/>
            </w:tcBorders>
            <w:shd w:val="clear" w:color="auto" w:fill="auto"/>
          </w:tcPr>
          <w:p w:rsidR="001D074B" w:rsidRPr="0016717F" w:rsidRDefault="001D074B" w:rsidP="00111433">
            <w:pPr>
              <w:rPr>
                <w:sz w:val="22"/>
              </w:rPr>
            </w:pPr>
            <w:r w:rsidRPr="0016717F">
              <w:rPr>
                <w:sz w:val="22"/>
              </w:rPr>
              <w:t>Código</w:t>
            </w:r>
          </w:p>
        </w:tc>
        <w:tc>
          <w:tcPr>
            <w:tcW w:w="6096" w:type="dxa"/>
            <w:tcBorders>
              <w:top w:val="single" w:sz="8" w:space="0" w:color="4BACC6"/>
              <w:bottom w:val="single" w:sz="8" w:space="0" w:color="4BACC6"/>
              <w:right w:val="single" w:sz="8" w:space="0" w:color="4BACC6"/>
            </w:tcBorders>
            <w:shd w:val="clear" w:color="auto" w:fill="auto"/>
          </w:tcPr>
          <w:p w:rsidR="001D074B" w:rsidRPr="0016717F" w:rsidRDefault="00136B8D" w:rsidP="00111433">
            <w:pPr>
              <w:rPr>
                <w:sz w:val="22"/>
              </w:rPr>
            </w:pPr>
            <w:r>
              <w:rPr>
                <w:sz w:val="22"/>
              </w:rPr>
              <w:t>41110</w:t>
            </w:r>
          </w:p>
        </w:tc>
      </w:tr>
      <w:tr w:rsidR="001D074B" w:rsidRPr="0016717F" w:rsidTr="0016717F">
        <w:trPr>
          <w:trHeight w:val="272"/>
        </w:trPr>
        <w:tc>
          <w:tcPr>
            <w:tcW w:w="2943" w:type="dxa"/>
            <w:tcBorders>
              <w:left w:val="single" w:sz="8" w:space="0" w:color="4BACC6"/>
              <w:right w:val="single" w:sz="8" w:space="0" w:color="4BACC6"/>
            </w:tcBorders>
            <w:shd w:val="clear" w:color="auto" w:fill="auto"/>
          </w:tcPr>
          <w:p w:rsidR="001D074B" w:rsidRPr="0016717F" w:rsidRDefault="001D074B" w:rsidP="00111433">
            <w:pPr>
              <w:rPr>
                <w:sz w:val="22"/>
              </w:rPr>
            </w:pPr>
            <w:r w:rsidRPr="0016717F">
              <w:rPr>
                <w:sz w:val="22"/>
              </w:rPr>
              <w:t>Docente</w:t>
            </w:r>
          </w:p>
        </w:tc>
        <w:tc>
          <w:tcPr>
            <w:tcW w:w="6096" w:type="dxa"/>
            <w:shd w:val="clear" w:color="auto" w:fill="auto"/>
          </w:tcPr>
          <w:p w:rsidR="001D074B" w:rsidRPr="0016717F" w:rsidRDefault="00136B8D" w:rsidP="00111433">
            <w:pPr>
              <w:rPr>
                <w:sz w:val="22"/>
              </w:rPr>
            </w:pPr>
            <w:r>
              <w:rPr>
                <w:sz w:val="22"/>
              </w:rPr>
              <w:t>Fredy Andrés Aponte Novoa</w:t>
            </w:r>
          </w:p>
        </w:tc>
      </w:tr>
      <w:tr w:rsidR="001D074B" w:rsidRPr="0016717F" w:rsidTr="0016717F">
        <w:trPr>
          <w:trHeight w:val="276"/>
        </w:trPr>
        <w:tc>
          <w:tcPr>
            <w:tcW w:w="2943" w:type="dxa"/>
            <w:tcBorders>
              <w:top w:val="single" w:sz="8" w:space="0" w:color="4BACC6"/>
              <w:left w:val="single" w:sz="8" w:space="0" w:color="4BACC6"/>
              <w:bottom w:val="single" w:sz="8" w:space="0" w:color="4BACC6"/>
              <w:right w:val="single" w:sz="8" w:space="0" w:color="4BACC6"/>
            </w:tcBorders>
            <w:shd w:val="clear" w:color="auto" w:fill="auto"/>
          </w:tcPr>
          <w:p w:rsidR="001D074B" w:rsidRPr="0016717F" w:rsidRDefault="001D074B" w:rsidP="00111433">
            <w:pPr>
              <w:rPr>
                <w:sz w:val="22"/>
              </w:rPr>
            </w:pPr>
            <w:r w:rsidRPr="0016717F">
              <w:rPr>
                <w:sz w:val="22"/>
              </w:rPr>
              <w:t>Facultad o División</w:t>
            </w:r>
          </w:p>
        </w:tc>
        <w:tc>
          <w:tcPr>
            <w:tcW w:w="6096" w:type="dxa"/>
            <w:tcBorders>
              <w:top w:val="single" w:sz="8" w:space="0" w:color="4BACC6"/>
              <w:bottom w:val="single" w:sz="8" w:space="0" w:color="4BACC6"/>
              <w:right w:val="single" w:sz="8" w:space="0" w:color="4BACC6"/>
            </w:tcBorders>
            <w:shd w:val="clear" w:color="auto" w:fill="auto"/>
          </w:tcPr>
          <w:p w:rsidR="001D074B" w:rsidRPr="0016717F" w:rsidRDefault="001D074B" w:rsidP="00111433">
            <w:pPr>
              <w:rPr>
                <w:sz w:val="22"/>
              </w:rPr>
            </w:pPr>
            <w:r w:rsidRPr="0016717F">
              <w:rPr>
                <w:sz w:val="22"/>
              </w:rPr>
              <w:t>Ingeniería de Sistemas</w:t>
            </w:r>
          </w:p>
        </w:tc>
      </w:tr>
      <w:tr w:rsidR="001D074B" w:rsidRPr="0016717F" w:rsidTr="001D074B">
        <w:trPr>
          <w:trHeight w:val="266"/>
        </w:trPr>
        <w:tc>
          <w:tcPr>
            <w:tcW w:w="2943" w:type="dxa"/>
            <w:tcBorders>
              <w:left w:val="single" w:sz="8" w:space="0" w:color="4BACC6"/>
              <w:right w:val="single" w:sz="8" w:space="0" w:color="4BACC6"/>
            </w:tcBorders>
            <w:shd w:val="clear" w:color="auto" w:fill="auto"/>
          </w:tcPr>
          <w:p w:rsidR="001D074B" w:rsidRPr="0016717F" w:rsidRDefault="001D074B" w:rsidP="00111433">
            <w:pPr>
              <w:rPr>
                <w:sz w:val="22"/>
              </w:rPr>
            </w:pPr>
            <w:r w:rsidRPr="0016717F">
              <w:rPr>
                <w:sz w:val="22"/>
              </w:rPr>
              <w:t>Prerrequisitos</w:t>
            </w:r>
          </w:p>
        </w:tc>
        <w:tc>
          <w:tcPr>
            <w:tcW w:w="6096" w:type="dxa"/>
            <w:shd w:val="clear" w:color="auto" w:fill="auto"/>
          </w:tcPr>
          <w:p w:rsidR="001D074B" w:rsidRPr="0016717F" w:rsidRDefault="001D074B" w:rsidP="00111433">
            <w:pPr>
              <w:rPr>
                <w:sz w:val="22"/>
              </w:rPr>
            </w:pPr>
            <w:r>
              <w:rPr>
                <w:sz w:val="22"/>
              </w:rPr>
              <w:t>Ninguno</w:t>
            </w:r>
          </w:p>
        </w:tc>
      </w:tr>
      <w:tr w:rsidR="001D074B" w:rsidRPr="0016717F" w:rsidTr="0016717F">
        <w:trPr>
          <w:trHeight w:val="266"/>
        </w:trPr>
        <w:tc>
          <w:tcPr>
            <w:tcW w:w="2943" w:type="dxa"/>
            <w:tcBorders>
              <w:left w:val="single" w:sz="8" w:space="0" w:color="4BACC6"/>
              <w:bottom w:val="single" w:sz="8" w:space="0" w:color="4BACC6"/>
              <w:right w:val="single" w:sz="8" w:space="0" w:color="4BACC6"/>
            </w:tcBorders>
            <w:shd w:val="clear" w:color="auto" w:fill="auto"/>
          </w:tcPr>
          <w:p w:rsidR="001D074B" w:rsidRPr="0016717F" w:rsidRDefault="001D074B" w:rsidP="00111433">
            <w:pPr>
              <w:rPr>
                <w:sz w:val="22"/>
              </w:rPr>
            </w:pPr>
            <w:r w:rsidRPr="0016717F">
              <w:rPr>
                <w:sz w:val="22"/>
              </w:rPr>
              <w:t>Co-requisitos</w:t>
            </w:r>
          </w:p>
        </w:tc>
        <w:tc>
          <w:tcPr>
            <w:tcW w:w="6096" w:type="dxa"/>
            <w:shd w:val="clear" w:color="auto" w:fill="auto"/>
          </w:tcPr>
          <w:p w:rsidR="001D074B" w:rsidRPr="0016717F" w:rsidRDefault="001D074B" w:rsidP="00111433">
            <w:pPr>
              <w:rPr>
                <w:sz w:val="22"/>
              </w:rPr>
            </w:pPr>
            <w:r w:rsidRPr="0016717F">
              <w:rPr>
                <w:sz w:val="22"/>
              </w:rPr>
              <w:t>Ninguno</w:t>
            </w:r>
          </w:p>
        </w:tc>
      </w:tr>
    </w:tbl>
    <w:p w:rsidR="0016717F" w:rsidRDefault="0016717F" w:rsidP="00DD11C9"/>
    <w:tbl>
      <w:tblPr>
        <w:tblW w:w="9039" w:type="dxa"/>
        <w:tblBorders>
          <w:top w:val="single" w:sz="8" w:space="0" w:color="4BACC6"/>
          <w:left w:val="single" w:sz="8" w:space="0" w:color="4BACC6"/>
          <w:bottom w:val="single" w:sz="8" w:space="0" w:color="4BACC6"/>
          <w:right w:val="single" w:sz="8" w:space="0" w:color="4BACC6"/>
        </w:tblBorders>
        <w:tblLayout w:type="fixed"/>
        <w:tblLook w:val="0000" w:firstRow="0" w:lastRow="0" w:firstColumn="0" w:lastColumn="0" w:noHBand="0" w:noVBand="0"/>
      </w:tblPr>
      <w:tblGrid>
        <w:gridCol w:w="2943"/>
        <w:gridCol w:w="6096"/>
      </w:tblGrid>
      <w:tr w:rsidR="0016717F" w:rsidRPr="0016717F" w:rsidTr="0016717F">
        <w:trPr>
          <w:trHeight w:val="199"/>
        </w:trPr>
        <w:tc>
          <w:tcPr>
            <w:tcW w:w="2943" w:type="dxa"/>
            <w:tcBorders>
              <w:top w:val="single" w:sz="8" w:space="0" w:color="4BACC6"/>
              <w:left w:val="single" w:sz="8" w:space="0" w:color="4BACC6"/>
              <w:bottom w:val="single" w:sz="8" w:space="0" w:color="4BACC6"/>
              <w:right w:val="single" w:sz="8" w:space="0" w:color="4BACC6"/>
            </w:tcBorders>
            <w:shd w:val="clear" w:color="auto" w:fill="auto"/>
          </w:tcPr>
          <w:p w:rsidR="0016717F" w:rsidRPr="0016717F" w:rsidRDefault="00CD3187" w:rsidP="00013C2C">
            <w:pPr>
              <w:rPr>
                <w:sz w:val="22"/>
              </w:rPr>
            </w:pPr>
            <w:r w:rsidRPr="0016717F">
              <w:rPr>
                <w:sz w:val="22"/>
              </w:rPr>
              <w:t>Cantidad de Créditos</w:t>
            </w:r>
          </w:p>
        </w:tc>
        <w:tc>
          <w:tcPr>
            <w:tcW w:w="6096" w:type="dxa"/>
            <w:tcBorders>
              <w:top w:val="single" w:sz="8" w:space="0" w:color="4BACC6"/>
              <w:bottom w:val="single" w:sz="8" w:space="0" w:color="4BACC6"/>
              <w:right w:val="single" w:sz="8" w:space="0" w:color="4BACC6"/>
            </w:tcBorders>
            <w:shd w:val="clear" w:color="auto" w:fill="auto"/>
          </w:tcPr>
          <w:p w:rsidR="0016717F" w:rsidRPr="0016717F" w:rsidRDefault="00136B8D" w:rsidP="00013C2C">
            <w:pPr>
              <w:rPr>
                <w:sz w:val="22"/>
              </w:rPr>
            </w:pPr>
            <w:r>
              <w:rPr>
                <w:sz w:val="22"/>
              </w:rPr>
              <w:t xml:space="preserve"> 5</w:t>
            </w:r>
          </w:p>
        </w:tc>
      </w:tr>
    </w:tbl>
    <w:p w:rsidR="0016717F" w:rsidRDefault="0016717F" w:rsidP="00DD11C9">
      <w:pPr>
        <w:rPr>
          <w:rFonts w:ascii="Tahoma" w:hAnsi="Tahoma" w:cs="Tahoma"/>
          <w:szCs w:val="24"/>
        </w:rPr>
      </w:pPr>
    </w:p>
    <w:tbl>
      <w:tblPr>
        <w:tblW w:w="0" w:type="auto"/>
        <w:tblBorders>
          <w:top w:val="single" w:sz="8" w:space="0" w:color="4BACC6"/>
          <w:left w:val="single" w:sz="8" w:space="0" w:color="4BACC6"/>
          <w:bottom w:val="single" w:sz="8" w:space="0" w:color="4BACC6"/>
          <w:right w:val="single" w:sz="8" w:space="0" w:color="4BACC6"/>
        </w:tblBorders>
        <w:tblLayout w:type="fixed"/>
        <w:tblLook w:val="0000" w:firstRow="0" w:lastRow="0" w:firstColumn="0" w:lastColumn="0" w:noHBand="0" w:noVBand="0"/>
      </w:tblPr>
      <w:tblGrid>
        <w:gridCol w:w="2943"/>
        <w:gridCol w:w="2694"/>
        <w:gridCol w:w="3402"/>
      </w:tblGrid>
      <w:tr w:rsidR="00F14461" w:rsidRPr="0016717F" w:rsidTr="0016717F">
        <w:trPr>
          <w:trHeight w:val="181"/>
        </w:trPr>
        <w:tc>
          <w:tcPr>
            <w:tcW w:w="2943" w:type="dxa"/>
            <w:tcBorders>
              <w:top w:val="single" w:sz="8" w:space="0" w:color="4BACC6"/>
              <w:left w:val="single" w:sz="8" w:space="0" w:color="4BACC6"/>
              <w:bottom w:val="single" w:sz="8" w:space="0" w:color="4BACC6"/>
              <w:right w:val="single" w:sz="8" w:space="0" w:color="4BACC6"/>
            </w:tcBorders>
            <w:shd w:val="clear" w:color="auto" w:fill="4F81BD"/>
          </w:tcPr>
          <w:p w:rsidR="0016717F" w:rsidRPr="0016717F" w:rsidRDefault="00F14461" w:rsidP="0016717F">
            <w:pPr>
              <w:snapToGrid w:val="0"/>
              <w:jc w:val="center"/>
              <w:rPr>
                <w:rFonts w:ascii="Tahoma" w:hAnsi="Tahoma" w:cs="Tahoma"/>
                <w:b/>
                <w:color w:val="FFFFFF"/>
                <w:sz w:val="18"/>
                <w:szCs w:val="18"/>
              </w:rPr>
            </w:pPr>
            <w:r w:rsidRPr="0016717F">
              <w:rPr>
                <w:rFonts w:ascii="Tahoma" w:hAnsi="Tahoma" w:cs="Tahoma"/>
                <w:b/>
                <w:color w:val="FFFFFF"/>
                <w:sz w:val="18"/>
                <w:szCs w:val="18"/>
              </w:rPr>
              <w:t xml:space="preserve">Cantidad de Horas </w:t>
            </w:r>
            <w:r w:rsidR="00DD11C9" w:rsidRPr="0016717F">
              <w:rPr>
                <w:rFonts w:ascii="Tahoma" w:hAnsi="Tahoma" w:cs="Tahoma"/>
                <w:b/>
                <w:color w:val="FFFFFF"/>
                <w:sz w:val="18"/>
                <w:szCs w:val="18"/>
              </w:rPr>
              <w:t>(</w:t>
            </w:r>
            <w:r w:rsidRPr="0016717F">
              <w:rPr>
                <w:rFonts w:ascii="Tahoma" w:hAnsi="Tahoma" w:cs="Tahoma"/>
                <w:b/>
                <w:color w:val="FFFFFF"/>
                <w:sz w:val="18"/>
                <w:szCs w:val="18"/>
              </w:rPr>
              <w:t>Semana</w:t>
            </w:r>
            <w:r w:rsidR="00DD11C9" w:rsidRPr="0016717F">
              <w:rPr>
                <w:rFonts w:ascii="Tahoma" w:hAnsi="Tahoma" w:cs="Tahoma"/>
                <w:b/>
                <w:color w:val="FFFFFF"/>
                <w:sz w:val="18"/>
                <w:szCs w:val="18"/>
              </w:rPr>
              <w:t>)</w:t>
            </w:r>
          </w:p>
        </w:tc>
        <w:tc>
          <w:tcPr>
            <w:tcW w:w="2694" w:type="dxa"/>
            <w:tcBorders>
              <w:top w:val="single" w:sz="8" w:space="0" w:color="4BACC6"/>
              <w:bottom w:val="single" w:sz="8" w:space="0" w:color="4BACC6"/>
            </w:tcBorders>
            <w:shd w:val="clear" w:color="auto" w:fill="4F81BD"/>
          </w:tcPr>
          <w:p w:rsidR="0016717F" w:rsidRPr="0016717F" w:rsidRDefault="00F14461" w:rsidP="0016717F">
            <w:pPr>
              <w:snapToGrid w:val="0"/>
              <w:jc w:val="center"/>
              <w:rPr>
                <w:rFonts w:ascii="Tahoma" w:hAnsi="Tahoma" w:cs="Tahoma"/>
                <w:b/>
                <w:color w:val="FFFFFF"/>
                <w:sz w:val="18"/>
                <w:szCs w:val="18"/>
              </w:rPr>
            </w:pPr>
            <w:r w:rsidRPr="0016717F">
              <w:rPr>
                <w:rFonts w:ascii="Tahoma" w:hAnsi="Tahoma" w:cs="Tahoma"/>
                <w:b/>
                <w:color w:val="FFFFFF"/>
                <w:sz w:val="18"/>
                <w:szCs w:val="18"/>
              </w:rPr>
              <w:t>Teoría</w:t>
            </w:r>
          </w:p>
        </w:tc>
        <w:tc>
          <w:tcPr>
            <w:tcW w:w="3402" w:type="dxa"/>
            <w:tcBorders>
              <w:top w:val="single" w:sz="8" w:space="0" w:color="4BACC6"/>
              <w:left w:val="single" w:sz="8" w:space="0" w:color="4BACC6"/>
              <w:bottom w:val="single" w:sz="8" w:space="0" w:color="4BACC6"/>
              <w:right w:val="single" w:sz="8" w:space="0" w:color="4BACC6"/>
            </w:tcBorders>
            <w:shd w:val="clear" w:color="auto" w:fill="4F81BD"/>
          </w:tcPr>
          <w:p w:rsidR="0016717F" w:rsidRPr="0016717F" w:rsidRDefault="00F14461" w:rsidP="0016717F">
            <w:pPr>
              <w:snapToGrid w:val="0"/>
              <w:jc w:val="center"/>
              <w:rPr>
                <w:rFonts w:ascii="Tahoma" w:hAnsi="Tahoma" w:cs="Tahoma"/>
                <w:b/>
                <w:color w:val="FFFFFF"/>
                <w:sz w:val="18"/>
                <w:szCs w:val="18"/>
              </w:rPr>
            </w:pPr>
            <w:r w:rsidRPr="0016717F">
              <w:rPr>
                <w:rFonts w:ascii="Tahoma" w:hAnsi="Tahoma" w:cs="Tahoma"/>
                <w:b/>
                <w:color w:val="FFFFFF"/>
                <w:sz w:val="18"/>
                <w:szCs w:val="18"/>
              </w:rPr>
              <w:t>Práctica</w:t>
            </w:r>
          </w:p>
        </w:tc>
      </w:tr>
      <w:tr w:rsidR="00136B8D" w:rsidRPr="0016717F" w:rsidTr="0016717F">
        <w:trPr>
          <w:trHeight w:val="248"/>
        </w:trPr>
        <w:tc>
          <w:tcPr>
            <w:tcW w:w="2943" w:type="dxa"/>
            <w:tcBorders>
              <w:left w:val="single" w:sz="8" w:space="0" w:color="4BACC6"/>
              <w:right w:val="single" w:sz="8" w:space="0" w:color="4BACC6"/>
            </w:tcBorders>
            <w:shd w:val="clear" w:color="auto" w:fill="auto"/>
          </w:tcPr>
          <w:p w:rsidR="00136B8D" w:rsidRPr="0016717F" w:rsidRDefault="00136B8D" w:rsidP="00013C2C">
            <w:pPr>
              <w:rPr>
                <w:sz w:val="22"/>
              </w:rPr>
            </w:pPr>
            <w:r w:rsidRPr="0016717F">
              <w:rPr>
                <w:sz w:val="22"/>
              </w:rPr>
              <w:t>A. Trabajo Presencial</w:t>
            </w:r>
          </w:p>
        </w:tc>
        <w:tc>
          <w:tcPr>
            <w:tcW w:w="2694" w:type="dxa"/>
            <w:shd w:val="clear" w:color="auto" w:fill="auto"/>
          </w:tcPr>
          <w:p w:rsidR="00136B8D" w:rsidRDefault="00DA7143" w:rsidP="007D4454">
            <w:pPr>
              <w:snapToGrid w:val="0"/>
              <w:rPr>
                <w:sz w:val="22"/>
              </w:rPr>
            </w:pPr>
            <w:r>
              <w:rPr>
                <w:sz w:val="22"/>
              </w:rPr>
              <w:t>2</w:t>
            </w:r>
          </w:p>
        </w:tc>
        <w:tc>
          <w:tcPr>
            <w:tcW w:w="3402" w:type="dxa"/>
            <w:tcBorders>
              <w:left w:val="single" w:sz="8" w:space="0" w:color="4BACC6"/>
              <w:right w:val="single" w:sz="8" w:space="0" w:color="4BACC6"/>
            </w:tcBorders>
            <w:shd w:val="clear" w:color="auto" w:fill="auto"/>
          </w:tcPr>
          <w:p w:rsidR="00136B8D" w:rsidRDefault="00DA7143" w:rsidP="007D4454">
            <w:pPr>
              <w:snapToGrid w:val="0"/>
              <w:rPr>
                <w:sz w:val="22"/>
              </w:rPr>
            </w:pPr>
            <w:r>
              <w:rPr>
                <w:sz w:val="22"/>
              </w:rPr>
              <w:t>3</w:t>
            </w:r>
          </w:p>
        </w:tc>
      </w:tr>
      <w:tr w:rsidR="00136B8D" w:rsidRPr="0016717F" w:rsidTr="0016717F">
        <w:trPr>
          <w:trHeight w:val="266"/>
        </w:trPr>
        <w:tc>
          <w:tcPr>
            <w:tcW w:w="2943" w:type="dxa"/>
            <w:tcBorders>
              <w:top w:val="single" w:sz="8" w:space="0" w:color="4BACC6"/>
              <w:left w:val="single" w:sz="8" w:space="0" w:color="4BACC6"/>
              <w:bottom w:val="single" w:sz="8" w:space="0" w:color="4BACC6"/>
              <w:right w:val="single" w:sz="8" w:space="0" w:color="4BACC6"/>
            </w:tcBorders>
            <w:shd w:val="clear" w:color="auto" w:fill="auto"/>
          </w:tcPr>
          <w:p w:rsidR="00136B8D" w:rsidRPr="0016717F" w:rsidRDefault="00136B8D" w:rsidP="00013C2C">
            <w:pPr>
              <w:rPr>
                <w:sz w:val="22"/>
              </w:rPr>
            </w:pPr>
            <w:r w:rsidRPr="0016717F">
              <w:rPr>
                <w:sz w:val="22"/>
              </w:rPr>
              <w:t>B. Acompañamiento</w:t>
            </w:r>
          </w:p>
        </w:tc>
        <w:tc>
          <w:tcPr>
            <w:tcW w:w="2694" w:type="dxa"/>
            <w:tcBorders>
              <w:top w:val="single" w:sz="8" w:space="0" w:color="4BACC6"/>
              <w:bottom w:val="single" w:sz="8" w:space="0" w:color="4BACC6"/>
            </w:tcBorders>
            <w:shd w:val="clear" w:color="auto" w:fill="auto"/>
          </w:tcPr>
          <w:p w:rsidR="00136B8D" w:rsidRDefault="00DA7143" w:rsidP="007D4454">
            <w:pPr>
              <w:snapToGrid w:val="0"/>
              <w:jc w:val="left"/>
              <w:rPr>
                <w:rFonts w:ascii="Tahoma" w:hAnsi="Tahoma" w:cs="Tahoma"/>
                <w:sz w:val="18"/>
                <w:szCs w:val="18"/>
              </w:rPr>
            </w:pPr>
            <w:r>
              <w:rPr>
                <w:rFonts w:ascii="Tahoma" w:hAnsi="Tahoma" w:cs="Tahoma"/>
                <w:sz w:val="18"/>
                <w:szCs w:val="18"/>
              </w:rPr>
              <w:t>2</w:t>
            </w:r>
          </w:p>
        </w:tc>
        <w:tc>
          <w:tcPr>
            <w:tcW w:w="3402" w:type="dxa"/>
            <w:tcBorders>
              <w:top w:val="single" w:sz="8" w:space="0" w:color="4BACC6"/>
              <w:left w:val="single" w:sz="8" w:space="0" w:color="4BACC6"/>
              <w:bottom w:val="single" w:sz="8" w:space="0" w:color="4BACC6"/>
              <w:right w:val="single" w:sz="8" w:space="0" w:color="4BACC6"/>
            </w:tcBorders>
            <w:shd w:val="clear" w:color="auto" w:fill="auto"/>
          </w:tcPr>
          <w:p w:rsidR="00136B8D" w:rsidRDefault="00DA7143" w:rsidP="007D4454">
            <w:pPr>
              <w:snapToGrid w:val="0"/>
              <w:rPr>
                <w:sz w:val="22"/>
              </w:rPr>
            </w:pPr>
            <w:r>
              <w:rPr>
                <w:sz w:val="22"/>
              </w:rPr>
              <w:t>3</w:t>
            </w:r>
          </w:p>
        </w:tc>
      </w:tr>
      <w:tr w:rsidR="00136B8D" w:rsidRPr="0016717F" w:rsidTr="0016717F">
        <w:trPr>
          <w:trHeight w:val="128"/>
        </w:trPr>
        <w:tc>
          <w:tcPr>
            <w:tcW w:w="2943" w:type="dxa"/>
            <w:tcBorders>
              <w:left w:val="single" w:sz="8" w:space="0" w:color="4BACC6"/>
              <w:bottom w:val="single" w:sz="8" w:space="0" w:color="4BACC6"/>
              <w:right w:val="single" w:sz="8" w:space="0" w:color="4BACC6"/>
            </w:tcBorders>
            <w:shd w:val="clear" w:color="auto" w:fill="auto"/>
          </w:tcPr>
          <w:p w:rsidR="00136B8D" w:rsidRPr="0016717F" w:rsidRDefault="00136B8D" w:rsidP="00013C2C">
            <w:pPr>
              <w:rPr>
                <w:sz w:val="22"/>
              </w:rPr>
            </w:pPr>
            <w:r w:rsidRPr="0016717F">
              <w:rPr>
                <w:sz w:val="22"/>
              </w:rPr>
              <w:t>C. Trabajo Autónomo</w:t>
            </w:r>
          </w:p>
        </w:tc>
        <w:tc>
          <w:tcPr>
            <w:tcW w:w="2694" w:type="dxa"/>
            <w:shd w:val="clear" w:color="auto" w:fill="auto"/>
          </w:tcPr>
          <w:p w:rsidR="00136B8D" w:rsidRDefault="00053728" w:rsidP="007D4454">
            <w:pPr>
              <w:snapToGrid w:val="0"/>
              <w:jc w:val="left"/>
              <w:rPr>
                <w:rFonts w:ascii="Tahoma" w:hAnsi="Tahoma" w:cs="Tahoma"/>
                <w:sz w:val="18"/>
                <w:szCs w:val="18"/>
              </w:rPr>
            </w:pPr>
            <w:r>
              <w:rPr>
                <w:rFonts w:ascii="Tahoma" w:hAnsi="Tahoma" w:cs="Tahoma"/>
                <w:sz w:val="18"/>
                <w:szCs w:val="18"/>
              </w:rPr>
              <w:t>1</w:t>
            </w:r>
          </w:p>
        </w:tc>
        <w:tc>
          <w:tcPr>
            <w:tcW w:w="3402" w:type="dxa"/>
            <w:tcBorders>
              <w:left w:val="single" w:sz="8" w:space="0" w:color="4BACC6"/>
              <w:bottom w:val="single" w:sz="8" w:space="0" w:color="4BACC6"/>
              <w:right w:val="single" w:sz="8" w:space="0" w:color="4BACC6"/>
            </w:tcBorders>
            <w:shd w:val="clear" w:color="auto" w:fill="auto"/>
          </w:tcPr>
          <w:p w:rsidR="00136B8D" w:rsidRDefault="00053728" w:rsidP="007D4454">
            <w:pPr>
              <w:snapToGrid w:val="0"/>
              <w:rPr>
                <w:sz w:val="22"/>
              </w:rPr>
            </w:pPr>
            <w:r>
              <w:rPr>
                <w:sz w:val="22"/>
              </w:rPr>
              <w:t>4</w:t>
            </w:r>
          </w:p>
        </w:tc>
      </w:tr>
    </w:tbl>
    <w:p w:rsidR="0016717F" w:rsidRDefault="0016717F" w:rsidP="00DD11C9">
      <w:pPr>
        <w:rPr>
          <w:szCs w:val="24"/>
        </w:rPr>
      </w:pPr>
    </w:p>
    <w:p w:rsidR="00013C2C" w:rsidRDefault="00DA7143" w:rsidP="00DD11C9">
      <w:pPr>
        <w:rPr>
          <w:szCs w:val="24"/>
        </w:rPr>
      </w:pPr>
      <w:r>
        <w:rPr>
          <w:rStyle w:val="apple-converted-space"/>
          <w:rFonts w:ascii="Arial" w:hAnsi="Arial" w:cs="Arial"/>
          <w:color w:val="222222"/>
          <w:sz w:val="20"/>
          <w:shd w:val="clear" w:color="auto" w:fill="FFFFFF"/>
        </w:rPr>
        <w:t> </w:t>
      </w:r>
    </w:p>
    <w:p w:rsidR="00F14461" w:rsidRDefault="00F14461" w:rsidP="00F14461">
      <w:pPr>
        <w:pStyle w:val="Ttulo1"/>
        <w:numPr>
          <w:ilvl w:val="0"/>
          <w:numId w:val="11"/>
        </w:numPr>
      </w:pPr>
      <w:r>
        <w:t>Justificación</w:t>
      </w:r>
    </w:p>
    <w:p w:rsidR="00F14461" w:rsidRDefault="00F14461" w:rsidP="00F14461">
      <w:pPr>
        <w:ind w:left="720"/>
        <w:rPr>
          <w:szCs w:val="24"/>
        </w:rPr>
      </w:pPr>
    </w:p>
    <w:tbl>
      <w:tblPr>
        <w:tblW w:w="0" w:type="auto"/>
        <w:tblBorders>
          <w:top w:val="single" w:sz="8" w:space="0" w:color="4BACC6"/>
          <w:left w:val="single" w:sz="8" w:space="0" w:color="4BACC6"/>
          <w:bottom w:val="single" w:sz="8" w:space="0" w:color="4BACC6"/>
          <w:right w:val="single" w:sz="8" w:space="0" w:color="4BACC6"/>
        </w:tblBorders>
        <w:tblLayout w:type="fixed"/>
        <w:tblLook w:val="0000" w:firstRow="0" w:lastRow="0" w:firstColumn="0" w:lastColumn="0" w:noHBand="0" w:noVBand="0"/>
      </w:tblPr>
      <w:tblGrid>
        <w:gridCol w:w="9039"/>
      </w:tblGrid>
      <w:tr w:rsidR="0016717F" w:rsidRPr="0016717F" w:rsidTr="0016717F">
        <w:trPr>
          <w:trHeight w:val="1096"/>
        </w:trPr>
        <w:tc>
          <w:tcPr>
            <w:tcW w:w="9039" w:type="dxa"/>
            <w:tcBorders>
              <w:top w:val="single" w:sz="8" w:space="0" w:color="4BACC6"/>
              <w:left w:val="single" w:sz="8" w:space="0" w:color="4BACC6"/>
              <w:bottom w:val="single" w:sz="8" w:space="0" w:color="4BACC6"/>
              <w:right w:val="single" w:sz="8" w:space="0" w:color="4BACC6"/>
            </w:tcBorders>
            <w:shd w:val="clear" w:color="auto" w:fill="auto"/>
          </w:tcPr>
          <w:p w:rsidR="00136B8D" w:rsidRDefault="00136B8D" w:rsidP="00136B8D">
            <w:pPr>
              <w:snapToGrid w:val="0"/>
              <w:rPr>
                <w:sz w:val="22"/>
              </w:rPr>
            </w:pPr>
            <w:r>
              <w:rPr>
                <w:sz w:val="22"/>
              </w:rPr>
              <w:t>La</w:t>
            </w:r>
            <w:r>
              <w:rPr>
                <w:rFonts w:eastAsia="Calibri" w:cs="Calibri"/>
                <w:sz w:val="22"/>
              </w:rPr>
              <w:t xml:space="preserve"> </w:t>
            </w:r>
            <w:r>
              <w:rPr>
                <w:sz w:val="22"/>
              </w:rPr>
              <w:t>Ingeniería</w:t>
            </w:r>
            <w:r>
              <w:rPr>
                <w:rFonts w:eastAsia="Calibri" w:cs="Calibri"/>
                <w:sz w:val="22"/>
              </w:rPr>
              <w:t xml:space="preserve"> </w:t>
            </w:r>
            <w:r>
              <w:rPr>
                <w:sz w:val="22"/>
              </w:rPr>
              <w:t>abarca</w:t>
            </w:r>
            <w:r>
              <w:rPr>
                <w:rFonts w:eastAsia="Calibri" w:cs="Calibri"/>
                <w:sz w:val="22"/>
              </w:rPr>
              <w:t xml:space="preserve"> </w:t>
            </w:r>
            <w:r>
              <w:rPr>
                <w:sz w:val="22"/>
              </w:rPr>
              <w:t>decenas</w:t>
            </w:r>
            <w:r>
              <w:rPr>
                <w:rFonts w:eastAsia="Calibri" w:cs="Calibri"/>
                <w:sz w:val="22"/>
              </w:rPr>
              <w:t xml:space="preserve"> </w:t>
            </w:r>
            <w:r>
              <w:rPr>
                <w:sz w:val="22"/>
              </w:rPr>
              <w:t>de</w:t>
            </w:r>
            <w:r>
              <w:rPr>
                <w:rFonts w:eastAsia="Calibri" w:cs="Calibri"/>
                <w:sz w:val="22"/>
              </w:rPr>
              <w:t xml:space="preserve"> </w:t>
            </w:r>
            <w:r>
              <w:rPr>
                <w:sz w:val="22"/>
              </w:rPr>
              <w:t>disciplinas,</w:t>
            </w:r>
            <w:r>
              <w:rPr>
                <w:rFonts w:eastAsia="Calibri" w:cs="Calibri"/>
                <w:sz w:val="22"/>
              </w:rPr>
              <w:t xml:space="preserve"> </w:t>
            </w:r>
            <w:r>
              <w:rPr>
                <w:sz w:val="22"/>
              </w:rPr>
              <w:t>todas</w:t>
            </w:r>
            <w:r>
              <w:rPr>
                <w:rFonts w:eastAsia="Calibri" w:cs="Calibri"/>
                <w:sz w:val="22"/>
              </w:rPr>
              <w:t xml:space="preserve"> </w:t>
            </w:r>
            <w:r>
              <w:rPr>
                <w:sz w:val="22"/>
              </w:rPr>
              <w:t>ellas</w:t>
            </w:r>
            <w:r>
              <w:rPr>
                <w:rFonts w:eastAsia="Calibri" w:cs="Calibri"/>
                <w:sz w:val="22"/>
              </w:rPr>
              <w:t xml:space="preserve"> </w:t>
            </w:r>
            <w:r>
              <w:rPr>
                <w:sz w:val="22"/>
              </w:rPr>
              <w:t>bajo</w:t>
            </w:r>
            <w:r>
              <w:rPr>
                <w:rFonts w:eastAsia="Calibri" w:cs="Calibri"/>
                <w:sz w:val="22"/>
              </w:rPr>
              <w:t xml:space="preserve"> </w:t>
            </w:r>
            <w:r>
              <w:rPr>
                <w:sz w:val="22"/>
              </w:rPr>
              <w:t>un</w:t>
            </w:r>
            <w:r>
              <w:rPr>
                <w:rFonts w:eastAsia="Calibri" w:cs="Calibri"/>
                <w:sz w:val="22"/>
              </w:rPr>
              <w:t xml:space="preserve"> </w:t>
            </w:r>
            <w:r>
              <w:rPr>
                <w:sz w:val="22"/>
              </w:rPr>
              <w:t>eje</w:t>
            </w:r>
            <w:r>
              <w:rPr>
                <w:rFonts w:eastAsia="Calibri" w:cs="Calibri"/>
                <w:sz w:val="22"/>
              </w:rPr>
              <w:t xml:space="preserve"> </w:t>
            </w:r>
            <w:r>
              <w:rPr>
                <w:sz w:val="22"/>
              </w:rPr>
              <w:t>común:</w:t>
            </w:r>
            <w:r>
              <w:rPr>
                <w:rFonts w:eastAsia="Calibri" w:cs="Calibri"/>
                <w:sz w:val="22"/>
              </w:rPr>
              <w:t xml:space="preserve"> </w:t>
            </w:r>
            <w:r>
              <w:rPr>
                <w:sz w:val="22"/>
              </w:rPr>
              <w:t>Generación</w:t>
            </w:r>
            <w:r>
              <w:rPr>
                <w:rFonts w:eastAsia="Calibri" w:cs="Calibri"/>
                <w:sz w:val="22"/>
              </w:rPr>
              <w:t xml:space="preserve"> </w:t>
            </w:r>
            <w:r>
              <w:rPr>
                <w:sz w:val="22"/>
              </w:rPr>
              <w:t>de</w:t>
            </w:r>
            <w:r>
              <w:rPr>
                <w:rFonts w:eastAsia="Calibri" w:cs="Calibri"/>
                <w:sz w:val="22"/>
              </w:rPr>
              <w:t xml:space="preserve"> </w:t>
            </w:r>
            <w:r>
              <w:rPr>
                <w:sz w:val="22"/>
              </w:rPr>
              <w:t>soluciones</w:t>
            </w:r>
            <w:r>
              <w:rPr>
                <w:rFonts w:eastAsia="Calibri" w:cs="Calibri"/>
                <w:sz w:val="22"/>
              </w:rPr>
              <w:t xml:space="preserve"> </w:t>
            </w:r>
            <w:r>
              <w:rPr>
                <w:sz w:val="22"/>
              </w:rPr>
              <w:t>que</w:t>
            </w:r>
            <w:r>
              <w:rPr>
                <w:rFonts w:eastAsia="Calibri" w:cs="Calibri"/>
                <w:sz w:val="22"/>
              </w:rPr>
              <w:t xml:space="preserve"> </w:t>
            </w:r>
            <w:r>
              <w:rPr>
                <w:sz w:val="22"/>
              </w:rPr>
              <w:t>tiendan</w:t>
            </w:r>
            <w:r>
              <w:rPr>
                <w:rFonts w:eastAsia="Calibri" w:cs="Calibri"/>
                <w:sz w:val="22"/>
              </w:rPr>
              <w:t xml:space="preserve"> </w:t>
            </w:r>
            <w:r>
              <w:rPr>
                <w:sz w:val="22"/>
              </w:rPr>
              <w:t>a</w:t>
            </w:r>
            <w:r>
              <w:rPr>
                <w:rFonts w:eastAsia="Calibri" w:cs="Calibri"/>
                <w:sz w:val="22"/>
              </w:rPr>
              <w:t xml:space="preserve"> </w:t>
            </w:r>
            <w:r>
              <w:rPr>
                <w:sz w:val="22"/>
              </w:rPr>
              <w:t>mejorar</w:t>
            </w:r>
            <w:r>
              <w:rPr>
                <w:rFonts w:eastAsia="Calibri" w:cs="Calibri"/>
                <w:sz w:val="22"/>
              </w:rPr>
              <w:t xml:space="preserve"> </w:t>
            </w:r>
            <w:r>
              <w:rPr>
                <w:sz w:val="22"/>
              </w:rPr>
              <w:t>las</w:t>
            </w:r>
            <w:r>
              <w:rPr>
                <w:rFonts w:eastAsia="Calibri" w:cs="Calibri"/>
                <w:sz w:val="22"/>
              </w:rPr>
              <w:t xml:space="preserve"> </w:t>
            </w:r>
            <w:r>
              <w:rPr>
                <w:sz w:val="22"/>
              </w:rPr>
              <w:t>condiciones</w:t>
            </w:r>
            <w:r>
              <w:rPr>
                <w:rFonts w:eastAsia="Calibri" w:cs="Calibri"/>
                <w:sz w:val="22"/>
              </w:rPr>
              <w:t xml:space="preserve"> </w:t>
            </w:r>
            <w:r>
              <w:rPr>
                <w:sz w:val="22"/>
              </w:rPr>
              <w:t>de</w:t>
            </w:r>
            <w:r>
              <w:rPr>
                <w:rFonts w:eastAsia="Calibri" w:cs="Calibri"/>
                <w:sz w:val="22"/>
              </w:rPr>
              <w:t xml:space="preserve"> </w:t>
            </w:r>
            <w:r>
              <w:rPr>
                <w:sz w:val="22"/>
              </w:rPr>
              <w:t>vida</w:t>
            </w:r>
            <w:r>
              <w:rPr>
                <w:rFonts w:eastAsia="Calibri" w:cs="Calibri"/>
                <w:sz w:val="22"/>
              </w:rPr>
              <w:t xml:space="preserve"> </w:t>
            </w:r>
            <w:r>
              <w:rPr>
                <w:sz w:val="22"/>
              </w:rPr>
              <w:t>del</w:t>
            </w:r>
            <w:r>
              <w:rPr>
                <w:rFonts w:eastAsia="Calibri" w:cs="Calibri"/>
                <w:sz w:val="22"/>
              </w:rPr>
              <w:t xml:space="preserve"> </w:t>
            </w:r>
            <w:r>
              <w:rPr>
                <w:sz w:val="22"/>
              </w:rPr>
              <w:t>hombre.</w:t>
            </w:r>
            <w:r>
              <w:rPr>
                <w:rFonts w:eastAsia="Calibri" w:cs="Calibri"/>
                <w:sz w:val="22"/>
              </w:rPr>
              <w:t xml:space="preserve"> </w:t>
            </w:r>
            <w:r>
              <w:rPr>
                <w:sz w:val="22"/>
              </w:rPr>
              <w:t>El</w:t>
            </w:r>
            <w:r>
              <w:rPr>
                <w:rFonts w:eastAsia="Calibri" w:cs="Calibri"/>
                <w:sz w:val="22"/>
              </w:rPr>
              <w:t xml:space="preserve"> </w:t>
            </w:r>
            <w:r>
              <w:rPr>
                <w:sz w:val="22"/>
              </w:rPr>
              <w:t>ingeniero</w:t>
            </w:r>
            <w:r>
              <w:rPr>
                <w:rFonts w:eastAsia="Calibri" w:cs="Calibri"/>
                <w:sz w:val="22"/>
              </w:rPr>
              <w:t xml:space="preserve"> </w:t>
            </w:r>
            <w:r>
              <w:rPr>
                <w:sz w:val="22"/>
              </w:rPr>
              <w:t>está</w:t>
            </w:r>
            <w:r>
              <w:rPr>
                <w:rFonts w:eastAsia="Calibri" w:cs="Calibri"/>
                <w:sz w:val="22"/>
              </w:rPr>
              <w:t xml:space="preserve"> </w:t>
            </w:r>
            <w:r>
              <w:rPr>
                <w:sz w:val="22"/>
              </w:rPr>
              <w:t>destinado</w:t>
            </w:r>
            <w:r>
              <w:rPr>
                <w:rFonts w:eastAsia="Calibri" w:cs="Calibri"/>
                <w:sz w:val="22"/>
              </w:rPr>
              <w:t xml:space="preserve"> </w:t>
            </w:r>
            <w:r>
              <w:rPr>
                <w:sz w:val="22"/>
              </w:rPr>
              <w:t>a</w:t>
            </w:r>
            <w:r>
              <w:rPr>
                <w:rFonts w:eastAsia="Calibri" w:cs="Calibri"/>
                <w:sz w:val="22"/>
              </w:rPr>
              <w:t xml:space="preserve"> </w:t>
            </w:r>
            <w:r>
              <w:rPr>
                <w:sz w:val="22"/>
              </w:rPr>
              <w:t>enfrentar</w:t>
            </w:r>
            <w:r>
              <w:rPr>
                <w:rFonts w:eastAsia="Calibri" w:cs="Calibri"/>
                <w:sz w:val="22"/>
              </w:rPr>
              <w:t xml:space="preserve"> </w:t>
            </w:r>
            <w:r>
              <w:rPr>
                <w:sz w:val="22"/>
              </w:rPr>
              <w:t>problemas</w:t>
            </w:r>
            <w:r>
              <w:rPr>
                <w:rFonts w:eastAsia="Calibri" w:cs="Calibri"/>
                <w:sz w:val="22"/>
              </w:rPr>
              <w:t xml:space="preserve"> </w:t>
            </w:r>
            <w:r>
              <w:rPr>
                <w:sz w:val="22"/>
              </w:rPr>
              <w:t>en</w:t>
            </w:r>
            <w:r>
              <w:rPr>
                <w:rFonts w:eastAsia="Calibri" w:cs="Calibri"/>
                <w:sz w:val="22"/>
              </w:rPr>
              <w:t xml:space="preserve"> </w:t>
            </w:r>
            <w:r>
              <w:rPr>
                <w:sz w:val="22"/>
              </w:rPr>
              <w:t>el</w:t>
            </w:r>
            <w:r>
              <w:rPr>
                <w:rFonts w:eastAsia="Calibri" w:cs="Calibri"/>
                <w:sz w:val="22"/>
              </w:rPr>
              <w:t xml:space="preserve"> </w:t>
            </w:r>
            <w:r>
              <w:rPr>
                <w:sz w:val="22"/>
              </w:rPr>
              <w:t>transcurso</w:t>
            </w:r>
            <w:r>
              <w:rPr>
                <w:rFonts w:eastAsia="Calibri" w:cs="Calibri"/>
                <w:sz w:val="22"/>
              </w:rPr>
              <w:t xml:space="preserve"> </w:t>
            </w:r>
            <w:r>
              <w:rPr>
                <w:sz w:val="22"/>
              </w:rPr>
              <w:t>de</w:t>
            </w:r>
            <w:r>
              <w:rPr>
                <w:rFonts w:eastAsia="Calibri" w:cs="Calibri"/>
                <w:sz w:val="22"/>
              </w:rPr>
              <w:t xml:space="preserve"> </w:t>
            </w:r>
            <w:r>
              <w:rPr>
                <w:sz w:val="22"/>
              </w:rPr>
              <w:t>su</w:t>
            </w:r>
            <w:r>
              <w:rPr>
                <w:rFonts w:eastAsia="Calibri" w:cs="Calibri"/>
                <w:sz w:val="22"/>
              </w:rPr>
              <w:t xml:space="preserve"> </w:t>
            </w:r>
            <w:r>
              <w:rPr>
                <w:sz w:val="22"/>
              </w:rPr>
              <w:t>labor</w:t>
            </w:r>
            <w:r>
              <w:rPr>
                <w:rFonts w:eastAsia="Calibri" w:cs="Calibri"/>
                <w:sz w:val="22"/>
              </w:rPr>
              <w:t xml:space="preserve"> </w:t>
            </w:r>
            <w:r>
              <w:rPr>
                <w:sz w:val="22"/>
              </w:rPr>
              <w:t>profesional.</w:t>
            </w:r>
            <w:r>
              <w:rPr>
                <w:rFonts w:eastAsia="Calibri" w:cs="Calibri"/>
                <w:sz w:val="22"/>
              </w:rPr>
              <w:t xml:space="preserve"> </w:t>
            </w:r>
            <w:r>
              <w:rPr>
                <w:sz w:val="22"/>
              </w:rPr>
              <w:t>Pueden</w:t>
            </w:r>
            <w:r>
              <w:rPr>
                <w:rFonts w:eastAsia="Calibri" w:cs="Calibri"/>
                <w:sz w:val="22"/>
              </w:rPr>
              <w:t xml:space="preserve"> </w:t>
            </w:r>
            <w:r>
              <w:rPr>
                <w:sz w:val="22"/>
              </w:rPr>
              <w:t>ser</w:t>
            </w:r>
            <w:r>
              <w:rPr>
                <w:rFonts w:eastAsia="Calibri" w:cs="Calibri"/>
                <w:sz w:val="22"/>
              </w:rPr>
              <w:t xml:space="preserve"> </w:t>
            </w:r>
            <w:r>
              <w:rPr>
                <w:sz w:val="22"/>
              </w:rPr>
              <w:t>variadas</w:t>
            </w:r>
            <w:r>
              <w:rPr>
                <w:rFonts w:eastAsia="Calibri" w:cs="Calibri"/>
                <w:sz w:val="22"/>
              </w:rPr>
              <w:t xml:space="preserve"> </w:t>
            </w:r>
            <w:r>
              <w:rPr>
                <w:sz w:val="22"/>
              </w:rPr>
              <w:t>las</w:t>
            </w:r>
            <w:r>
              <w:rPr>
                <w:rFonts w:eastAsia="Calibri" w:cs="Calibri"/>
                <w:sz w:val="22"/>
              </w:rPr>
              <w:t xml:space="preserve"> </w:t>
            </w:r>
            <w:r>
              <w:rPr>
                <w:sz w:val="22"/>
              </w:rPr>
              <w:t>soluciones</w:t>
            </w:r>
            <w:r>
              <w:rPr>
                <w:rFonts w:eastAsia="Calibri" w:cs="Calibri"/>
                <w:sz w:val="22"/>
              </w:rPr>
              <w:t xml:space="preserve"> </w:t>
            </w:r>
            <w:r>
              <w:rPr>
                <w:sz w:val="22"/>
              </w:rPr>
              <w:t>para</w:t>
            </w:r>
            <w:r>
              <w:rPr>
                <w:rFonts w:eastAsia="Calibri" w:cs="Calibri"/>
                <w:sz w:val="22"/>
              </w:rPr>
              <w:t xml:space="preserve"> </w:t>
            </w:r>
            <w:r>
              <w:rPr>
                <w:sz w:val="22"/>
              </w:rPr>
              <w:t>un</w:t>
            </w:r>
            <w:r>
              <w:rPr>
                <w:rFonts w:eastAsia="Calibri" w:cs="Calibri"/>
                <w:sz w:val="22"/>
              </w:rPr>
              <w:t xml:space="preserve"> </w:t>
            </w:r>
            <w:r>
              <w:rPr>
                <w:sz w:val="22"/>
              </w:rPr>
              <w:t>mismo</w:t>
            </w:r>
            <w:r>
              <w:rPr>
                <w:rFonts w:eastAsia="Calibri" w:cs="Calibri"/>
                <w:sz w:val="22"/>
              </w:rPr>
              <w:t xml:space="preserve"> </w:t>
            </w:r>
            <w:r>
              <w:rPr>
                <w:sz w:val="22"/>
              </w:rPr>
              <w:t>problema,</w:t>
            </w:r>
            <w:r>
              <w:rPr>
                <w:rFonts w:eastAsia="Calibri" w:cs="Calibri"/>
                <w:sz w:val="22"/>
              </w:rPr>
              <w:t xml:space="preserve"> </w:t>
            </w:r>
            <w:r>
              <w:rPr>
                <w:sz w:val="22"/>
              </w:rPr>
              <w:t>pero</w:t>
            </w:r>
            <w:r>
              <w:rPr>
                <w:rFonts w:eastAsia="Calibri" w:cs="Calibri"/>
                <w:sz w:val="22"/>
              </w:rPr>
              <w:t xml:space="preserve"> </w:t>
            </w:r>
            <w:r>
              <w:rPr>
                <w:sz w:val="22"/>
              </w:rPr>
              <w:t>¿cuál</w:t>
            </w:r>
            <w:r>
              <w:rPr>
                <w:rFonts w:eastAsia="Calibri" w:cs="Calibri"/>
                <w:sz w:val="22"/>
              </w:rPr>
              <w:t xml:space="preserve"> </w:t>
            </w:r>
            <w:r>
              <w:rPr>
                <w:sz w:val="22"/>
              </w:rPr>
              <w:t>es</w:t>
            </w:r>
            <w:r>
              <w:rPr>
                <w:rFonts w:eastAsia="Calibri" w:cs="Calibri"/>
                <w:sz w:val="22"/>
              </w:rPr>
              <w:t xml:space="preserve"> </w:t>
            </w:r>
            <w:r>
              <w:rPr>
                <w:sz w:val="22"/>
              </w:rPr>
              <w:t>la</w:t>
            </w:r>
            <w:r>
              <w:rPr>
                <w:rFonts w:eastAsia="Calibri" w:cs="Calibri"/>
                <w:sz w:val="22"/>
              </w:rPr>
              <w:t xml:space="preserve"> </w:t>
            </w:r>
            <w:r>
              <w:rPr>
                <w:sz w:val="22"/>
              </w:rPr>
              <w:t>más</w:t>
            </w:r>
            <w:r>
              <w:rPr>
                <w:rFonts w:eastAsia="Calibri" w:cs="Calibri"/>
                <w:sz w:val="22"/>
              </w:rPr>
              <w:t xml:space="preserve"> </w:t>
            </w:r>
            <w:r>
              <w:rPr>
                <w:sz w:val="22"/>
              </w:rPr>
              <w:t>óptima</w:t>
            </w:r>
            <w:r>
              <w:rPr>
                <w:rFonts w:eastAsia="Calibri" w:cs="Calibri"/>
                <w:sz w:val="22"/>
              </w:rPr>
              <w:t xml:space="preserve"> </w:t>
            </w:r>
            <w:r>
              <w:rPr>
                <w:sz w:val="22"/>
              </w:rPr>
              <w:t>para</w:t>
            </w:r>
            <w:r>
              <w:rPr>
                <w:rFonts w:eastAsia="Calibri" w:cs="Calibri"/>
                <w:sz w:val="22"/>
              </w:rPr>
              <w:t xml:space="preserve"> </w:t>
            </w:r>
            <w:r>
              <w:rPr>
                <w:sz w:val="22"/>
              </w:rPr>
              <w:t>implantar</w:t>
            </w:r>
            <w:r>
              <w:rPr>
                <w:rFonts w:eastAsia="Calibri" w:cs="Calibri"/>
                <w:sz w:val="22"/>
              </w:rPr>
              <w:t xml:space="preserve"> </w:t>
            </w:r>
            <w:r>
              <w:rPr>
                <w:sz w:val="22"/>
              </w:rPr>
              <w:t>en</w:t>
            </w:r>
            <w:r>
              <w:rPr>
                <w:rFonts w:eastAsia="Calibri" w:cs="Calibri"/>
                <w:sz w:val="22"/>
              </w:rPr>
              <w:t xml:space="preserve"> </w:t>
            </w:r>
            <w:r>
              <w:rPr>
                <w:sz w:val="22"/>
              </w:rPr>
              <w:t>un</w:t>
            </w:r>
            <w:r>
              <w:rPr>
                <w:rFonts w:eastAsia="Calibri" w:cs="Calibri"/>
                <w:sz w:val="22"/>
              </w:rPr>
              <w:t xml:space="preserve"> </w:t>
            </w:r>
            <w:r>
              <w:rPr>
                <w:sz w:val="22"/>
              </w:rPr>
              <w:t>sistema</w:t>
            </w:r>
            <w:r>
              <w:rPr>
                <w:rFonts w:eastAsia="Calibri" w:cs="Calibri"/>
                <w:sz w:val="22"/>
              </w:rPr>
              <w:t xml:space="preserve"> </w:t>
            </w:r>
            <w:r>
              <w:rPr>
                <w:sz w:val="22"/>
              </w:rPr>
              <w:t>determinado?</w:t>
            </w:r>
            <w:r>
              <w:rPr>
                <w:rFonts w:eastAsia="Calibri" w:cs="Calibri"/>
                <w:sz w:val="22"/>
              </w:rPr>
              <w:t xml:space="preserve"> </w:t>
            </w:r>
            <w:r>
              <w:rPr>
                <w:sz w:val="22"/>
              </w:rPr>
              <w:t>Seguramente</w:t>
            </w:r>
            <w:r>
              <w:rPr>
                <w:rFonts w:eastAsia="Calibri" w:cs="Calibri"/>
                <w:sz w:val="22"/>
              </w:rPr>
              <w:t xml:space="preserve"> </w:t>
            </w:r>
            <w:r>
              <w:rPr>
                <w:sz w:val="22"/>
              </w:rPr>
              <w:t>aquella</w:t>
            </w:r>
            <w:r>
              <w:rPr>
                <w:rFonts w:eastAsia="Calibri" w:cs="Calibri"/>
                <w:sz w:val="22"/>
              </w:rPr>
              <w:t xml:space="preserve"> </w:t>
            </w:r>
            <w:r>
              <w:rPr>
                <w:sz w:val="22"/>
              </w:rPr>
              <w:t>solución</w:t>
            </w:r>
            <w:r>
              <w:rPr>
                <w:rFonts w:eastAsia="Calibri" w:cs="Calibri"/>
                <w:sz w:val="22"/>
              </w:rPr>
              <w:t xml:space="preserve"> </w:t>
            </w:r>
            <w:r>
              <w:rPr>
                <w:sz w:val="22"/>
              </w:rPr>
              <w:t>que</w:t>
            </w:r>
            <w:r>
              <w:rPr>
                <w:rFonts w:eastAsia="Calibri" w:cs="Calibri"/>
                <w:sz w:val="22"/>
              </w:rPr>
              <w:t xml:space="preserve"> </w:t>
            </w:r>
            <w:r>
              <w:rPr>
                <w:sz w:val="22"/>
              </w:rPr>
              <w:t>optimice</w:t>
            </w:r>
            <w:r>
              <w:rPr>
                <w:rFonts w:eastAsia="Calibri" w:cs="Calibri"/>
                <w:sz w:val="22"/>
              </w:rPr>
              <w:t xml:space="preserve"> </w:t>
            </w:r>
            <w:r>
              <w:rPr>
                <w:sz w:val="22"/>
              </w:rPr>
              <w:t>el</w:t>
            </w:r>
            <w:r>
              <w:rPr>
                <w:rFonts w:eastAsia="Calibri" w:cs="Calibri"/>
                <w:sz w:val="22"/>
              </w:rPr>
              <w:t xml:space="preserve"> </w:t>
            </w:r>
            <w:r>
              <w:rPr>
                <w:sz w:val="22"/>
              </w:rPr>
              <w:t>uso</w:t>
            </w:r>
            <w:r>
              <w:rPr>
                <w:rFonts w:eastAsia="Calibri" w:cs="Calibri"/>
                <w:sz w:val="22"/>
              </w:rPr>
              <w:t xml:space="preserve"> </w:t>
            </w:r>
            <w:r>
              <w:rPr>
                <w:sz w:val="22"/>
              </w:rPr>
              <w:t>de</w:t>
            </w:r>
            <w:r>
              <w:rPr>
                <w:rFonts w:eastAsia="Calibri" w:cs="Calibri"/>
                <w:sz w:val="22"/>
              </w:rPr>
              <w:t xml:space="preserve"> </w:t>
            </w:r>
            <w:r>
              <w:rPr>
                <w:sz w:val="22"/>
              </w:rPr>
              <w:t>recursos,</w:t>
            </w:r>
            <w:r>
              <w:rPr>
                <w:rFonts w:eastAsia="Calibri" w:cs="Calibri"/>
                <w:sz w:val="22"/>
              </w:rPr>
              <w:t xml:space="preserve"> </w:t>
            </w:r>
            <w:r>
              <w:rPr>
                <w:sz w:val="22"/>
              </w:rPr>
              <w:t>que</w:t>
            </w:r>
            <w:r>
              <w:rPr>
                <w:rFonts w:eastAsia="Calibri" w:cs="Calibri"/>
                <w:sz w:val="22"/>
              </w:rPr>
              <w:t xml:space="preserve"> </w:t>
            </w:r>
            <w:r>
              <w:rPr>
                <w:sz w:val="22"/>
              </w:rPr>
              <w:t>minimice</w:t>
            </w:r>
            <w:r>
              <w:rPr>
                <w:rFonts w:eastAsia="Calibri" w:cs="Calibri"/>
                <w:sz w:val="22"/>
              </w:rPr>
              <w:t xml:space="preserve"> </w:t>
            </w:r>
            <w:r>
              <w:rPr>
                <w:sz w:val="22"/>
              </w:rPr>
              <w:t>el</w:t>
            </w:r>
            <w:r>
              <w:rPr>
                <w:rFonts w:eastAsia="Calibri" w:cs="Calibri"/>
                <w:sz w:val="22"/>
              </w:rPr>
              <w:t xml:space="preserve"> </w:t>
            </w:r>
            <w:r>
              <w:rPr>
                <w:sz w:val="22"/>
              </w:rPr>
              <w:t>esfuerzo</w:t>
            </w:r>
            <w:r>
              <w:rPr>
                <w:rFonts w:eastAsia="Calibri" w:cs="Calibri"/>
                <w:sz w:val="22"/>
              </w:rPr>
              <w:t xml:space="preserve"> </w:t>
            </w:r>
            <w:r>
              <w:rPr>
                <w:sz w:val="22"/>
              </w:rPr>
              <w:t>o</w:t>
            </w:r>
            <w:r>
              <w:rPr>
                <w:rFonts w:eastAsia="Calibri" w:cs="Calibri"/>
                <w:sz w:val="22"/>
              </w:rPr>
              <w:t xml:space="preserve"> </w:t>
            </w:r>
            <w:r>
              <w:rPr>
                <w:sz w:val="22"/>
              </w:rPr>
              <w:t>trabajo,</w:t>
            </w:r>
            <w:r>
              <w:rPr>
                <w:rFonts w:eastAsia="Calibri" w:cs="Calibri"/>
                <w:sz w:val="22"/>
              </w:rPr>
              <w:t xml:space="preserve"> </w:t>
            </w:r>
            <w:r>
              <w:rPr>
                <w:sz w:val="22"/>
              </w:rPr>
              <w:t>que</w:t>
            </w:r>
            <w:r>
              <w:rPr>
                <w:rFonts w:eastAsia="Calibri" w:cs="Calibri"/>
                <w:sz w:val="22"/>
              </w:rPr>
              <w:t xml:space="preserve"> </w:t>
            </w:r>
            <w:r>
              <w:rPr>
                <w:sz w:val="22"/>
              </w:rPr>
              <w:t>abarque</w:t>
            </w:r>
            <w:r>
              <w:rPr>
                <w:rFonts w:eastAsia="Calibri" w:cs="Calibri"/>
                <w:sz w:val="22"/>
              </w:rPr>
              <w:t xml:space="preserve"> </w:t>
            </w:r>
            <w:r>
              <w:rPr>
                <w:sz w:val="22"/>
              </w:rPr>
              <w:t>todas</w:t>
            </w:r>
            <w:r>
              <w:rPr>
                <w:rFonts w:eastAsia="Calibri" w:cs="Calibri"/>
                <w:sz w:val="22"/>
              </w:rPr>
              <w:t xml:space="preserve"> </w:t>
            </w:r>
            <w:r>
              <w:rPr>
                <w:sz w:val="22"/>
              </w:rPr>
              <w:t>las</w:t>
            </w:r>
            <w:r>
              <w:rPr>
                <w:rFonts w:eastAsia="Calibri" w:cs="Calibri"/>
                <w:sz w:val="22"/>
              </w:rPr>
              <w:t xml:space="preserve"> </w:t>
            </w:r>
            <w:r>
              <w:rPr>
                <w:sz w:val="22"/>
              </w:rPr>
              <w:t>posibles</w:t>
            </w:r>
            <w:r>
              <w:rPr>
                <w:rFonts w:eastAsia="Calibri" w:cs="Calibri"/>
                <w:sz w:val="22"/>
              </w:rPr>
              <w:t xml:space="preserve"> </w:t>
            </w:r>
            <w:r>
              <w:rPr>
                <w:sz w:val="22"/>
              </w:rPr>
              <w:t>situaciones</w:t>
            </w:r>
            <w:r>
              <w:rPr>
                <w:rFonts w:eastAsia="Calibri" w:cs="Calibri"/>
                <w:sz w:val="22"/>
              </w:rPr>
              <w:t xml:space="preserve"> </w:t>
            </w:r>
            <w:r>
              <w:rPr>
                <w:sz w:val="22"/>
              </w:rPr>
              <w:t>que</w:t>
            </w:r>
            <w:r>
              <w:rPr>
                <w:rFonts w:eastAsia="Calibri" w:cs="Calibri"/>
                <w:sz w:val="22"/>
              </w:rPr>
              <w:t xml:space="preserve"> </w:t>
            </w:r>
            <w:r>
              <w:rPr>
                <w:sz w:val="22"/>
              </w:rPr>
              <w:t>pueden</w:t>
            </w:r>
            <w:r>
              <w:rPr>
                <w:rFonts w:eastAsia="Calibri" w:cs="Calibri"/>
                <w:sz w:val="22"/>
              </w:rPr>
              <w:t xml:space="preserve"> </w:t>
            </w:r>
            <w:r>
              <w:rPr>
                <w:sz w:val="22"/>
              </w:rPr>
              <w:t>afectar</w:t>
            </w:r>
            <w:r>
              <w:rPr>
                <w:rFonts w:eastAsia="Calibri" w:cs="Calibri"/>
                <w:sz w:val="22"/>
              </w:rPr>
              <w:t xml:space="preserve"> </w:t>
            </w:r>
            <w:r>
              <w:rPr>
                <w:sz w:val="22"/>
              </w:rPr>
              <w:t>el</w:t>
            </w:r>
            <w:r>
              <w:rPr>
                <w:rFonts w:eastAsia="Calibri" w:cs="Calibri"/>
                <w:sz w:val="22"/>
              </w:rPr>
              <w:t xml:space="preserve"> </w:t>
            </w:r>
            <w:r>
              <w:rPr>
                <w:sz w:val="22"/>
              </w:rPr>
              <w:t>proceso,</w:t>
            </w:r>
            <w:r>
              <w:rPr>
                <w:rFonts w:eastAsia="Calibri" w:cs="Calibri"/>
                <w:sz w:val="22"/>
              </w:rPr>
              <w:t xml:space="preserve"> </w:t>
            </w:r>
            <w:r>
              <w:rPr>
                <w:sz w:val="22"/>
              </w:rPr>
              <w:t>que</w:t>
            </w:r>
            <w:r>
              <w:rPr>
                <w:rFonts w:eastAsia="Calibri" w:cs="Calibri"/>
                <w:sz w:val="22"/>
              </w:rPr>
              <w:t xml:space="preserve"> </w:t>
            </w:r>
            <w:r>
              <w:rPr>
                <w:sz w:val="22"/>
              </w:rPr>
              <w:t>pueda</w:t>
            </w:r>
            <w:r>
              <w:rPr>
                <w:rFonts w:eastAsia="Calibri" w:cs="Calibri"/>
                <w:sz w:val="22"/>
              </w:rPr>
              <w:t xml:space="preserve"> </w:t>
            </w:r>
            <w:r>
              <w:rPr>
                <w:sz w:val="22"/>
              </w:rPr>
              <w:t>ser</w:t>
            </w:r>
            <w:r>
              <w:rPr>
                <w:rFonts w:eastAsia="Calibri" w:cs="Calibri"/>
                <w:sz w:val="22"/>
              </w:rPr>
              <w:t xml:space="preserve"> </w:t>
            </w:r>
            <w:r>
              <w:rPr>
                <w:sz w:val="22"/>
              </w:rPr>
              <w:t>entendida</w:t>
            </w:r>
            <w:r>
              <w:rPr>
                <w:rFonts w:eastAsia="Calibri" w:cs="Calibri"/>
                <w:sz w:val="22"/>
              </w:rPr>
              <w:t xml:space="preserve"> </w:t>
            </w:r>
            <w:r>
              <w:rPr>
                <w:sz w:val="22"/>
              </w:rPr>
              <w:t>o</w:t>
            </w:r>
            <w:r>
              <w:rPr>
                <w:rFonts w:eastAsia="Calibri" w:cs="Calibri"/>
                <w:sz w:val="22"/>
              </w:rPr>
              <w:t xml:space="preserve"> </w:t>
            </w:r>
            <w:r>
              <w:rPr>
                <w:sz w:val="22"/>
              </w:rPr>
              <w:t>replicada</w:t>
            </w:r>
            <w:r>
              <w:rPr>
                <w:rFonts w:eastAsia="Calibri" w:cs="Calibri"/>
                <w:sz w:val="22"/>
              </w:rPr>
              <w:t xml:space="preserve"> </w:t>
            </w:r>
            <w:r>
              <w:rPr>
                <w:sz w:val="22"/>
              </w:rPr>
              <w:t>por</w:t>
            </w:r>
            <w:r>
              <w:rPr>
                <w:rFonts w:eastAsia="Calibri" w:cs="Calibri"/>
                <w:sz w:val="22"/>
              </w:rPr>
              <w:t xml:space="preserve"> </w:t>
            </w:r>
            <w:r>
              <w:rPr>
                <w:sz w:val="22"/>
              </w:rPr>
              <w:t>otros</w:t>
            </w:r>
            <w:r>
              <w:rPr>
                <w:rFonts w:eastAsia="Calibri" w:cs="Calibri"/>
                <w:sz w:val="22"/>
              </w:rPr>
              <w:t xml:space="preserve"> </w:t>
            </w:r>
            <w:r>
              <w:rPr>
                <w:sz w:val="22"/>
              </w:rPr>
              <w:t>sistemas</w:t>
            </w:r>
            <w:r>
              <w:rPr>
                <w:rFonts w:eastAsia="Calibri" w:cs="Calibri"/>
                <w:sz w:val="22"/>
              </w:rPr>
              <w:t xml:space="preserve"> </w:t>
            </w:r>
            <w:r>
              <w:rPr>
                <w:sz w:val="22"/>
              </w:rPr>
              <w:t>u</w:t>
            </w:r>
            <w:r>
              <w:rPr>
                <w:rFonts w:eastAsia="Calibri" w:cs="Calibri"/>
                <w:sz w:val="22"/>
              </w:rPr>
              <w:t xml:space="preserve"> </w:t>
            </w:r>
            <w:r>
              <w:rPr>
                <w:sz w:val="22"/>
              </w:rPr>
              <w:t>otros</w:t>
            </w:r>
            <w:r>
              <w:rPr>
                <w:rFonts w:eastAsia="Calibri" w:cs="Calibri"/>
                <w:sz w:val="22"/>
              </w:rPr>
              <w:t xml:space="preserve"> </w:t>
            </w:r>
            <w:r>
              <w:rPr>
                <w:sz w:val="22"/>
              </w:rPr>
              <w:t>ingenieros,</w:t>
            </w:r>
            <w:r>
              <w:rPr>
                <w:rFonts w:eastAsia="Calibri" w:cs="Calibri"/>
                <w:sz w:val="22"/>
              </w:rPr>
              <w:t xml:space="preserve"> </w:t>
            </w:r>
            <w:r>
              <w:rPr>
                <w:sz w:val="22"/>
              </w:rPr>
              <w:t>que</w:t>
            </w:r>
            <w:r>
              <w:rPr>
                <w:rFonts w:eastAsia="Calibri" w:cs="Calibri"/>
                <w:sz w:val="22"/>
              </w:rPr>
              <w:t xml:space="preserve"> </w:t>
            </w:r>
            <w:r>
              <w:rPr>
                <w:sz w:val="22"/>
              </w:rPr>
              <w:t>sea</w:t>
            </w:r>
            <w:r>
              <w:rPr>
                <w:rFonts w:eastAsia="Calibri" w:cs="Calibri"/>
                <w:sz w:val="22"/>
              </w:rPr>
              <w:t xml:space="preserve"> </w:t>
            </w:r>
            <w:r>
              <w:rPr>
                <w:sz w:val="22"/>
              </w:rPr>
              <w:t>estructurada</w:t>
            </w:r>
            <w:r>
              <w:rPr>
                <w:rFonts w:eastAsia="Calibri" w:cs="Calibri"/>
                <w:sz w:val="22"/>
              </w:rPr>
              <w:t xml:space="preserve"> </w:t>
            </w:r>
            <w:r>
              <w:rPr>
                <w:sz w:val="22"/>
              </w:rPr>
              <w:t>y</w:t>
            </w:r>
            <w:r>
              <w:rPr>
                <w:rFonts w:eastAsia="Calibri" w:cs="Calibri"/>
                <w:sz w:val="22"/>
              </w:rPr>
              <w:t xml:space="preserve"> </w:t>
            </w:r>
            <w:r>
              <w:rPr>
                <w:sz w:val="22"/>
              </w:rPr>
              <w:t>que</w:t>
            </w:r>
            <w:r>
              <w:rPr>
                <w:rFonts w:eastAsia="Calibri" w:cs="Calibri"/>
                <w:sz w:val="22"/>
              </w:rPr>
              <w:t xml:space="preserve"> </w:t>
            </w:r>
            <w:r>
              <w:rPr>
                <w:sz w:val="22"/>
              </w:rPr>
              <w:t>tenga</w:t>
            </w:r>
            <w:r>
              <w:rPr>
                <w:rFonts w:eastAsia="Calibri" w:cs="Calibri"/>
                <w:sz w:val="22"/>
              </w:rPr>
              <w:t xml:space="preserve"> </w:t>
            </w:r>
            <w:r>
              <w:rPr>
                <w:sz w:val="22"/>
              </w:rPr>
              <w:t>una</w:t>
            </w:r>
            <w:r>
              <w:rPr>
                <w:rFonts w:eastAsia="Calibri" w:cs="Calibri"/>
                <w:sz w:val="22"/>
              </w:rPr>
              <w:t xml:space="preserve"> </w:t>
            </w:r>
            <w:r>
              <w:rPr>
                <w:sz w:val="22"/>
              </w:rPr>
              <w:t>lógica</w:t>
            </w:r>
            <w:r>
              <w:rPr>
                <w:rFonts w:eastAsia="Calibri" w:cs="Calibri"/>
                <w:sz w:val="22"/>
              </w:rPr>
              <w:t xml:space="preserve"> </w:t>
            </w:r>
            <w:r>
              <w:rPr>
                <w:sz w:val="22"/>
              </w:rPr>
              <w:t>comprensible</w:t>
            </w:r>
            <w:r>
              <w:rPr>
                <w:rFonts w:eastAsia="Calibri" w:cs="Calibri"/>
                <w:sz w:val="22"/>
              </w:rPr>
              <w:t xml:space="preserve"> </w:t>
            </w:r>
            <w:r>
              <w:rPr>
                <w:sz w:val="22"/>
              </w:rPr>
              <w:t>de</w:t>
            </w:r>
            <w:r>
              <w:rPr>
                <w:rFonts w:eastAsia="Calibri" w:cs="Calibri"/>
                <w:sz w:val="22"/>
              </w:rPr>
              <w:t xml:space="preserve"> </w:t>
            </w:r>
            <w:r>
              <w:rPr>
                <w:sz w:val="22"/>
              </w:rPr>
              <w:t>forma</w:t>
            </w:r>
            <w:r>
              <w:rPr>
                <w:rFonts w:eastAsia="Calibri" w:cs="Calibri"/>
                <w:sz w:val="22"/>
              </w:rPr>
              <w:t xml:space="preserve"> </w:t>
            </w:r>
            <w:r>
              <w:rPr>
                <w:sz w:val="22"/>
              </w:rPr>
              <w:t>universal.</w:t>
            </w:r>
          </w:p>
          <w:p w:rsidR="00136B8D" w:rsidRDefault="00136B8D" w:rsidP="00136B8D">
            <w:pPr>
              <w:rPr>
                <w:sz w:val="22"/>
              </w:rPr>
            </w:pPr>
          </w:p>
          <w:p w:rsidR="00136B8D" w:rsidRDefault="00136B8D" w:rsidP="00136B8D">
            <w:pPr>
              <w:rPr>
                <w:sz w:val="22"/>
              </w:rPr>
            </w:pPr>
            <w:r>
              <w:rPr>
                <w:sz w:val="22"/>
              </w:rPr>
              <w:t>Con</w:t>
            </w:r>
            <w:r>
              <w:rPr>
                <w:rFonts w:eastAsia="Calibri" w:cs="Calibri"/>
                <w:sz w:val="22"/>
              </w:rPr>
              <w:t xml:space="preserve"> </w:t>
            </w:r>
            <w:r>
              <w:rPr>
                <w:sz w:val="22"/>
              </w:rPr>
              <w:t>frecuencia,</w:t>
            </w:r>
            <w:r>
              <w:rPr>
                <w:rFonts w:eastAsia="Calibri" w:cs="Calibri"/>
                <w:sz w:val="22"/>
              </w:rPr>
              <w:t xml:space="preserve"> </w:t>
            </w:r>
            <w:r>
              <w:rPr>
                <w:sz w:val="22"/>
              </w:rPr>
              <w:t>el</w:t>
            </w:r>
            <w:r>
              <w:rPr>
                <w:rFonts w:eastAsia="Calibri" w:cs="Calibri"/>
                <w:sz w:val="22"/>
              </w:rPr>
              <w:t xml:space="preserve"> </w:t>
            </w:r>
            <w:r>
              <w:rPr>
                <w:sz w:val="22"/>
              </w:rPr>
              <w:t>estudiante</w:t>
            </w:r>
            <w:r>
              <w:rPr>
                <w:rFonts w:eastAsia="Calibri" w:cs="Calibri"/>
                <w:sz w:val="22"/>
              </w:rPr>
              <w:t xml:space="preserve"> </w:t>
            </w:r>
            <w:r>
              <w:rPr>
                <w:sz w:val="22"/>
              </w:rPr>
              <w:t>que</w:t>
            </w:r>
            <w:r>
              <w:rPr>
                <w:rFonts w:eastAsia="Calibri" w:cs="Calibri"/>
                <w:sz w:val="22"/>
              </w:rPr>
              <w:t xml:space="preserve"> </w:t>
            </w:r>
            <w:r>
              <w:rPr>
                <w:sz w:val="22"/>
              </w:rPr>
              <w:t>inicia</w:t>
            </w:r>
            <w:r>
              <w:rPr>
                <w:rFonts w:eastAsia="Calibri" w:cs="Calibri"/>
                <w:sz w:val="22"/>
              </w:rPr>
              <w:t xml:space="preserve"> </w:t>
            </w:r>
            <w:r>
              <w:rPr>
                <w:sz w:val="22"/>
              </w:rPr>
              <w:t>su</w:t>
            </w:r>
            <w:r>
              <w:rPr>
                <w:rFonts w:eastAsia="Calibri" w:cs="Calibri"/>
                <w:sz w:val="22"/>
              </w:rPr>
              <w:t xml:space="preserve"> </w:t>
            </w:r>
            <w:r>
              <w:rPr>
                <w:sz w:val="22"/>
              </w:rPr>
              <w:t>ingeniería</w:t>
            </w:r>
            <w:r>
              <w:rPr>
                <w:rFonts w:eastAsia="Calibri" w:cs="Calibri"/>
                <w:sz w:val="22"/>
              </w:rPr>
              <w:t xml:space="preserve"> </w:t>
            </w:r>
            <w:r>
              <w:rPr>
                <w:sz w:val="22"/>
              </w:rPr>
              <w:t>no</w:t>
            </w:r>
            <w:r>
              <w:rPr>
                <w:rFonts w:eastAsia="Calibri" w:cs="Calibri"/>
                <w:sz w:val="22"/>
              </w:rPr>
              <w:t xml:space="preserve"> </w:t>
            </w:r>
            <w:r>
              <w:rPr>
                <w:sz w:val="22"/>
              </w:rPr>
              <w:t>ha</w:t>
            </w:r>
            <w:r>
              <w:rPr>
                <w:rFonts w:eastAsia="Calibri" w:cs="Calibri"/>
                <w:sz w:val="22"/>
              </w:rPr>
              <w:t xml:space="preserve"> </w:t>
            </w:r>
            <w:r>
              <w:rPr>
                <w:sz w:val="22"/>
              </w:rPr>
              <w:t>desarrollado</w:t>
            </w:r>
            <w:r>
              <w:rPr>
                <w:rFonts w:eastAsia="Calibri" w:cs="Calibri"/>
                <w:sz w:val="22"/>
              </w:rPr>
              <w:t xml:space="preserve"> </w:t>
            </w:r>
            <w:r>
              <w:rPr>
                <w:sz w:val="22"/>
              </w:rPr>
              <w:t>las</w:t>
            </w:r>
            <w:r>
              <w:rPr>
                <w:rFonts w:eastAsia="Calibri" w:cs="Calibri"/>
                <w:sz w:val="22"/>
              </w:rPr>
              <w:t xml:space="preserve"> </w:t>
            </w:r>
            <w:r>
              <w:rPr>
                <w:sz w:val="22"/>
              </w:rPr>
              <w:t>suficientes</w:t>
            </w:r>
            <w:r>
              <w:rPr>
                <w:rFonts w:eastAsia="Calibri" w:cs="Calibri"/>
                <w:sz w:val="22"/>
              </w:rPr>
              <w:t xml:space="preserve"> </w:t>
            </w:r>
            <w:r>
              <w:rPr>
                <w:sz w:val="22"/>
              </w:rPr>
              <w:t>destrezas</w:t>
            </w:r>
            <w:r>
              <w:rPr>
                <w:rFonts w:eastAsia="Calibri" w:cs="Calibri"/>
                <w:sz w:val="22"/>
              </w:rPr>
              <w:t xml:space="preserve"> </w:t>
            </w:r>
            <w:r>
              <w:rPr>
                <w:sz w:val="22"/>
              </w:rPr>
              <w:t>y</w:t>
            </w:r>
            <w:r>
              <w:rPr>
                <w:rFonts w:eastAsia="Calibri" w:cs="Calibri"/>
                <w:sz w:val="22"/>
              </w:rPr>
              <w:t xml:space="preserve"> </w:t>
            </w:r>
            <w:r>
              <w:rPr>
                <w:sz w:val="22"/>
              </w:rPr>
              <w:t>competencias</w:t>
            </w:r>
            <w:r>
              <w:rPr>
                <w:rFonts w:eastAsia="Calibri" w:cs="Calibri"/>
                <w:sz w:val="22"/>
              </w:rPr>
              <w:t xml:space="preserve"> </w:t>
            </w:r>
            <w:r>
              <w:rPr>
                <w:sz w:val="22"/>
              </w:rPr>
              <w:t>que</w:t>
            </w:r>
            <w:r>
              <w:rPr>
                <w:rFonts w:eastAsia="Calibri" w:cs="Calibri"/>
                <w:sz w:val="22"/>
              </w:rPr>
              <w:t xml:space="preserve"> </w:t>
            </w:r>
            <w:r>
              <w:rPr>
                <w:sz w:val="22"/>
              </w:rPr>
              <w:t>requieren</w:t>
            </w:r>
            <w:r>
              <w:rPr>
                <w:rFonts w:eastAsia="Calibri" w:cs="Calibri"/>
                <w:sz w:val="22"/>
              </w:rPr>
              <w:t xml:space="preserve"> </w:t>
            </w:r>
            <w:r>
              <w:rPr>
                <w:sz w:val="22"/>
              </w:rPr>
              <w:t>de</w:t>
            </w:r>
            <w:r>
              <w:rPr>
                <w:rFonts w:eastAsia="Calibri" w:cs="Calibri"/>
                <w:sz w:val="22"/>
              </w:rPr>
              <w:t xml:space="preserve"> </w:t>
            </w:r>
            <w:r>
              <w:rPr>
                <w:sz w:val="22"/>
              </w:rPr>
              <w:t>estructuras</w:t>
            </w:r>
            <w:r>
              <w:rPr>
                <w:rFonts w:eastAsia="Calibri" w:cs="Calibri"/>
                <w:sz w:val="22"/>
              </w:rPr>
              <w:t xml:space="preserve"> </w:t>
            </w:r>
            <w:r>
              <w:rPr>
                <w:sz w:val="22"/>
              </w:rPr>
              <w:t>mentales</w:t>
            </w:r>
            <w:r>
              <w:rPr>
                <w:rFonts w:eastAsia="Calibri" w:cs="Calibri"/>
                <w:sz w:val="22"/>
              </w:rPr>
              <w:t xml:space="preserve"> </w:t>
            </w:r>
            <w:r>
              <w:rPr>
                <w:sz w:val="22"/>
              </w:rPr>
              <w:t>bien</w:t>
            </w:r>
            <w:r>
              <w:rPr>
                <w:rFonts w:eastAsia="Calibri" w:cs="Calibri"/>
                <w:sz w:val="22"/>
              </w:rPr>
              <w:t xml:space="preserve"> </w:t>
            </w:r>
            <w:r>
              <w:rPr>
                <w:sz w:val="22"/>
              </w:rPr>
              <w:t>definidas,</w:t>
            </w:r>
            <w:r>
              <w:rPr>
                <w:rFonts w:eastAsia="Calibri" w:cs="Calibri"/>
                <w:sz w:val="22"/>
              </w:rPr>
              <w:t xml:space="preserve"> </w:t>
            </w:r>
            <w:r>
              <w:rPr>
                <w:sz w:val="22"/>
              </w:rPr>
              <w:t>de</w:t>
            </w:r>
            <w:r>
              <w:rPr>
                <w:rFonts w:eastAsia="Calibri" w:cs="Calibri"/>
                <w:sz w:val="22"/>
              </w:rPr>
              <w:t xml:space="preserve"> </w:t>
            </w:r>
            <w:r>
              <w:rPr>
                <w:sz w:val="22"/>
              </w:rPr>
              <w:t>un</w:t>
            </w:r>
            <w:r>
              <w:rPr>
                <w:rFonts w:eastAsia="Calibri" w:cs="Calibri"/>
                <w:sz w:val="22"/>
              </w:rPr>
              <w:t xml:space="preserve"> </w:t>
            </w:r>
            <w:r>
              <w:rPr>
                <w:sz w:val="22"/>
              </w:rPr>
              <w:t>pensamiento</w:t>
            </w:r>
            <w:r>
              <w:rPr>
                <w:rFonts w:eastAsia="Calibri" w:cs="Calibri"/>
                <w:sz w:val="22"/>
              </w:rPr>
              <w:t xml:space="preserve"> </w:t>
            </w:r>
            <w:r>
              <w:rPr>
                <w:sz w:val="22"/>
              </w:rPr>
              <w:t>lógico</w:t>
            </w:r>
            <w:r>
              <w:rPr>
                <w:rFonts w:eastAsia="Calibri" w:cs="Calibri"/>
                <w:sz w:val="22"/>
              </w:rPr>
              <w:t xml:space="preserve"> </w:t>
            </w:r>
            <w:r>
              <w:rPr>
                <w:sz w:val="22"/>
              </w:rPr>
              <w:t>bien</w:t>
            </w:r>
            <w:r>
              <w:rPr>
                <w:rFonts w:eastAsia="Calibri" w:cs="Calibri"/>
                <w:sz w:val="22"/>
              </w:rPr>
              <w:t xml:space="preserve"> </w:t>
            </w:r>
            <w:r>
              <w:rPr>
                <w:sz w:val="22"/>
              </w:rPr>
              <w:t>refinado,</w:t>
            </w:r>
            <w:r>
              <w:rPr>
                <w:rFonts w:eastAsia="Calibri" w:cs="Calibri"/>
                <w:sz w:val="22"/>
              </w:rPr>
              <w:t xml:space="preserve"> </w:t>
            </w:r>
            <w:r>
              <w:rPr>
                <w:sz w:val="22"/>
              </w:rPr>
              <w:t>de</w:t>
            </w:r>
            <w:r>
              <w:rPr>
                <w:rFonts w:eastAsia="Calibri" w:cs="Calibri"/>
                <w:sz w:val="22"/>
              </w:rPr>
              <w:t xml:space="preserve"> </w:t>
            </w:r>
            <w:r>
              <w:rPr>
                <w:sz w:val="22"/>
              </w:rPr>
              <w:t>análisis</w:t>
            </w:r>
            <w:r>
              <w:rPr>
                <w:rFonts w:eastAsia="Calibri" w:cs="Calibri"/>
                <w:sz w:val="22"/>
              </w:rPr>
              <w:t xml:space="preserve"> </w:t>
            </w:r>
            <w:r>
              <w:rPr>
                <w:sz w:val="22"/>
              </w:rPr>
              <w:t>matemático</w:t>
            </w:r>
            <w:r>
              <w:rPr>
                <w:rFonts w:eastAsia="Calibri" w:cs="Calibri"/>
                <w:sz w:val="22"/>
              </w:rPr>
              <w:t xml:space="preserve"> </w:t>
            </w:r>
            <w:r>
              <w:rPr>
                <w:sz w:val="22"/>
              </w:rPr>
              <w:t>y</w:t>
            </w:r>
            <w:r>
              <w:rPr>
                <w:rFonts w:eastAsia="Calibri" w:cs="Calibri"/>
                <w:sz w:val="22"/>
              </w:rPr>
              <w:t xml:space="preserve"> </w:t>
            </w:r>
            <w:r>
              <w:rPr>
                <w:sz w:val="22"/>
              </w:rPr>
              <w:t>espacial</w:t>
            </w:r>
            <w:r>
              <w:rPr>
                <w:rFonts w:eastAsia="Calibri" w:cs="Calibri"/>
                <w:sz w:val="22"/>
              </w:rPr>
              <w:t xml:space="preserve"> </w:t>
            </w:r>
            <w:r>
              <w:rPr>
                <w:sz w:val="22"/>
              </w:rPr>
              <w:t>aplicado</w:t>
            </w:r>
            <w:r>
              <w:rPr>
                <w:rFonts w:eastAsia="Calibri" w:cs="Calibri"/>
                <w:sz w:val="22"/>
              </w:rPr>
              <w:t xml:space="preserve"> </w:t>
            </w:r>
            <w:r>
              <w:rPr>
                <w:sz w:val="22"/>
              </w:rPr>
              <w:t>a</w:t>
            </w:r>
            <w:r>
              <w:rPr>
                <w:rFonts w:eastAsia="Calibri" w:cs="Calibri"/>
                <w:sz w:val="22"/>
              </w:rPr>
              <w:t xml:space="preserve"> </w:t>
            </w:r>
            <w:r>
              <w:rPr>
                <w:sz w:val="22"/>
              </w:rPr>
              <w:t>problemáticas,</w:t>
            </w:r>
            <w:r>
              <w:rPr>
                <w:rFonts w:eastAsia="Calibri" w:cs="Calibri"/>
                <w:sz w:val="22"/>
              </w:rPr>
              <w:t xml:space="preserve"> </w:t>
            </w:r>
            <w:r>
              <w:rPr>
                <w:sz w:val="22"/>
              </w:rPr>
              <w:t>de</w:t>
            </w:r>
            <w:r>
              <w:rPr>
                <w:rFonts w:eastAsia="Calibri" w:cs="Calibri"/>
                <w:sz w:val="22"/>
              </w:rPr>
              <w:t xml:space="preserve"> </w:t>
            </w:r>
            <w:r>
              <w:rPr>
                <w:sz w:val="22"/>
              </w:rPr>
              <w:t>una</w:t>
            </w:r>
            <w:r>
              <w:rPr>
                <w:rFonts w:eastAsia="Calibri" w:cs="Calibri"/>
                <w:sz w:val="22"/>
              </w:rPr>
              <w:t xml:space="preserve"> </w:t>
            </w:r>
            <w:r>
              <w:rPr>
                <w:sz w:val="22"/>
              </w:rPr>
              <w:t>clara</w:t>
            </w:r>
            <w:r>
              <w:rPr>
                <w:rFonts w:eastAsia="Calibri" w:cs="Calibri"/>
                <w:sz w:val="22"/>
              </w:rPr>
              <w:t xml:space="preserve"> </w:t>
            </w:r>
            <w:r>
              <w:rPr>
                <w:sz w:val="22"/>
              </w:rPr>
              <w:t>comprensión</w:t>
            </w:r>
            <w:r>
              <w:rPr>
                <w:rFonts w:eastAsia="Calibri" w:cs="Calibri"/>
                <w:sz w:val="22"/>
              </w:rPr>
              <w:t xml:space="preserve"> </w:t>
            </w:r>
            <w:r>
              <w:rPr>
                <w:sz w:val="22"/>
              </w:rPr>
              <w:t>de</w:t>
            </w:r>
            <w:r>
              <w:rPr>
                <w:rFonts w:eastAsia="Calibri" w:cs="Calibri"/>
                <w:sz w:val="22"/>
              </w:rPr>
              <w:t xml:space="preserve"> </w:t>
            </w:r>
            <w:r>
              <w:rPr>
                <w:sz w:val="22"/>
              </w:rPr>
              <w:t>problemas</w:t>
            </w:r>
            <w:r>
              <w:rPr>
                <w:rFonts w:eastAsia="Calibri" w:cs="Calibri"/>
                <w:sz w:val="22"/>
              </w:rPr>
              <w:t xml:space="preserve"> </w:t>
            </w:r>
            <w:r>
              <w:rPr>
                <w:sz w:val="22"/>
              </w:rPr>
              <w:t>y</w:t>
            </w:r>
            <w:r>
              <w:rPr>
                <w:rFonts w:eastAsia="Calibri" w:cs="Calibri"/>
                <w:sz w:val="22"/>
              </w:rPr>
              <w:t xml:space="preserve"> </w:t>
            </w:r>
            <w:r>
              <w:rPr>
                <w:sz w:val="22"/>
              </w:rPr>
              <w:t>por</w:t>
            </w:r>
            <w:r>
              <w:rPr>
                <w:rFonts w:eastAsia="Calibri" w:cs="Calibri"/>
                <w:sz w:val="22"/>
              </w:rPr>
              <w:t xml:space="preserve"> </w:t>
            </w:r>
            <w:r>
              <w:rPr>
                <w:sz w:val="22"/>
              </w:rPr>
              <w:t>ende</w:t>
            </w:r>
            <w:r>
              <w:rPr>
                <w:rFonts w:eastAsia="Calibri" w:cs="Calibri"/>
                <w:sz w:val="22"/>
              </w:rPr>
              <w:t xml:space="preserve"> </w:t>
            </w:r>
            <w:r>
              <w:rPr>
                <w:sz w:val="22"/>
              </w:rPr>
              <w:t>su</w:t>
            </w:r>
            <w:r>
              <w:rPr>
                <w:rFonts w:eastAsia="Calibri" w:cs="Calibri"/>
                <w:sz w:val="22"/>
              </w:rPr>
              <w:t xml:space="preserve"> </w:t>
            </w:r>
            <w:r>
              <w:rPr>
                <w:sz w:val="22"/>
              </w:rPr>
              <w:t>toma</w:t>
            </w:r>
            <w:r>
              <w:rPr>
                <w:rFonts w:eastAsia="Calibri" w:cs="Calibri"/>
                <w:sz w:val="22"/>
              </w:rPr>
              <w:t xml:space="preserve"> </w:t>
            </w:r>
            <w:r>
              <w:rPr>
                <w:sz w:val="22"/>
              </w:rPr>
              <w:t>de</w:t>
            </w:r>
            <w:r>
              <w:rPr>
                <w:rFonts w:eastAsia="Calibri" w:cs="Calibri"/>
                <w:sz w:val="22"/>
              </w:rPr>
              <w:t xml:space="preserve"> </w:t>
            </w:r>
            <w:r>
              <w:rPr>
                <w:sz w:val="22"/>
              </w:rPr>
              <w:t>decisiones</w:t>
            </w:r>
            <w:r>
              <w:rPr>
                <w:rFonts w:eastAsia="Calibri" w:cs="Calibri"/>
                <w:sz w:val="22"/>
              </w:rPr>
              <w:t xml:space="preserve"> </w:t>
            </w:r>
            <w:r>
              <w:rPr>
                <w:sz w:val="22"/>
              </w:rPr>
              <w:t>se</w:t>
            </w:r>
            <w:r>
              <w:rPr>
                <w:rFonts w:eastAsia="Calibri" w:cs="Calibri"/>
                <w:sz w:val="22"/>
              </w:rPr>
              <w:t xml:space="preserve"> </w:t>
            </w:r>
            <w:r>
              <w:rPr>
                <w:sz w:val="22"/>
              </w:rPr>
              <w:t>ve</w:t>
            </w:r>
            <w:r>
              <w:rPr>
                <w:rFonts w:eastAsia="Calibri" w:cs="Calibri"/>
                <w:sz w:val="22"/>
              </w:rPr>
              <w:t xml:space="preserve"> </w:t>
            </w:r>
            <w:r>
              <w:rPr>
                <w:sz w:val="22"/>
              </w:rPr>
              <w:t>afectada</w:t>
            </w:r>
            <w:r>
              <w:rPr>
                <w:rFonts w:eastAsia="Calibri" w:cs="Calibri"/>
                <w:sz w:val="22"/>
              </w:rPr>
              <w:t xml:space="preserve"> </w:t>
            </w:r>
            <w:r>
              <w:rPr>
                <w:sz w:val="22"/>
              </w:rPr>
              <w:t>indiferente</w:t>
            </w:r>
            <w:r>
              <w:rPr>
                <w:rFonts w:eastAsia="Calibri" w:cs="Calibri"/>
                <w:sz w:val="22"/>
              </w:rPr>
              <w:t xml:space="preserve"> </w:t>
            </w:r>
            <w:r>
              <w:rPr>
                <w:sz w:val="22"/>
              </w:rPr>
              <w:t>al</w:t>
            </w:r>
            <w:r>
              <w:rPr>
                <w:rFonts w:eastAsia="Calibri" w:cs="Calibri"/>
                <w:sz w:val="22"/>
              </w:rPr>
              <w:t xml:space="preserve"> </w:t>
            </w:r>
            <w:r>
              <w:rPr>
                <w:sz w:val="22"/>
              </w:rPr>
              <w:t>dominio</w:t>
            </w:r>
            <w:r>
              <w:rPr>
                <w:rFonts w:eastAsia="Calibri" w:cs="Calibri"/>
                <w:sz w:val="22"/>
              </w:rPr>
              <w:t xml:space="preserve"> </w:t>
            </w:r>
            <w:r>
              <w:rPr>
                <w:sz w:val="22"/>
              </w:rPr>
              <w:t>de</w:t>
            </w:r>
            <w:r>
              <w:rPr>
                <w:rFonts w:eastAsia="Calibri" w:cs="Calibri"/>
                <w:sz w:val="22"/>
              </w:rPr>
              <w:t xml:space="preserve"> </w:t>
            </w:r>
            <w:r>
              <w:rPr>
                <w:sz w:val="22"/>
              </w:rPr>
              <w:t>conocimientos</w:t>
            </w:r>
            <w:r>
              <w:rPr>
                <w:rFonts w:eastAsia="Calibri" w:cs="Calibri"/>
                <w:sz w:val="22"/>
              </w:rPr>
              <w:t xml:space="preserve"> </w:t>
            </w:r>
            <w:r>
              <w:rPr>
                <w:sz w:val="22"/>
              </w:rPr>
              <w:t>a</w:t>
            </w:r>
            <w:r>
              <w:rPr>
                <w:rFonts w:eastAsia="Calibri" w:cs="Calibri"/>
                <w:sz w:val="22"/>
              </w:rPr>
              <w:t xml:space="preserve"> </w:t>
            </w:r>
            <w:r>
              <w:rPr>
                <w:sz w:val="22"/>
              </w:rPr>
              <w:t>su</w:t>
            </w:r>
            <w:r>
              <w:rPr>
                <w:rFonts w:eastAsia="Calibri" w:cs="Calibri"/>
                <w:sz w:val="22"/>
              </w:rPr>
              <w:t xml:space="preserve"> </w:t>
            </w:r>
            <w:r>
              <w:rPr>
                <w:sz w:val="22"/>
              </w:rPr>
              <w:t>disciplina.</w:t>
            </w:r>
          </w:p>
          <w:p w:rsidR="00136B8D" w:rsidRDefault="00136B8D" w:rsidP="00136B8D">
            <w:pPr>
              <w:rPr>
                <w:sz w:val="22"/>
              </w:rPr>
            </w:pPr>
          </w:p>
          <w:p w:rsidR="00136B8D" w:rsidRDefault="00136B8D" w:rsidP="00136B8D">
            <w:pPr>
              <w:rPr>
                <w:sz w:val="22"/>
              </w:rPr>
            </w:pPr>
            <w:r>
              <w:rPr>
                <w:sz w:val="22"/>
              </w:rPr>
              <w:t>El</w:t>
            </w:r>
            <w:r>
              <w:rPr>
                <w:rFonts w:eastAsia="Calibri" w:cs="Calibri"/>
                <w:sz w:val="22"/>
              </w:rPr>
              <w:t xml:space="preserve"> </w:t>
            </w:r>
            <w:r>
              <w:rPr>
                <w:sz w:val="22"/>
              </w:rPr>
              <w:t>desarrollo</w:t>
            </w:r>
            <w:r>
              <w:rPr>
                <w:rFonts w:eastAsia="Calibri" w:cs="Calibri"/>
                <w:sz w:val="22"/>
              </w:rPr>
              <w:t xml:space="preserve"> </w:t>
            </w:r>
            <w:r>
              <w:rPr>
                <w:sz w:val="22"/>
              </w:rPr>
              <w:t>de</w:t>
            </w:r>
            <w:r>
              <w:rPr>
                <w:rFonts w:eastAsia="Calibri" w:cs="Calibri"/>
                <w:sz w:val="22"/>
              </w:rPr>
              <w:t xml:space="preserve"> </w:t>
            </w:r>
            <w:r>
              <w:rPr>
                <w:sz w:val="22"/>
              </w:rPr>
              <w:t>este</w:t>
            </w:r>
            <w:r>
              <w:rPr>
                <w:rFonts w:eastAsia="Calibri" w:cs="Calibri"/>
                <w:sz w:val="22"/>
              </w:rPr>
              <w:t xml:space="preserve"> </w:t>
            </w:r>
            <w:r>
              <w:rPr>
                <w:sz w:val="22"/>
              </w:rPr>
              <w:t>tipo</w:t>
            </w:r>
            <w:r>
              <w:rPr>
                <w:rFonts w:eastAsia="Calibri" w:cs="Calibri"/>
                <w:sz w:val="22"/>
              </w:rPr>
              <w:t xml:space="preserve"> </w:t>
            </w:r>
            <w:r>
              <w:rPr>
                <w:sz w:val="22"/>
              </w:rPr>
              <w:t>de</w:t>
            </w:r>
            <w:r>
              <w:rPr>
                <w:rFonts w:eastAsia="Calibri" w:cs="Calibri"/>
                <w:sz w:val="22"/>
              </w:rPr>
              <w:t xml:space="preserve"> </w:t>
            </w:r>
            <w:r>
              <w:rPr>
                <w:sz w:val="22"/>
              </w:rPr>
              <w:t>pensamiento</w:t>
            </w:r>
            <w:r>
              <w:rPr>
                <w:rFonts w:eastAsia="Calibri" w:cs="Calibri"/>
                <w:sz w:val="22"/>
              </w:rPr>
              <w:t xml:space="preserve"> </w:t>
            </w:r>
            <w:r>
              <w:rPr>
                <w:sz w:val="22"/>
              </w:rPr>
              <w:t>se</w:t>
            </w:r>
            <w:r>
              <w:rPr>
                <w:rFonts w:eastAsia="Calibri" w:cs="Calibri"/>
                <w:sz w:val="22"/>
              </w:rPr>
              <w:t xml:space="preserve"> </w:t>
            </w:r>
            <w:r>
              <w:rPr>
                <w:sz w:val="22"/>
              </w:rPr>
              <w:t>ve</w:t>
            </w:r>
            <w:r>
              <w:rPr>
                <w:rFonts w:eastAsia="Calibri" w:cs="Calibri"/>
                <w:sz w:val="22"/>
              </w:rPr>
              <w:t xml:space="preserve"> </w:t>
            </w:r>
            <w:r>
              <w:rPr>
                <w:sz w:val="22"/>
              </w:rPr>
              <w:t>afianzado</w:t>
            </w:r>
            <w:r>
              <w:rPr>
                <w:rFonts w:eastAsia="Calibri" w:cs="Calibri"/>
                <w:sz w:val="22"/>
              </w:rPr>
              <w:t xml:space="preserve"> </w:t>
            </w:r>
            <w:r>
              <w:rPr>
                <w:sz w:val="22"/>
              </w:rPr>
              <w:t>precisamente</w:t>
            </w:r>
            <w:r>
              <w:rPr>
                <w:rFonts w:eastAsia="Calibri" w:cs="Calibri"/>
                <w:sz w:val="22"/>
              </w:rPr>
              <w:t xml:space="preserve"> </w:t>
            </w:r>
            <w:r>
              <w:rPr>
                <w:sz w:val="22"/>
              </w:rPr>
              <w:t>con</w:t>
            </w:r>
            <w:r>
              <w:rPr>
                <w:rFonts w:eastAsia="Calibri" w:cs="Calibri"/>
                <w:sz w:val="22"/>
              </w:rPr>
              <w:t xml:space="preserve"> </w:t>
            </w:r>
            <w:r>
              <w:rPr>
                <w:sz w:val="22"/>
              </w:rPr>
              <w:t>la</w:t>
            </w:r>
            <w:r>
              <w:rPr>
                <w:rFonts w:eastAsia="Calibri" w:cs="Calibri"/>
                <w:sz w:val="22"/>
              </w:rPr>
              <w:t xml:space="preserve"> </w:t>
            </w:r>
            <w:r>
              <w:rPr>
                <w:sz w:val="22"/>
              </w:rPr>
              <w:t>lógica</w:t>
            </w:r>
            <w:r>
              <w:rPr>
                <w:rFonts w:eastAsia="Calibri" w:cs="Calibri"/>
                <w:sz w:val="22"/>
              </w:rPr>
              <w:t xml:space="preserve"> </w:t>
            </w:r>
            <w:r>
              <w:rPr>
                <w:sz w:val="22"/>
              </w:rPr>
              <w:t>de</w:t>
            </w:r>
            <w:r>
              <w:rPr>
                <w:rFonts w:eastAsia="Calibri" w:cs="Calibri"/>
                <w:sz w:val="22"/>
              </w:rPr>
              <w:t xml:space="preserve"> </w:t>
            </w:r>
            <w:r>
              <w:rPr>
                <w:sz w:val="22"/>
              </w:rPr>
              <w:t>programación,</w:t>
            </w:r>
            <w:r>
              <w:rPr>
                <w:rFonts w:eastAsia="Calibri" w:cs="Calibri"/>
                <w:sz w:val="22"/>
              </w:rPr>
              <w:t xml:space="preserve"> </w:t>
            </w:r>
            <w:r>
              <w:rPr>
                <w:sz w:val="22"/>
              </w:rPr>
              <w:t>que</w:t>
            </w:r>
            <w:r>
              <w:rPr>
                <w:rFonts w:eastAsia="Calibri" w:cs="Calibri"/>
                <w:sz w:val="22"/>
              </w:rPr>
              <w:t xml:space="preserve"> </w:t>
            </w:r>
            <w:r>
              <w:rPr>
                <w:sz w:val="22"/>
              </w:rPr>
              <w:t>erróneamente</w:t>
            </w:r>
            <w:r>
              <w:rPr>
                <w:rFonts w:eastAsia="Calibri" w:cs="Calibri"/>
                <w:sz w:val="22"/>
              </w:rPr>
              <w:t xml:space="preserve"> </w:t>
            </w:r>
            <w:r>
              <w:rPr>
                <w:sz w:val="22"/>
              </w:rPr>
              <w:t>se</w:t>
            </w:r>
            <w:r>
              <w:rPr>
                <w:rFonts w:eastAsia="Calibri" w:cs="Calibri"/>
                <w:sz w:val="22"/>
              </w:rPr>
              <w:t xml:space="preserve"> </w:t>
            </w:r>
            <w:r>
              <w:rPr>
                <w:sz w:val="22"/>
              </w:rPr>
              <w:t>le</w:t>
            </w:r>
            <w:r>
              <w:rPr>
                <w:rFonts w:eastAsia="Calibri" w:cs="Calibri"/>
                <w:sz w:val="22"/>
              </w:rPr>
              <w:t xml:space="preserve"> </w:t>
            </w:r>
            <w:r>
              <w:rPr>
                <w:sz w:val="22"/>
              </w:rPr>
              <w:t>atribuye</w:t>
            </w:r>
            <w:r>
              <w:rPr>
                <w:rFonts w:eastAsia="Calibri" w:cs="Calibri"/>
                <w:sz w:val="22"/>
              </w:rPr>
              <w:t xml:space="preserve"> </w:t>
            </w:r>
            <w:r>
              <w:rPr>
                <w:sz w:val="22"/>
              </w:rPr>
              <w:t>únicamente</w:t>
            </w:r>
            <w:r>
              <w:rPr>
                <w:rFonts w:eastAsia="Calibri" w:cs="Calibri"/>
                <w:sz w:val="22"/>
              </w:rPr>
              <w:t xml:space="preserve"> </w:t>
            </w:r>
            <w:r>
              <w:rPr>
                <w:sz w:val="22"/>
              </w:rPr>
              <w:t>a</w:t>
            </w:r>
            <w:r>
              <w:rPr>
                <w:rFonts w:eastAsia="Calibri" w:cs="Calibri"/>
                <w:sz w:val="22"/>
              </w:rPr>
              <w:t xml:space="preserve"> </w:t>
            </w:r>
            <w:r>
              <w:rPr>
                <w:sz w:val="22"/>
              </w:rPr>
              <w:t>los</w:t>
            </w:r>
            <w:r>
              <w:rPr>
                <w:rFonts w:eastAsia="Calibri" w:cs="Calibri"/>
                <w:sz w:val="22"/>
              </w:rPr>
              <w:t xml:space="preserve"> </w:t>
            </w:r>
            <w:r>
              <w:rPr>
                <w:sz w:val="22"/>
              </w:rPr>
              <w:t>desarrolladores</w:t>
            </w:r>
            <w:r>
              <w:rPr>
                <w:rFonts w:eastAsia="Calibri" w:cs="Calibri"/>
                <w:sz w:val="22"/>
              </w:rPr>
              <w:t xml:space="preserve"> </w:t>
            </w:r>
            <w:r>
              <w:rPr>
                <w:sz w:val="22"/>
              </w:rPr>
              <w:t>de</w:t>
            </w:r>
            <w:r>
              <w:rPr>
                <w:rFonts w:eastAsia="Calibri" w:cs="Calibri"/>
                <w:sz w:val="22"/>
              </w:rPr>
              <w:t xml:space="preserve"> </w:t>
            </w:r>
            <w:r>
              <w:rPr>
                <w:sz w:val="22"/>
              </w:rPr>
              <w:t>software,</w:t>
            </w:r>
            <w:r>
              <w:rPr>
                <w:rFonts w:eastAsia="Calibri" w:cs="Calibri"/>
                <w:sz w:val="22"/>
              </w:rPr>
              <w:t xml:space="preserve"> </w:t>
            </w:r>
            <w:r>
              <w:rPr>
                <w:sz w:val="22"/>
              </w:rPr>
              <w:t>en</w:t>
            </w:r>
            <w:r>
              <w:rPr>
                <w:rFonts w:eastAsia="Calibri" w:cs="Calibri"/>
                <w:sz w:val="22"/>
              </w:rPr>
              <w:t xml:space="preserve"> </w:t>
            </w:r>
            <w:r>
              <w:rPr>
                <w:sz w:val="22"/>
              </w:rPr>
              <w:t>realidad</w:t>
            </w:r>
            <w:r>
              <w:rPr>
                <w:rFonts w:eastAsia="Calibri" w:cs="Calibri"/>
                <w:sz w:val="22"/>
              </w:rPr>
              <w:t xml:space="preserve"> </w:t>
            </w:r>
            <w:r>
              <w:rPr>
                <w:sz w:val="22"/>
              </w:rPr>
              <w:t>es</w:t>
            </w:r>
            <w:r>
              <w:rPr>
                <w:rFonts w:eastAsia="Calibri" w:cs="Calibri"/>
                <w:sz w:val="22"/>
              </w:rPr>
              <w:t xml:space="preserve"> </w:t>
            </w:r>
            <w:r>
              <w:rPr>
                <w:sz w:val="22"/>
              </w:rPr>
              <w:t>la</w:t>
            </w:r>
            <w:r>
              <w:rPr>
                <w:rFonts w:eastAsia="Calibri" w:cs="Calibri"/>
                <w:sz w:val="22"/>
              </w:rPr>
              <w:t xml:space="preserve"> </w:t>
            </w:r>
            <w:r>
              <w:rPr>
                <w:sz w:val="22"/>
              </w:rPr>
              <w:t>lógica</w:t>
            </w:r>
            <w:r>
              <w:rPr>
                <w:rFonts w:eastAsia="Calibri" w:cs="Calibri"/>
                <w:sz w:val="22"/>
              </w:rPr>
              <w:t xml:space="preserve"> </w:t>
            </w:r>
            <w:r>
              <w:rPr>
                <w:sz w:val="22"/>
              </w:rPr>
              <w:t>que</w:t>
            </w:r>
            <w:r>
              <w:rPr>
                <w:rFonts w:eastAsia="Calibri" w:cs="Calibri"/>
                <w:sz w:val="22"/>
              </w:rPr>
              <w:t xml:space="preserve"> </w:t>
            </w:r>
            <w:r>
              <w:rPr>
                <w:sz w:val="22"/>
              </w:rPr>
              <w:t>debe</w:t>
            </w:r>
            <w:r>
              <w:rPr>
                <w:rFonts w:eastAsia="Calibri" w:cs="Calibri"/>
                <w:sz w:val="22"/>
              </w:rPr>
              <w:t xml:space="preserve"> </w:t>
            </w:r>
            <w:r>
              <w:rPr>
                <w:sz w:val="22"/>
              </w:rPr>
              <w:t>dominar</w:t>
            </w:r>
            <w:r>
              <w:rPr>
                <w:rFonts w:eastAsia="Calibri" w:cs="Calibri"/>
                <w:sz w:val="22"/>
              </w:rPr>
              <w:t xml:space="preserve"> </w:t>
            </w:r>
            <w:r>
              <w:rPr>
                <w:sz w:val="22"/>
              </w:rPr>
              <w:t>cualquier</w:t>
            </w:r>
            <w:r>
              <w:rPr>
                <w:rFonts w:eastAsia="Calibri" w:cs="Calibri"/>
                <w:sz w:val="22"/>
              </w:rPr>
              <w:t xml:space="preserve"> </w:t>
            </w:r>
            <w:r>
              <w:rPr>
                <w:sz w:val="22"/>
              </w:rPr>
              <w:t>ingeniero</w:t>
            </w:r>
            <w:r>
              <w:rPr>
                <w:rFonts w:eastAsia="Calibri" w:cs="Calibri"/>
                <w:sz w:val="22"/>
              </w:rPr>
              <w:t xml:space="preserve"> </w:t>
            </w:r>
            <w:r>
              <w:rPr>
                <w:sz w:val="22"/>
              </w:rPr>
              <w:t>para</w:t>
            </w:r>
            <w:r>
              <w:rPr>
                <w:rFonts w:eastAsia="Calibri" w:cs="Calibri"/>
                <w:sz w:val="22"/>
              </w:rPr>
              <w:t xml:space="preserve"> </w:t>
            </w:r>
            <w:r>
              <w:rPr>
                <w:sz w:val="22"/>
              </w:rPr>
              <w:t>afrontar</w:t>
            </w:r>
            <w:r>
              <w:rPr>
                <w:rFonts w:eastAsia="Calibri" w:cs="Calibri"/>
                <w:sz w:val="22"/>
              </w:rPr>
              <w:t xml:space="preserve"> </w:t>
            </w:r>
            <w:r>
              <w:rPr>
                <w:sz w:val="22"/>
              </w:rPr>
              <w:t>su</w:t>
            </w:r>
            <w:r>
              <w:rPr>
                <w:rFonts w:eastAsia="Calibri" w:cs="Calibri"/>
                <w:sz w:val="22"/>
              </w:rPr>
              <w:t xml:space="preserve"> </w:t>
            </w:r>
            <w:r>
              <w:rPr>
                <w:sz w:val="22"/>
              </w:rPr>
              <w:t>profesión.</w:t>
            </w:r>
          </w:p>
          <w:p w:rsidR="00136B8D" w:rsidRDefault="00136B8D" w:rsidP="00136B8D">
            <w:pPr>
              <w:rPr>
                <w:sz w:val="22"/>
              </w:rPr>
            </w:pPr>
          </w:p>
          <w:p w:rsidR="0016717F" w:rsidRPr="0016717F" w:rsidRDefault="00136B8D" w:rsidP="00136B8D">
            <w:pPr>
              <w:rPr>
                <w:sz w:val="22"/>
              </w:rPr>
            </w:pPr>
            <w:r>
              <w:rPr>
                <w:sz w:val="22"/>
              </w:rPr>
              <w:t>De</w:t>
            </w:r>
            <w:r>
              <w:rPr>
                <w:rFonts w:eastAsia="Calibri" w:cs="Calibri"/>
                <w:sz w:val="22"/>
              </w:rPr>
              <w:t xml:space="preserve"> </w:t>
            </w:r>
            <w:r>
              <w:rPr>
                <w:sz w:val="22"/>
              </w:rPr>
              <w:t>hecho</w:t>
            </w:r>
            <w:r>
              <w:rPr>
                <w:rFonts w:eastAsia="Calibri" w:cs="Calibri"/>
                <w:sz w:val="22"/>
              </w:rPr>
              <w:t xml:space="preserve"> </w:t>
            </w:r>
            <w:r>
              <w:rPr>
                <w:sz w:val="22"/>
              </w:rPr>
              <w:t>el</w:t>
            </w:r>
            <w:r>
              <w:rPr>
                <w:rFonts w:eastAsia="Calibri" w:cs="Calibri"/>
                <w:sz w:val="22"/>
              </w:rPr>
              <w:t xml:space="preserve"> </w:t>
            </w:r>
            <w:r>
              <w:rPr>
                <w:sz w:val="22"/>
              </w:rPr>
              <w:t>ser</w:t>
            </w:r>
            <w:r>
              <w:rPr>
                <w:rFonts w:eastAsia="Calibri" w:cs="Calibri"/>
                <w:sz w:val="22"/>
              </w:rPr>
              <w:t xml:space="preserve"> </w:t>
            </w:r>
            <w:r>
              <w:rPr>
                <w:sz w:val="22"/>
              </w:rPr>
              <w:t>humano</w:t>
            </w:r>
            <w:r>
              <w:rPr>
                <w:rFonts w:eastAsia="Calibri" w:cs="Calibri"/>
                <w:sz w:val="22"/>
              </w:rPr>
              <w:t xml:space="preserve"> </w:t>
            </w:r>
            <w:r>
              <w:rPr>
                <w:sz w:val="22"/>
              </w:rPr>
              <w:t>se</w:t>
            </w:r>
            <w:r>
              <w:rPr>
                <w:rFonts w:eastAsia="Calibri" w:cs="Calibri"/>
                <w:sz w:val="22"/>
              </w:rPr>
              <w:t xml:space="preserve"> </w:t>
            </w:r>
            <w:r>
              <w:rPr>
                <w:sz w:val="22"/>
              </w:rPr>
              <w:t>ve</w:t>
            </w:r>
            <w:r>
              <w:rPr>
                <w:rFonts w:eastAsia="Calibri" w:cs="Calibri"/>
                <w:sz w:val="22"/>
              </w:rPr>
              <w:t xml:space="preserve"> </w:t>
            </w:r>
            <w:r>
              <w:rPr>
                <w:sz w:val="22"/>
              </w:rPr>
              <w:t>afrontado</w:t>
            </w:r>
            <w:r>
              <w:rPr>
                <w:rFonts w:eastAsia="Calibri" w:cs="Calibri"/>
                <w:sz w:val="22"/>
              </w:rPr>
              <w:t xml:space="preserve"> </w:t>
            </w:r>
            <w:r>
              <w:rPr>
                <w:sz w:val="22"/>
              </w:rPr>
              <w:t>a</w:t>
            </w:r>
            <w:r>
              <w:rPr>
                <w:rFonts w:eastAsia="Calibri" w:cs="Calibri"/>
                <w:sz w:val="22"/>
              </w:rPr>
              <w:t xml:space="preserve"> </w:t>
            </w:r>
            <w:r>
              <w:rPr>
                <w:sz w:val="22"/>
              </w:rPr>
              <w:t>problemas</w:t>
            </w:r>
            <w:r>
              <w:rPr>
                <w:rFonts w:eastAsia="Calibri" w:cs="Calibri"/>
                <w:sz w:val="22"/>
              </w:rPr>
              <w:t xml:space="preserve"> </w:t>
            </w:r>
            <w:r>
              <w:rPr>
                <w:sz w:val="22"/>
              </w:rPr>
              <w:t>de</w:t>
            </w:r>
            <w:r>
              <w:rPr>
                <w:rFonts w:eastAsia="Calibri" w:cs="Calibri"/>
                <w:sz w:val="22"/>
              </w:rPr>
              <w:t xml:space="preserve"> </w:t>
            </w:r>
            <w:r>
              <w:rPr>
                <w:sz w:val="22"/>
              </w:rPr>
              <w:t>la</w:t>
            </w:r>
            <w:r>
              <w:rPr>
                <w:rFonts w:eastAsia="Calibri" w:cs="Calibri"/>
                <w:sz w:val="22"/>
              </w:rPr>
              <w:t xml:space="preserve"> </w:t>
            </w:r>
            <w:r>
              <w:rPr>
                <w:sz w:val="22"/>
              </w:rPr>
              <w:t>vida</w:t>
            </w:r>
            <w:r>
              <w:rPr>
                <w:rFonts w:eastAsia="Calibri" w:cs="Calibri"/>
                <w:sz w:val="22"/>
              </w:rPr>
              <w:t xml:space="preserve"> </w:t>
            </w:r>
            <w:r>
              <w:rPr>
                <w:sz w:val="22"/>
              </w:rPr>
              <w:t>cotidiana</w:t>
            </w:r>
            <w:r>
              <w:rPr>
                <w:rFonts w:eastAsia="Calibri" w:cs="Calibri"/>
                <w:sz w:val="22"/>
              </w:rPr>
              <w:t xml:space="preserve"> </w:t>
            </w:r>
            <w:r>
              <w:rPr>
                <w:sz w:val="22"/>
              </w:rPr>
              <w:t>que</w:t>
            </w:r>
            <w:r>
              <w:rPr>
                <w:rFonts w:eastAsia="Calibri" w:cs="Calibri"/>
                <w:sz w:val="22"/>
              </w:rPr>
              <w:t xml:space="preserve"> </w:t>
            </w:r>
            <w:r>
              <w:rPr>
                <w:sz w:val="22"/>
              </w:rPr>
              <w:t>exigen</w:t>
            </w:r>
            <w:r>
              <w:rPr>
                <w:rFonts w:eastAsia="Calibri" w:cs="Calibri"/>
                <w:sz w:val="22"/>
              </w:rPr>
              <w:t xml:space="preserve"> </w:t>
            </w:r>
            <w:r>
              <w:rPr>
                <w:sz w:val="22"/>
              </w:rPr>
              <w:t>de</w:t>
            </w:r>
            <w:r>
              <w:rPr>
                <w:rFonts w:eastAsia="Calibri" w:cs="Calibri"/>
                <w:sz w:val="22"/>
              </w:rPr>
              <w:t xml:space="preserve"> </w:t>
            </w:r>
            <w:r>
              <w:rPr>
                <w:sz w:val="22"/>
              </w:rPr>
              <w:t>un</w:t>
            </w:r>
            <w:r>
              <w:rPr>
                <w:rFonts w:eastAsia="Calibri" w:cs="Calibri"/>
                <w:sz w:val="22"/>
              </w:rPr>
              <w:t xml:space="preserve"> </w:t>
            </w:r>
            <w:r>
              <w:rPr>
                <w:sz w:val="22"/>
              </w:rPr>
              <w:lastRenderedPageBreak/>
              <w:t>pensamiento</w:t>
            </w:r>
            <w:r>
              <w:rPr>
                <w:rFonts w:eastAsia="Calibri" w:cs="Calibri"/>
                <w:sz w:val="22"/>
              </w:rPr>
              <w:t xml:space="preserve"> </w:t>
            </w:r>
            <w:r>
              <w:rPr>
                <w:sz w:val="22"/>
              </w:rPr>
              <w:t>lógico</w:t>
            </w:r>
            <w:r>
              <w:rPr>
                <w:rFonts w:eastAsia="Calibri" w:cs="Calibri"/>
                <w:sz w:val="22"/>
              </w:rPr>
              <w:t xml:space="preserve"> </w:t>
            </w:r>
            <w:r>
              <w:rPr>
                <w:sz w:val="22"/>
              </w:rPr>
              <w:t>de</w:t>
            </w:r>
            <w:r>
              <w:rPr>
                <w:rFonts w:eastAsia="Calibri" w:cs="Calibri"/>
                <w:sz w:val="22"/>
              </w:rPr>
              <w:t xml:space="preserve"> </w:t>
            </w:r>
            <w:r>
              <w:rPr>
                <w:sz w:val="22"/>
              </w:rPr>
              <w:t>programación,</w:t>
            </w:r>
            <w:r>
              <w:rPr>
                <w:rFonts w:eastAsia="Calibri" w:cs="Calibri"/>
                <w:sz w:val="22"/>
              </w:rPr>
              <w:t xml:space="preserve"> </w:t>
            </w:r>
            <w:r>
              <w:rPr>
                <w:sz w:val="22"/>
              </w:rPr>
              <w:t>por</w:t>
            </w:r>
            <w:r>
              <w:rPr>
                <w:rFonts w:eastAsia="Calibri" w:cs="Calibri"/>
                <w:sz w:val="22"/>
              </w:rPr>
              <w:t xml:space="preserve"> </w:t>
            </w:r>
            <w:r>
              <w:rPr>
                <w:sz w:val="22"/>
              </w:rPr>
              <w:t>ejemplo,</w:t>
            </w:r>
            <w:r>
              <w:rPr>
                <w:rFonts w:eastAsia="Calibri" w:cs="Calibri"/>
                <w:sz w:val="22"/>
              </w:rPr>
              <w:t xml:space="preserve"> </w:t>
            </w:r>
            <w:r>
              <w:rPr>
                <w:sz w:val="22"/>
              </w:rPr>
              <w:t>preparar</w:t>
            </w:r>
            <w:r>
              <w:rPr>
                <w:rFonts w:eastAsia="Calibri" w:cs="Calibri"/>
                <w:sz w:val="22"/>
              </w:rPr>
              <w:t xml:space="preserve"> </w:t>
            </w:r>
            <w:r>
              <w:rPr>
                <w:sz w:val="22"/>
              </w:rPr>
              <w:t>una</w:t>
            </w:r>
            <w:r>
              <w:rPr>
                <w:rFonts w:eastAsia="Calibri" w:cs="Calibri"/>
                <w:sz w:val="22"/>
              </w:rPr>
              <w:t xml:space="preserve"> </w:t>
            </w:r>
            <w:r>
              <w:rPr>
                <w:sz w:val="22"/>
              </w:rPr>
              <w:t>receta</w:t>
            </w:r>
            <w:r>
              <w:rPr>
                <w:rFonts w:eastAsia="Calibri" w:cs="Calibri"/>
                <w:sz w:val="22"/>
              </w:rPr>
              <w:t xml:space="preserve"> </w:t>
            </w:r>
            <w:r>
              <w:rPr>
                <w:sz w:val="22"/>
              </w:rPr>
              <w:t>culinaria,</w:t>
            </w:r>
            <w:r>
              <w:rPr>
                <w:rFonts w:eastAsia="Calibri" w:cs="Calibri"/>
                <w:sz w:val="22"/>
              </w:rPr>
              <w:t xml:space="preserve"> </w:t>
            </w:r>
            <w:r>
              <w:rPr>
                <w:sz w:val="22"/>
              </w:rPr>
              <w:t>programar</w:t>
            </w:r>
            <w:r>
              <w:rPr>
                <w:rFonts w:eastAsia="Calibri" w:cs="Calibri"/>
                <w:sz w:val="22"/>
              </w:rPr>
              <w:t xml:space="preserve"> </w:t>
            </w:r>
            <w:r>
              <w:rPr>
                <w:sz w:val="22"/>
              </w:rPr>
              <w:t>las</w:t>
            </w:r>
            <w:r>
              <w:rPr>
                <w:rFonts w:eastAsia="Calibri" w:cs="Calibri"/>
                <w:sz w:val="22"/>
              </w:rPr>
              <w:t xml:space="preserve"> </w:t>
            </w:r>
            <w:r>
              <w:rPr>
                <w:sz w:val="22"/>
              </w:rPr>
              <w:t>actividades</w:t>
            </w:r>
            <w:r>
              <w:rPr>
                <w:rFonts w:eastAsia="Calibri" w:cs="Calibri"/>
                <w:sz w:val="22"/>
              </w:rPr>
              <w:t xml:space="preserve"> </w:t>
            </w:r>
            <w:r>
              <w:rPr>
                <w:sz w:val="22"/>
              </w:rPr>
              <w:t>diarias,</w:t>
            </w:r>
            <w:r>
              <w:rPr>
                <w:rFonts w:eastAsia="Calibri" w:cs="Calibri"/>
                <w:sz w:val="22"/>
              </w:rPr>
              <w:t xml:space="preserve"> </w:t>
            </w:r>
            <w:r>
              <w:rPr>
                <w:sz w:val="22"/>
              </w:rPr>
              <w:t>conducir</w:t>
            </w:r>
            <w:r>
              <w:rPr>
                <w:rFonts w:eastAsia="Calibri" w:cs="Calibri"/>
                <w:sz w:val="22"/>
              </w:rPr>
              <w:t xml:space="preserve"> </w:t>
            </w:r>
            <w:r>
              <w:rPr>
                <w:sz w:val="22"/>
              </w:rPr>
              <w:t>un</w:t>
            </w:r>
            <w:r>
              <w:rPr>
                <w:rFonts w:eastAsia="Calibri" w:cs="Calibri"/>
                <w:sz w:val="22"/>
              </w:rPr>
              <w:t xml:space="preserve"> </w:t>
            </w:r>
            <w:r>
              <w:rPr>
                <w:sz w:val="22"/>
              </w:rPr>
              <w:t>automóvil,</w:t>
            </w:r>
            <w:r>
              <w:rPr>
                <w:rFonts w:eastAsia="Calibri" w:cs="Calibri"/>
                <w:sz w:val="22"/>
              </w:rPr>
              <w:t xml:space="preserve"> </w:t>
            </w:r>
            <w:r>
              <w:rPr>
                <w:sz w:val="22"/>
              </w:rPr>
              <w:t>configurar</w:t>
            </w:r>
            <w:r>
              <w:rPr>
                <w:rFonts w:eastAsia="Calibri" w:cs="Calibri"/>
                <w:sz w:val="22"/>
              </w:rPr>
              <w:t xml:space="preserve"> </w:t>
            </w:r>
            <w:r>
              <w:rPr>
                <w:sz w:val="22"/>
              </w:rPr>
              <w:t>un</w:t>
            </w:r>
            <w:r>
              <w:rPr>
                <w:rFonts w:eastAsia="Calibri" w:cs="Calibri"/>
                <w:sz w:val="22"/>
              </w:rPr>
              <w:t xml:space="preserve"> </w:t>
            </w:r>
            <w:r>
              <w:rPr>
                <w:sz w:val="22"/>
              </w:rPr>
              <w:t>electrodoméstico,</w:t>
            </w:r>
            <w:r>
              <w:rPr>
                <w:rFonts w:eastAsia="Calibri" w:cs="Calibri"/>
                <w:sz w:val="22"/>
              </w:rPr>
              <w:t xml:space="preserve"> </w:t>
            </w:r>
            <w:r>
              <w:rPr>
                <w:sz w:val="22"/>
              </w:rPr>
              <w:t>ensamblar</w:t>
            </w:r>
            <w:r>
              <w:rPr>
                <w:rFonts w:eastAsia="Calibri" w:cs="Calibri"/>
                <w:sz w:val="22"/>
              </w:rPr>
              <w:t xml:space="preserve"> </w:t>
            </w:r>
            <w:r>
              <w:rPr>
                <w:sz w:val="22"/>
              </w:rPr>
              <w:t>un</w:t>
            </w:r>
            <w:r>
              <w:rPr>
                <w:rFonts w:eastAsia="Calibri" w:cs="Calibri"/>
                <w:sz w:val="22"/>
              </w:rPr>
              <w:t xml:space="preserve"> </w:t>
            </w:r>
            <w:r>
              <w:rPr>
                <w:sz w:val="22"/>
              </w:rPr>
              <w:t>mueble</w:t>
            </w:r>
            <w:r>
              <w:rPr>
                <w:rFonts w:eastAsia="Calibri" w:cs="Calibri"/>
                <w:sz w:val="22"/>
              </w:rPr>
              <w:t xml:space="preserve"> </w:t>
            </w:r>
            <w:r>
              <w:rPr>
                <w:sz w:val="22"/>
              </w:rPr>
              <w:t>o</w:t>
            </w:r>
            <w:r>
              <w:rPr>
                <w:rFonts w:eastAsia="Calibri" w:cs="Calibri"/>
                <w:sz w:val="22"/>
              </w:rPr>
              <w:t xml:space="preserve"> </w:t>
            </w:r>
            <w:r>
              <w:rPr>
                <w:sz w:val="22"/>
              </w:rPr>
              <w:t>juguete,</w:t>
            </w:r>
            <w:r>
              <w:rPr>
                <w:rFonts w:eastAsia="Calibri" w:cs="Calibri"/>
                <w:sz w:val="22"/>
              </w:rPr>
              <w:t xml:space="preserve"> </w:t>
            </w:r>
            <w:r>
              <w:rPr>
                <w:sz w:val="22"/>
              </w:rPr>
              <w:t>conquistar</w:t>
            </w:r>
            <w:r>
              <w:rPr>
                <w:rFonts w:eastAsia="Calibri" w:cs="Calibri"/>
                <w:sz w:val="22"/>
              </w:rPr>
              <w:t xml:space="preserve"> </w:t>
            </w:r>
            <w:r>
              <w:rPr>
                <w:sz w:val="22"/>
              </w:rPr>
              <w:t>al</w:t>
            </w:r>
            <w:r>
              <w:rPr>
                <w:rFonts w:eastAsia="Calibri" w:cs="Calibri"/>
                <w:sz w:val="22"/>
              </w:rPr>
              <w:t xml:space="preserve"> </w:t>
            </w:r>
            <w:r>
              <w:rPr>
                <w:sz w:val="22"/>
              </w:rPr>
              <w:t>ser</w:t>
            </w:r>
            <w:r>
              <w:rPr>
                <w:rFonts w:eastAsia="Calibri" w:cs="Calibri"/>
                <w:sz w:val="22"/>
              </w:rPr>
              <w:t xml:space="preserve"> </w:t>
            </w:r>
            <w:r>
              <w:rPr>
                <w:sz w:val="22"/>
              </w:rPr>
              <w:t>amado,</w:t>
            </w:r>
            <w:r>
              <w:rPr>
                <w:rFonts w:eastAsia="Calibri" w:cs="Calibri"/>
                <w:sz w:val="22"/>
              </w:rPr>
              <w:t xml:space="preserve"> </w:t>
            </w:r>
            <w:r>
              <w:rPr>
                <w:sz w:val="22"/>
              </w:rPr>
              <w:t>entre</w:t>
            </w:r>
            <w:r>
              <w:rPr>
                <w:rFonts w:eastAsia="Calibri" w:cs="Calibri"/>
                <w:sz w:val="22"/>
              </w:rPr>
              <w:t xml:space="preserve"> </w:t>
            </w:r>
            <w:r>
              <w:rPr>
                <w:sz w:val="22"/>
              </w:rPr>
              <w:t>muchas</w:t>
            </w:r>
            <w:r>
              <w:rPr>
                <w:rFonts w:eastAsia="Calibri" w:cs="Calibri"/>
                <w:sz w:val="22"/>
              </w:rPr>
              <w:t xml:space="preserve"> </w:t>
            </w:r>
            <w:r>
              <w:rPr>
                <w:sz w:val="22"/>
              </w:rPr>
              <w:t>otras.</w:t>
            </w:r>
            <w:r>
              <w:rPr>
                <w:rFonts w:eastAsia="Calibri" w:cs="Calibri"/>
                <w:sz w:val="22"/>
              </w:rPr>
              <w:t xml:space="preserve"> </w:t>
            </w:r>
            <w:r>
              <w:rPr>
                <w:sz w:val="22"/>
              </w:rPr>
              <w:t>Más</w:t>
            </w:r>
            <w:r>
              <w:rPr>
                <w:rFonts w:eastAsia="Calibri" w:cs="Calibri"/>
                <w:sz w:val="22"/>
              </w:rPr>
              <w:t xml:space="preserve"> </w:t>
            </w:r>
            <w:r>
              <w:rPr>
                <w:sz w:val="22"/>
              </w:rPr>
              <w:t>aún,</w:t>
            </w:r>
            <w:r>
              <w:rPr>
                <w:rFonts w:eastAsia="Calibri" w:cs="Calibri"/>
                <w:sz w:val="22"/>
              </w:rPr>
              <w:t xml:space="preserve"> </w:t>
            </w:r>
            <w:r>
              <w:rPr>
                <w:sz w:val="22"/>
              </w:rPr>
              <w:t>la</w:t>
            </w:r>
            <w:r>
              <w:rPr>
                <w:rFonts w:eastAsia="Calibri" w:cs="Calibri"/>
                <w:sz w:val="22"/>
              </w:rPr>
              <w:t xml:space="preserve"> </w:t>
            </w:r>
            <w:r>
              <w:rPr>
                <w:sz w:val="22"/>
              </w:rPr>
              <w:t>exigencia</w:t>
            </w:r>
            <w:r>
              <w:rPr>
                <w:rFonts w:eastAsia="Calibri" w:cs="Calibri"/>
                <w:sz w:val="22"/>
              </w:rPr>
              <w:t xml:space="preserve"> </w:t>
            </w:r>
            <w:r>
              <w:rPr>
                <w:sz w:val="22"/>
              </w:rPr>
              <w:t>de</w:t>
            </w:r>
            <w:r>
              <w:rPr>
                <w:rFonts w:eastAsia="Calibri" w:cs="Calibri"/>
                <w:sz w:val="22"/>
              </w:rPr>
              <w:t xml:space="preserve"> </w:t>
            </w:r>
            <w:r>
              <w:rPr>
                <w:sz w:val="22"/>
              </w:rPr>
              <w:t>este</w:t>
            </w:r>
            <w:r>
              <w:rPr>
                <w:rFonts w:eastAsia="Calibri" w:cs="Calibri"/>
                <w:sz w:val="22"/>
              </w:rPr>
              <w:t xml:space="preserve"> </w:t>
            </w:r>
            <w:r>
              <w:rPr>
                <w:sz w:val="22"/>
              </w:rPr>
              <w:t>tipo</w:t>
            </w:r>
            <w:r>
              <w:rPr>
                <w:rFonts w:eastAsia="Calibri" w:cs="Calibri"/>
                <w:sz w:val="22"/>
              </w:rPr>
              <w:t xml:space="preserve"> </w:t>
            </w:r>
            <w:r>
              <w:rPr>
                <w:sz w:val="22"/>
              </w:rPr>
              <w:t>de</w:t>
            </w:r>
            <w:r>
              <w:rPr>
                <w:rFonts w:eastAsia="Calibri" w:cs="Calibri"/>
                <w:sz w:val="22"/>
              </w:rPr>
              <w:t xml:space="preserve"> </w:t>
            </w:r>
            <w:r>
              <w:rPr>
                <w:sz w:val="22"/>
              </w:rPr>
              <w:t>lógica</w:t>
            </w:r>
            <w:r>
              <w:rPr>
                <w:rFonts w:eastAsia="Calibri" w:cs="Calibri"/>
                <w:sz w:val="22"/>
              </w:rPr>
              <w:t xml:space="preserve"> </w:t>
            </w:r>
            <w:r>
              <w:rPr>
                <w:sz w:val="22"/>
              </w:rPr>
              <w:t>en</w:t>
            </w:r>
            <w:r>
              <w:rPr>
                <w:rFonts w:eastAsia="Calibri" w:cs="Calibri"/>
                <w:sz w:val="22"/>
              </w:rPr>
              <w:t xml:space="preserve"> </w:t>
            </w:r>
            <w:r>
              <w:rPr>
                <w:sz w:val="22"/>
              </w:rPr>
              <w:t>el</w:t>
            </w:r>
            <w:r>
              <w:rPr>
                <w:rFonts w:eastAsia="Calibri" w:cs="Calibri"/>
                <w:sz w:val="22"/>
              </w:rPr>
              <w:t xml:space="preserve"> </w:t>
            </w:r>
            <w:r>
              <w:rPr>
                <w:sz w:val="22"/>
              </w:rPr>
              <w:t>desarrollo</w:t>
            </w:r>
            <w:r>
              <w:rPr>
                <w:rFonts w:eastAsia="Calibri" w:cs="Calibri"/>
                <w:sz w:val="22"/>
              </w:rPr>
              <w:t xml:space="preserve"> </w:t>
            </w:r>
            <w:r>
              <w:rPr>
                <w:sz w:val="22"/>
              </w:rPr>
              <w:t>de</w:t>
            </w:r>
            <w:r>
              <w:rPr>
                <w:rFonts w:eastAsia="Calibri" w:cs="Calibri"/>
                <w:sz w:val="22"/>
              </w:rPr>
              <w:t xml:space="preserve"> </w:t>
            </w:r>
            <w:r>
              <w:rPr>
                <w:sz w:val="22"/>
              </w:rPr>
              <w:t>la</w:t>
            </w:r>
            <w:r>
              <w:rPr>
                <w:rFonts w:eastAsia="Calibri" w:cs="Calibri"/>
                <w:sz w:val="22"/>
              </w:rPr>
              <w:t xml:space="preserve"> </w:t>
            </w:r>
            <w:r>
              <w:rPr>
                <w:sz w:val="22"/>
              </w:rPr>
              <w:t>labor</w:t>
            </w:r>
            <w:r>
              <w:rPr>
                <w:rFonts w:eastAsia="Calibri" w:cs="Calibri"/>
                <w:sz w:val="22"/>
              </w:rPr>
              <w:t xml:space="preserve"> </w:t>
            </w:r>
            <w:r>
              <w:rPr>
                <w:sz w:val="22"/>
              </w:rPr>
              <w:t>profesional</w:t>
            </w:r>
            <w:r>
              <w:rPr>
                <w:rFonts w:eastAsia="Calibri" w:cs="Calibri"/>
                <w:sz w:val="22"/>
              </w:rPr>
              <w:t xml:space="preserve"> </w:t>
            </w:r>
            <w:r>
              <w:rPr>
                <w:sz w:val="22"/>
              </w:rPr>
              <w:t>es</w:t>
            </w:r>
            <w:r>
              <w:rPr>
                <w:rFonts w:eastAsia="Calibri" w:cs="Calibri"/>
                <w:sz w:val="22"/>
              </w:rPr>
              <w:t xml:space="preserve"> </w:t>
            </w:r>
            <w:r>
              <w:rPr>
                <w:sz w:val="22"/>
              </w:rPr>
              <w:t>de</w:t>
            </w:r>
            <w:r>
              <w:rPr>
                <w:rFonts w:eastAsia="Calibri" w:cs="Calibri"/>
                <w:sz w:val="22"/>
              </w:rPr>
              <w:t xml:space="preserve"> </w:t>
            </w:r>
            <w:r>
              <w:rPr>
                <w:sz w:val="22"/>
              </w:rPr>
              <w:t>vital</w:t>
            </w:r>
            <w:r>
              <w:rPr>
                <w:rFonts w:eastAsia="Calibri" w:cs="Calibri"/>
                <w:sz w:val="22"/>
              </w:rPr>
              <w:t xml:space="preserve"> </w:t>
            </w:r>
            <w:r>
              <w:rPr>
                <w:sz w:val="22"/>
              </w:rPr>
              <w:t>importancia.</w:t>
            </w:r>
          </w:p>
        </w:tc>
      </w:tr>
    </w:tbl>
    <w:p w:rsidR="0016717F" w:rsidRDefault="0016717F" w:rsidP="00DD11C9">
      <w:pPr>
        <w:pStyle w:val="Lista21"/>
        <w:ind w:left="0" w:firstLine="0"/>
      </w:pPr>
    </w:p>
    <w:p w:rsidR="001D074B" w:rsidRDefault="001D074B" w:rsidP="001D074B">
      <w:pPr>
        <w:pStyle w:val="Lista21"/>
        <w:ind w:left="0" w:firstLine="0"/>
      </w:pPr>
    </w:p>
    <w:p w:rsidR="001D074B" w:rsidRDefault="001D074B" w:rsidP="001D074B">
      <w:pPr>
        <w:pStyle w:val="Ttulo1"/>
        <w:numPr>
          <w:ilvl w:val="0"/>
          <w:numId w:val="11"/>
        </w:numPr>
      </w:pPr>
      <w:r>
        <w:rPr>
          <w:lang w:val="es-CO"/>
        </w:rPr>
        <w:t xml:space="preserve"> ESTADO DEL ARTE</w:t>
      </w:r>
    </w:p>
    <w:p w:rsidR="001D074B" w:rsidRDefault="001D074B" w:rsidP="001D074B">
      <w:pPr>
        <w:pStyle w:val="Lista21"/>
        <w:ind w:left="0" w:firstLine="0"/>
      </w:pPr>
    </w:p>
    <w:tbl>
      <w:tblPr>
        <w:tblW w:w="0" w:type="auto"/>
        <w:tblBorders>
          <w:top w:val="single" w:sz="8" w:space="0" w:color="4BACC6"/>
          <w:left w:val="single" w:sz="8" w:space="0" w:color="4BACC6"/>
          <w:bottom w:val="single" w:sz="8" w:space="0" w:color="4BACC6"/>
          <w:right w:val="single" w:sz="8" w:space="0" w:color="4BACC6"/>
        </w:tblBorders>
        <w:tblLayout w:type="fixed"/>
        <w:tblLook w:val="0000" w:firstRow="0" w:lastRow="0" w:firstColumn="0" w:lastColumn="0" w:noHBand="0" w:noVBand="0"/>
      </w:tblPr>
      <w:tblGrid>
        <w:gridCol w:w="9039"/>
      </w:tblGrid>
      <w:tr w:rsidR="001D074B" w:rsidRPr="0016717F" w:rsidTr="00111433">
        <w:trPr>
          <w:trHeight w:val="1096"/>
        </w:trPr>
        <w:tc>
          <w:tcPr>
            <w:tcW w:w="9039" w:type="dxa"/>
            <w:tcBorders>
              <w:top w:val="single" w:sz="8" w:space="0" w:color="4BACC6"/>
              <w:left w:val="single" w:sz="8" w:space="0" w:color="4BACC6"/>
              <w:bottom w:val="single" w:sz="8" w:space="0" w:color="4BACC6"/>
              <w:right w:val="single" w:sz="8" w:space="0" w:color="4BACC6"/>
            </w:tcBorders>
            <w:shd w:val="clear" w:color="auto" w:fill="auto"/>
          </w:tcPr>
          <w:p w:rsidR="00141B09" w:rsidRPr="00141B09" w:rsidRDefault="00442E07" w:rsidP="00442E07">
            <w:pPr>
              <w:tabs>
                <w:tab w:val="left" w:pos="284"/>
              </w:tabs>
              <w:rPr>
                <w:sz w:val="22"/>
              </w:rPr>
            </w:pPr>
            <w:r w:rsidRPr="00141B09">
              <w:rPr>
                <w:sz w:val="22"/>
              </w:rPr>
              <w:t>La programación de computadores es e</w:t>
            </w:r>
            <w:r w:rsidR="00141B09" w:rsidRPr="00141B09">
              <w:rPr>
                <w:sz w:val="22"/>
              </w:rPr>
              <w:t>l</w:t>
            </w:r>
            <w:r w:rsidRPr="00141B09">
              <w:rPr>
                <w:sz w:val="22"/>
              </w:rPr>
              <w:t xml:space="preserve"> proceso de diseñar</w:t>
            </w:r>
            <w:r w:rsidR="00141B09" w:rsidRPr="00141B09">
              <w:rPr>
                <w:sz w:val="22"/>
              </w:rPr>
              <w:t xml:space="preserve">, codificar, depurar y mantener código fuente de programas computacionales, este programa es escrito en un lenguaje de programación. La tarea de escribir código </w:t>
            </w:r>
            <w:r w:rsidR="00E72D7B">
              <w:rPr>
                <w:sz w:val="22"/>
              </w:rPr>
              <w:t>fu</w:t>
            </w:r>
            <w:r w:rsidR="00141B09" w:rsidRPr="00141B09">
              <w:rPr>
                <w:sz w:val="22"/>
              </w:rPr>
              <w:t>e</w:t>
            </w:r>
            <w:r w:rsidR="00E72D7B">
              <w:rPr>
                <w:sz w:val="22"/>
              </w:rPr>
              <w:t>n</w:t>
            </w:r>
            <w:r w:rsidR="00141B09" w:rsidRPr="00141B09">
              <w:rPr>
                <w:sz w:val="22"/>
              </w:rPr>
              <w:t>te requiere frecuentemente conocimientos en varias áreas distintas, además del dominio del lenguaje a utilizar, algoritmos especializados y lógica formal</w:t>
            </w:r>
            <w:r w:rsidR="00E72D7B">
              <w:rPr>
                <w:sz w:val="22"/>
              </w:rPr>
              <w:t xml:space="preserve">  </w:t>
            </w:r>
            <w:r w:rsidR="00141B09" w:rsidRPr="00292510">
              <w:rPr>
                <w:sz w:val="18"/>
              </w:rPr>
              <w:footnoteReference w:id="1"/>
            </w:r>
            <w:r w:rsidR="00141B09" w:rsidRPr="00141B09">
              <w:rPr>
                <w:sz w:val="22"/>
              </w:rPr>
              <w:t>.</w:t>
            </w:r>
          </w:p>
          <w:p w:rsidR="00A763DA" w:rsidRPr="00C11228" w:rsidRDefault="00A763DA" w:rsidP="00442E07">
            <w:pPr>
              <w:tabs>
                <w:tab w:val="left" w:pos="284"/>
              </w:tabs>
              <w:rPr>
                <w:sz w:val="22"/>
              </w:rPr>
            </w:pPr>
          </w:p>
          <w:p w:rsidR="00A763DA" w:rsidRDefault="00C4405C" w:rsidP="00442E07">
            <w:pPr>
              <w:tabs>
                <w:tab w:val="left" w:pos="284"/>
              </w:tabs>
              <w:rPr>
                <w:sz w:val="22"/>
              </w:rPr>
            </w:pPr>
            <w:r>
              <w:rPr>
                <w:sz w:val="22"/>
              </w:rPr>
              <w:t>Programación Lineal</w:t>
            </w:r>
          </w:p>
          <w:p w:rsidR="00C4405C" w:rsidRPr="00C11228" w:rsidRDefault="00A763DA" w:rsidP="00442E07">
            <w:pPr>
              <w:tabs>
                <w:tab w:val="left" w:pos="284"/>
              </w:tabs>
              <w:rPr>
                <w:sz w:val="22"/>
              </w:rPr>
            </w:pPr>
            <w:r w:rsidRPr="00A763DA">
              <w:rPr>
                <w:sz w:val="22"/>
              </w:rPr>
              <w:br/>
              <w:t>Los lenguajes de programación lineal (BASIC, COBOL Y FORTRAN) no tenían facilidad para reutilizar el código existente de programas. De hecho se duplicaban segmentos de software cada vez más en muchos programas. Los programas se ejecutaban en secuencias lógicas, haciendo la lógica difícil de comprender. El control de programas era difícil y se producían continuos saltos a lo largo del referido programa. Aún más, los lenguajes lineales no tenían capacidad de controlar la visibilidad de los elementos llamados datos</w:t>
            </w:r>
            <w:r w:rsidRPr="00C11228">
              <w:rPr>
                <w:sz w:val="22"/>
              </w:rPr>
              <w:t>.</w:t>
            </w:r>
          </w:p>
          <w:p w:rsidR="00C4405C" w:rsidRDefault="00A763DA" w:rsidP="00C4405C">
            <w:pPr>
              <w:shd w:val="clear" w:color="auto" w:fill="FFFFFF"/>
              <w:spacing w:line="312" w:lineRule="atLeast"/>
              <w:jc w:val="left"/>
              <w:rPr>
                <w:sz w:val="22"/>
              </w:rPr>
            </w:pPr>
            <w:r w:rsidRPr="00A763DA">
              <w:rPr>
                <w:sz w:val="22"/>
              </w:rPr>
              <w:br/>
            </w:r>
            <w:bookmarkStart w:id="1" w:name="SECTION00310000000000000000"/>
            <w:r w:rsidR="00C4405C" w:rsidRPr="00C4405C">
              <w:rPr>
                <w:sz w:val="22"/>
              </w:rPr>
              <w:t>Programación no Estructurada</w:t>
            </w:r>
            <w:bookmarkEnd w:id="1"/>
          </w:p>
          <w:p w:rsidR="00C11228" w:rsidRDefault="00C11228" w:rsidP="00C11228">
            <w:pPr>
              <w:shd w:val="clear" w:color="auto" w:fill="FFFFFF"/>
              <w:spacing w:line="312" w:lineRule="atLeast"/>
              <w:rPr>
                <w:sz w:val="22"/>
              </w:rPr>
            </w:pPr>
          </w:p>
          <w:p w:rsidR="00C4405C" w:rsidRDefault="00C11228" w:rsidP="00C11228">
            <w:pPr>
              <w:shd w:val="clear" w:color="auto" w:fill="FFFFFF"/>
              <w:spacing w:line="312" w:lineRule="atLeast"/>
              <w:rPr>
                <w:sz w:val="22"/>
              </w:rPr>
            </w:pPr>
            <w:r w:rsidRPr="00C11228">
              <w:rPr>
                <w:sz w:val="22"/>
              </w:rPr>
              <w:t>La programación no estructurada es un paradigma de programación donde todo el código se contiene en un solo bloque continuo. Esto es contrario a la programación estructurada</w:t>
            </w:r>
            <w:r>
              <w:rPr>
                <w:sz w:val="22"/>
              </w:rPr>
              <w:t xml:space="preserve">. </w:t>
            </w:r>
            <w:r w:rsidRPr="00C11228">
              <w:rPr>
                <w:sz w:val="22"/>
              </w:rPr>
              <w:t xml:space="preserve">Los lenguajes de programación no estructurada tienen que confiar en declaraciones del flujo de la ejecución tales como </w:t>
            </w:r>
            <w:proofErr w:type="spellStart"/>
            <w:r w:rsidRPr="00C11228">
              <w:rPr>
                <w:sz w:val="22"/>
              </w:rPr>
              <w:t>goto</w:t>
            </w:r>
            <w:proofErr w:type="spellEnd"/>
            <w:r w:rsidRPr="00C11228">
              <w:rPr>
                <w:sz w:val="22"/>
              </w:rPr>
              <w:t>, utilizado en muchos lenguajes para saltar a una sección especificada del código. </w:t>
            </w:r>
          </w:p>
          <w:p w:rsidR="00C4405C" w:rsidRPr="00C11228" w:rsidRDefault="00C4405C" w:rsidP="00442E07">
            <w:pPr>
              <w:tabs>
                <w:tab w:val="left" w:pos="284"/>
              </w:tabs>
              <w:rPr>
                <w:sz w:val="22"/>
              </w:rPr>
            </w:pPr>
          </w:p>
          <w:p w:rsidR="00442E07" w:rsidRDefault="00C11228" w:rsidP="00442E07">
            <w:pPr>
              <w:tabs>
                <w:tab w:val="left" w:pos="284"/>
              </w:tabs>
              <w:rPr>
                <w:sz w:val="22"/>
              </w:rPr>
            </w:pPr>
            <w:r>
              <w:rPr>
                <w:sz w:val="22"/>
              </w:rPr>
              <w:t>P</w:t>
            </w:r>
            <w:r w:rsidRPr="007D3C3D">
              <w:rPr>
                <w:sz w:val="22"/>
              </w:rPr>
              <w:t>rogramación estructurada</w:t>
            </w:r>
          </w:p>
          <w:p w:rsidR="00C11228" w:rsidRPr="00C11228" w:rsidRDefault="00C11228" w:rsidP="00442E07">
            <w:pPr>
              <w:tabs>
                <w:tab w:val="left" w:pos="284"/>
              </w:tabs>
              <w:rPr>
                <w:sz w:val="22"/>
              </w:rPr>
            </w:pPr>
          </w:p>
          <w:p w:rsidR="00A763DA" w:rsidRDefault="00E72D7B" w:rsidP="00E72D7B">
            <w:pPr>
              <w:tabs>
                <w:tab w:val="left" w:pos="284"/>
              </w:tabs>
              <w:rPr>
                <w:sz w:val="22"/>
              </w:rPr>
            </w:pPr>
            <w:r w:rsidRPr="007D3C3D">
              <w:rPr>
                <w:sz w:val="22"/>
              </w:rPr>
              <w:t xml:space="preserve">La programación estructurada es una técnica para </w:t>
            </w:r>
            <w:r w:rsidR="007D3C3D">
              <w:rPr>
                <w:sz w:val="22"/>
              </w:rPr>
              <w:t xml:space="preserve">programar computadores que </w:t>
            </w:r>
            <w:r w:rsidRPr="007D3C3D">
              <w:rPr>
                <w:sz w:val="22"/>
              </w:rPr>
              <w:t xml:space="preserve">utiliza únicamente tres estructuras: secuencia, selección e iteración; </w:t>
            </w:r>
            <w:r w:rsidR="007D3C3D">
              <w:rPr>
                <w:sz w:val="22"/>
              </w:rPr>
              <w:t>siendo innecesario el uso de las</w:t>
            </w:r>
            <w:r w:rsidRPr="007D3C3D">
              <w:rPr>
                <w:sz w:val="22"/>
              </w:rPr>
              <w:t xml:space="preserve"> instrucciones de transferencia incondicional (GOTO, EXIT FUNCTION, EXIT SUB o múltiples RETURN)</w:t>
            </w:r>
            <w:r w:rsidR="00A763DA" w:rsidRPr="00C11228">
              <w:rPr>
                <w:sz w:val="22"/>
              </w:rPr>
              <w:footnoteReference w:id="2"/>
            </w:r>
            <w:r w:rsidRPr="007D3C3D">
              <w:rPr>
                <w:sz w:val="22"/>
              </w:rPr>
              <w:t>.</w:t>
            </w:r>
            <w:r w:rsidR="007D3C3D">
              <w:rPr>
                <w:sz w:val="22"/>
              </w:rPr>
              <w:t xml:space="preserve">  </w:t>
            </w:r>
          </w:p>
          <w:p w:rsidR="008B1F93" w:rsidRDefault="008B1F93" w:rsidP="00C11228">
            <w:pPr>
              <w:shd w:val="clear" w:color="auto" w:fill="FFFFFF"/>
              <w:spacing w:line="312" w:lineRule="atLeast"/>
              <w:rPr>
                <w:sz w:val="22"/>
              </w:rPr>
            </w:pPr>
          </w:p>
          <w:p w:rsidR="001D074B" w:rsidRDefault="00A763DA" w:rsidP="00C11228">
            <w:pPr>
              <w:shd w:val="clear" w:color="auto" w:fill="FFFFFF"/>
              <w:spacing w:line="312" w:lineRule="atLeast"/>
              <w:rPr>
                <w:sz w:val="22"/>
              </w:rPr>
            </w:pPr>
            <w:r w:rsidRPr="00A763DA">
              <w:rPr>
                <w:sz w:val="22"/>
              </w:rPr>
              <w:lastRenderedPageBreak/>
              <w:t>En un programa estructurado, es suficiente conocer que un procedimiento sea fiable, para que se pueda utilizar sin tener que conocer cómo funciona su interior. Esto se conoce como  abstracción funcional y es el núcleo de la programación estructurada. Hoy casi todos los lenguajes de programación tienen construcciones que facilitan la programación estructurada.</w:t>
            </w:r>
          </w:p>
          <w:p w:rsidR="008B1F93" w:rsidRDefault="008B1F93" w:rsidP="00C11228">
            <w:pPr>
              <w:shd w:val="clear" w:color="auto" w:fill="FFFFFF"/>
              <w:spacing w:line="312" w:lineRule="atLeast"/>
              <w:rPr>
                <w:sz w:val="22"/>
              </w:rPr>
            </w:pPr>
          </w:p>
          <w:p w:rsidR="008B1F93" w:rsidRDefault="008B1F93" w:rsidP="008B1F93">
            <w:pPr>
              <w:shd w:val="clear" w:color="auto" w:fill="FFFFFF"/>
              <w:spacing w:line="312" w:lineRule="atLeast"/>
              <w:rPr>
                <w:sz w:val="22"/>
              </w:rPr>
            </w:pPr>
            <w:r>
              <w:rPr>
                <w:sz w:val="22"/>
              </w:rPr>
              <w:t>Lenguaje de Programación C</w:t>
            </w:r>
          </w:p>
          <w:p w:rsidR="008C56BF" w:rsidRDefault="008C56BF" w:rsidP="008B1F93">
            <w:pPr>
              <w:pStyle w:val="NormalWeb"/>
              <w:shd w:val="clear" w:color="auto" w:fill="FFFFFF"/>
              <w:spacing w:before="96" w:beforeAutospacing="0" w:after="120" w:afterAutospacing="0" w:line="288" w:lineRule="atLeast"/>
              <w:jc w:val="both"/>
              <w:rPr>
                <w:rFonts w:ascii="Calibri" w:hAnsi="Calibri"/>
                <w:sz w:val="22"/>
                <w:szCs w:val="20"/>
                <w:lang w:val="es-CO" w:eastAsia="es-CO"/>
              </w:rPr>
            </w:pPr>
          </w:p>
          <w:p w:rsidR="008B1F93" w:rsidRPr="00292510" w:rsidRDefault="008B1F93" w:rsidP="00292510">
            <w:pPr>
              <w:pStyle w:val="NormalWeb"/>
              <w:shd w:val="clear" w:color="auto" w:fill="FFFFFF"/>
              <w:spacing w:before="96" w:beforeAutospacing="0" w:after="120" w:afterAutospacing="0" w:line="288" w:lineRule="atLeast"/>
              <w:jc w:val="both"/>
              <w:rPr>
                <w:rFonts w:ascii="Calibri" w:hAnsi="Calibri"/>
                <w:sz w:val="22"/>
                <w:szCs w:val="20"/>
                <w:lang w:val="es-CO" w:eastAsia="es-CO"/>
              </w:rPr>
            </w:pPr>
            <w:r w:rsidRPr="008B1F93">
              <w:rPr>
                <w:rFonts w:ascii="Calibri" w:hAnsi="Calibri"/>
                <w:sz w:val="22"/>
                <w:szCs w:val="20"/>
                <w:lang w:val="es-CO" w:eastAsia="es-CO"/>
              </w:rPr>
              <w:t>Lenguaje de programación creado en</w:t>
            </w:r>
            <w:r w:rsidRPr="008B1F93">
              <w:rPr>
                <w:rFonts w:ascii="Calibri" w:hAnsi="Calibri"/>
                <w:sz w:val="22"/>
                <w:lang w:val="es-CO" w:eastAsia="es-CO"/>
              </w:rPr>
              <w:t> </w:t>
            </w:r>
            <w:hyperlink r:id="rId9" w:tooltip="1972" w:history="1">
              <w:r w:rsidRPr="008B1F93">
                <w:rPr>
                  <w:rFonts w:ascii="Calibri" w:hAnsi="Calibri"/>
                  <w:sz w:val="22"/>
                  <w:lang w:val="es-CO" w:eastAsia="es-CO"/>
                </w:rPr>
                <w:t>1972</w:t>
              </w:r>
            </w:hyperlink>
            <w:r w:rsidRPr="008B1F93">
              <w:rPr>
                <w:rFonts w:ascii="Calibri" w:hAnsi="Calibri"/>
                <w:sz w:val="22"/>
                <w:lang w:val="es-CO" w:eastAsia="es-CO"/>
              </w:rPr>
              <w:t> </w:t>
            </w:r>
            <w:r w:rsidRPr="008B1F93">
              <w:rPr>
                <w:rFonts w:ascii="Calibri" w:hAnsi="Calibri"/>
                <w:sz w:val="22"/>
                <w:szCs w:val="20"/>
                <w:lang w:val="es-CO" w:eastAsia="es-CO"/>
              </w:rPr>
              <w:t>por</w:t>
            </w:r>
            <w:r w:rsidRPr="008B1F93">
              <w:rPr>
                <w:rFonts w:ascii="Calibri" w:hAnsi="Calibri"/>
                <w:sz w:val="22"/>
                <w:lang w:val="es-CO" w:eastAsia="es-CO"/>
              </w:rPr>
              <w:t> </w:t>
            </w:r>
            <w:hyperlink r:id="rId10" w:tooltip="Dennis M. Ritchie" w:history="1">
              <w:r w:rsidRPr="008B1F93">
                <w:rPr>
                  <w:rFonts w:ascii="Calibri" w:hAnsi="Calibri"/>
                  <w:sz w:val="22"/>
                  <w:lang w:val="es-CO" w:eastAsia="es-CO"/>
                </w:rPr>
                <w:t>Dennis M. Ritchie</w:t>
              </w:r>
            </w:hyperlink>
            <w:r w:rsidRPr="008B1F93">
              <w:rPr>
                <w:rFonts w:ascii="Calibri" w:hAnsi="Calibri"/>
                <w:sz w:val="22"/>
                <w:lang w:val="es-CO" w:eastAsia="es-CO"/>
              </w:rPr>
              <w:t> </w:t>
            </w:r>
            <w:r w:rsidRPr="008B1F93">
              <w:rPr>
                <w:rFonts w:ascii="Calibri" w:hAnsi="Calibri"/>
                <w:sz w:val="22"/>
                <w:szCs w:val="20"/>
                <w:lang w:val="es-CO" w:eastAsia="es-CO"/>
              </w:rPr>
              <w:t>en los</w:t>
            </w:r>
            <w:r w:rsidRPr="008B1F93">
              <w:rPr>
                <w:rFonts w:ascii="Calibri" w:hAnsi="Calibri"/>
                <w:sz w:val="22"/>
                <w:lang w:val="es-CO" w:eastAsia="es-CO"/>
              </w:rPr>
              <w:t> </w:t>
            </w:r>
            <w:hyperlink r:id="rId11" w:tooltip="Laboratorios Bell" w:history="1">
              <w:r w:rsidRPr="008B1F93">
                <w:rPr>
                  <w:rFonts w:ascii="Calibri" w:hAnsi="Calibri"/>
                  <w:sz w:val="22"/>
                  <w:lang w:val="es-CO" w:eastAsia="es-CO"/>
                </w:rPr>
                <w:t>Laboratorios Bell</w:t>
              </w:r>
            </w:hyperlink>
            <w:r w:rsidRPr="008B1F93">
              <w:rPr>
                <w:rFonts w:ascii="Calibri" w:hAnsi="Calibri"/>
                <w:sz w:val="22"/>
                <w:lang w:val="es-CO" w:eastAsia="es-CO"/>
              </w:rPr>
              <w:t> </w:t>
            </w:r>
            <w:r w:rsidRPr="008B1F93">
              <w:rPr>
                <w:rFonts w:ascii="Calibri" w:hAnsi="Calibri"/>
                <w:sz w:val="22"/>
                <w:szCs w:val="20"/>
                <w:lang w:val="es-CO" w:eastAsia="es-CO"/>
              </w:rPr>
              <w:t>como evolución del anterior lenguaje</w:t>
            </w:r>
            <w:r w:rsidRPr="008B1F93">
              <w:rPr>
                <w:rFonts w:ascii="Calibri" w:hAnsi="Calibri"/>
                <w:sz w:val="22"/>
                <w:lang w:val="es-CO" w:eastAsia="es-CO"/>
              </w:rPr>
              <w:t> </w:t>
            </w:r>
            <w:hyperlink r:id="rId12" w:tooltip="B (lenguaje de programación)" w:history="1">
              <w:r w:rsidRPr="008B1F93">
                <w:rPr>
                  <w:rFonts w:ascii="Calibri" w:hAnsi="Calibri"/>
                  <w:sz w:val="22"/>
                  <w:lang w:val="es-CO" w:eastAsia="es-CO"/>
                </w:rPr>
                <w:t>B</w:t>
              </w:r>
            </w:hyperlink>
            <w:r w:rsidRPr="008B1F93">
              <w:rPr>
                <w:rFonts w:ascii="Calibri" w:hAnsi="Calibri"/>
                <w:sz w:val="22"/>
                <w:szCs w:val="20"/>
                <w:lang w:val="es-CO" w:eastAsia="es-CO"/>
              </w:rPr>
              <w:t>,  es un lenguaje orientado a la implementación de</w:t>
            </w:r>
            <w:r w:rsidRPr="008B1F93">
              <w:rPr>
                <w:rFonts w:ascii="Calibri" w:hAnsi="Calibri"/>
                <w:sz w:val="22"/>
                <w:lang w:val="es-CO" w:eastAsia="es-CO"/>
              </w:rPr>
              <w:t> </w:t>
            </w:r>
            <w:hyperlink r:id="rId13" w:tooltip="Sistema Operativo" w:history="1">
              <w:r w:rsidRPr="008B1F93">
                <w:rPr>
                  <w:rFonts w:ascii="Calibri" w:hAnsi="Calibri"/>
                  <w:sz w:val="22"/>
                  <w:lang w:val="es-CO" w:eastAsia="es-CO"/>
                </w:rPr>
                <w:t>Sistemas Operativos</w:t>
              </w:r>
            </w:hyperlink>
            <w:r w:rsidRPr="008B1F93">
              <w:rPr>
                <w:rFonts w:ascii="Calibri" w:hAnsi="Calibri"/>
                <w:sz w:val="22"/>
                <w:szCs w:val="20"/>
                <w:lang w:val="es-CO" w:eastAsia="es-CO"/>
              </w:rPr>
              <w:t>, concretamente</w:t>
            </w:r>
            <w:r w:rsidRPr="008B1F93">
              <w:rPr>
                <w:rFonts w:ascii="Calibri" w:hAnsi="Calibri"/>
                <w:sz w:val="22"/>
                <w:lang w:val="es-CO" w:eastAsia="es-CO"/>
              </w:rPr>
              <w:t> </w:t>
            </w:r>
            <w:hyperlink r:id="rId14" w:tooltip="Unix" w:history="1">
              <w:r w:rsidRPr="008B1F93">
                <w:rPr>
                  <w:rFonts w:ascii="Calibri" w:hAnsi="Calibri"/>
                  <w:sz w:val="22"/>
                  <w:lang w:val="es-CO" w:eastAsia="es-CO"/>
                </w:rPr>
                <w:t>Unix</w:t>
              </w:r>
            </w:hyperlink>
            <w:r w:rsidRPr="008B1F93">
              <w:rPr>
                <w:rFonts w:ascii="Calibri" w:hAnsi="Calibri"/>
                <w:sz w:val="22"/>
                <w:szCs w:val="20"/>
                <w:lang w:val="es-CO" w:eastAsia="es-CO"/>
              </w:rPr>
              <w:t>. C es apreciado por la eficiencia del código que produce y es el lenguaje de programación más popular para crear software de sistemas, aunque también se utiliza para crear aplicaciones.  Se trata de un lenguaje fuertemente tipificado de</w:t>
            </w:r>
            <w:r w:rsidRPr="008B1F93">
              <w:rPr>
                <w:rFonts w:ascii="Calibri" w:hAnsi="Calibri"/>
                <w:sz w:val="22"/>
                <w:lang w:val="es-CO" w:eastAsia="es-CO"/>
              </w:rPr>
              <w:t> </w:t>
            </w:r>
            <w:hyperlink r:id="rId15" w:tooltip="Lenguaje de medio nivel" w:history="1">
              <w:r w:rsidRPr="008B1F93">
                <w:rPr>
                  <w:rFonts w:ascii="Calibri" w:hAnsi="Calibri"/>
                  <w:sz w:val="22"/>
                  <w:lang w:val="es-CO" w:eastAsia="es-CO"/>
                </w:rPr>
                <w:t>medio nivel</w:t>
              </w:r>
            </w:hyperlink>
            <w:r w:rsidRPr="008B1F93">
              <w:rPr>
                <w:rFonts w:ascii="Calibri" w:hAnsi="Calibri"/>
                <w:sz w:val="22"/>
                <w:lang w:val="es-CO" w:eastAsia="es-CO"/>
              </w:rPr>
              <w:t> </w:t>
            </w:r>
            <w:r w:rsidRPr="008B1F93">
              <w:rPr>
                <w:rFonts w:ascii="Calibri" w:hAnsi="Calibri"/>
                <w:sz w:val="22"/>
                <w:szCs w:val="20"/>
                <w:lang w:val="es-CO" w:eastAsia="es-CO"/>
              </w:rPr>
              <w:t>pero con muchas características de</w:t>
            </w:r>
            <w:r w:rsidRPr="008B1F93">
              <w:rPr>
                <w:rFonts w:ascii="Calibri" w:hAnsi="Calibri"/>
                <w:sz w:val="22"/>
                <w:lang w:val="es-CO" w:eastAsia="es-CO"/>
              </w:rPr>
              <w:t> </w:t>
            </w:r>
            <w:hyperlink r:id="rId16" w:tooltip="Lenguaje de bajo nivel" w:history="1">
              <w:r w:rsidRPr="008B1F93">
                <w:rPr>
                  <w:rFonts w:ascii="Calibri" w:hAnsi="Calibri"/>
                  <w:sz w:val="22"/>
                  <w:lang w:val="es-CO" w:eastAsia="es-CO"/>
                </w:rPr>
                <w:t>bajo nivel</w:t>
              </w:r>
            </w:hyperlink>
            <w:r w:rsidRPr="008B1F93">
              <w:rPr>
                <w:rFonts w:ascii="Calibri" w:hAnsi="Calibri"/>
                <w:sz w:val="22"/>
                <w:szCs w:val="20"/>
                <w:lang w:val="es-CO" w:eastAsia="es-CO"/>
              </w:rPr>
              <w:t>. Dispone de las estructuras típicas de los</w:t>
            </w:r>
            <w:r w:rsidRPr="008B1F93">
              <w:rPr>
                <w:rFonts w:ascii="Calibri" w:hAnsi="Calibri"/>
                <w:sz w:val="22"/>
                <w:lang w:val="es-CO" w:eastAsia="es-CO"/>
              </w:rPr>
              <w:t> </w:t>
            </w:r>
            <w:hyperlink r:id="rId17" w:tooltip="Lenguajes de alto nivel" w:history="1">
              <w:r w:rsidRPr="008B1F93">
                <w:rPr>
                  <w:rFonts w:ascii="Calibri" w:hAnsi="Calibri"/>
                  <w:sz w:val="22"/>
                  <w:lang w:val="es-CO" w:eastAsia="es-CO"/>
                </w:rPr>
                <w:t>lenguajes de alto nivel</w:t>
              </w:r>
            </w:hyperlink>
            <w:r w:rsidRPr="008B1F93">
              <w:rPr>
                <w:rFonts w:ascii="Calibri" w:hAnsi="Calibri"/>
                <w:sz w:val="22"/>
                <w:lang w:val="es-CO" w:eastAsia="es-CO"/>
              </w:rPr>
              <w:t> </w:t>
            </w:r>
            <w:r w:rsidRPr="008B1F93">
              <w:rPr>
                <w:rFonts w:ascii="Calibri" w:hAnsi="Calibri"/>
                <w:sz w:val="22"/>
                <w:szCs w:val="20"/>
                <w:lang w:val="es-CO" w:eastAsia="es-CO"/>
              </w:rPr>
              <w:t>pero, a su vez, dispone de construcciones del lenguaje que permiten un control a muy</w:t>
            </w:r>
            <w:r w:rsidRPr="008B1F93">
              <w:rPr>
                <w:rFonts w:ascii="Calibri" w:hAnsi="Calibri"/>
                <w:sz w:val="22"/>
                <w:lang w:val="es-CO" w:eastAsia="es-CO"/>
              </w:rPr>
              <w:t> </w:t>
            </w:r>
            <w:hyperlink r:id="rId18" w:tooltip="Lenguaje de bajo nivel" w:history="1">
              <w:r w:rsidRPr="008B1F93">
                <w:rPr>
                  <w:rFonts w:ascii="Calibri" w:hAnsi="Calibri"/>
                  <w:sz w:val="22"/>
                  <w:lang w:val="es-CO" w:eastAsia="es-CO"/>
                </w:rPr>
                <w:t>bajo nivel</w:t>
              </w:r>
            </w:hyperlink>
            <w:r w:rsidRPr="008B1F93">
              <w:rPr>
                <w:rFonts w:ascii="Calibri" w:hAnsi="Calibri"/>
                <w:sz w:val="22"/>
                <w:szCs w:val="20"/>
                <w:lang w:val="es-CO" w:eastAsia="es-CO"/>
              </w:rPr>
              <w:t>. Los compiladores suelen ofrecer extensiones al lenguaje que posibilitan mezclar código en</w:t>
            </w:r>
            <w:r w:rsidRPr="008B1F93">
              <w:rPr>
                <w:rFonts w:ascii="Calibri" w:hAnsi="Calibri"/>
                <w:sz w:val="22"/>
                <w:lang w:val="es-CO" w:eastAsia="es-CO"/>
              </w:rPr>
              <w:t> </w:t>
            </w:r>
            <w:hyperlink r:id="rId19" w:tooltip="Lenguaje ensamblador" w:history="1">
              <w:r w:rsidRPr="008B1F93">
                <w:rPr>
                  <w:rFonts w:ascii="Calibri" w:hAnsi="Calibri"/>
                  <w:sz w:val="22"/>
                  <w:lang w:val="es-CO" w:eastAsia="es-CO"/>
                </w:rPr>
                <w:t>ensamblador</w:t>
              </w:r>
            </w:hyperlink>
            <w:r w:rsidRPr="008B1F93">
              <w:rPr>
                <w:rFonts w:ascii="Calibri" w:hAnsi="Calibri"/>
                <w:sz w:val="22"/>
                <w:lang w:val="es-CO" w:eastAsia="es-CO"/>
              </w:rPr>
              <w:t> </w:t>
            </w:r>
            <w:r w:rsidRPr="008B1F93">
              <w:rPr>
                <w:rFonts w:ascii="Calibri" w:hAnsi="Calibri"/>
                <w:sz w:val="22"/>
                <w:szCs w:val="20"/>
                <w:lang w:val="es-CO" w:eastAsia="es-CO"/>
              </w:rPr>
              <w:t>con código C o acceder directamente a</w:t>
            </w:r>
            <w:r w:rsidRPr="008B1F93">
              <w:rPr>
                <w:rFonts w:ascii="Calibri" w:hAnsi="Calibri"/>
                <w:sz w:val="22"/>
                <w:lang w:val="es-CO" w:eastAsia="es-CO"/>
              </w:rPr>
              <w:t> </w:t>
            </w:r>
            <w:hyperlink r:id="rId20" w:tooltip="Memoria de ordenador" w:history="1">
              <w:r w:rsidRPr="008B1F93">
                <w:rPr>
                  <w:rFonts w:ascii="Calibri" w:hAnsi="Calibri"/>
                  <w:sz w:val="22"/>
                  <w:lang w:val="es-CO" w:eastAsia="es-CO"/>
                </w:rPr>
                <w:t>memoria</w:t>
              </w:r>
            </w:hyperlink>
            <w:r w:rsidRPr="008B1F93">
              <w:rPr>
                <w:rFonts w:ascii="Calibri" w:hAnsi="Calibri"/>
                <w:sz w:val="22"/>
                <w:lang w:val="es-CO" w:eastAsia="es-CO"/>
              </w:rPr>
              <w:t> </w:t>
            </w:r>
            <w:r w:rsidRPr="008B1F93">
              <w:rPr>
                <w:rFonts w:ascii="Calibri" w:hAnsi="Calibri"/>
                <w:sz w:val="22"/>
                <w:szCs w:val="20"/>
                <w:lang w:val="es-CO" w:eastAsia="es-CO"/>
              </w:rPr>
              <w:t xml:space="preserve">o </w:t>
            </w:r>
            <w:hyperlink r:id="rId21" w:tooltip="Dispositivos periféricos" w:history="1">
              <w:r w:rsidRPr="008B1F93">
                <w:rPr>
                  <w:rFonts w:ascii="Calibri" w:hAnsi="Calibri"/>
                  <w:sz w:val="22"/>
                  <w:lang w:val="es-CO" w:eastAsia="es-CO"/>
                </w:rPr>
                <w:t>dispositivos periféricos</w:t>
              </w:r>
            </w:hyperlink>
            <w:r w:rsidRPr="008B1F93">
              <w:rPr>
                <w:rFonts w:ascii="Calibri" w:hAnsi="Calibri"/>
                <w:sz w:val="22"/>
                <w:szCs w:val="20"/>
                <w:lang w:val="es-CO" w:eastAsia="es-CO"/>
              </w:rPr>
              <w:t>.</w:t>
            </w:r>
            <w:r>
              <w:rPr>
                <w:rStyle w:val="Refdenotaalpie"/>
                <w:rFonts w:ascii="Calibri" w:hAnsi="Calibri"/>
                <w:sz w:val="22"/>
                <w:szCs w:val="20"/>
                <w:lang w:val="es-CO" w:eastAsia="es-CO"/>
              </w:rPr>
              <w:footnoteReference w:id="3"/>
            </w:r>
          </w:p>
        </w:tc>
      </w:tr>
    </w:tbl>
    <w:p w:rsidR="001D074B" w:rsidRDefault="001D074B" w:rsidP="001D074B">
      <w:pPr>
        <w:pStyle w:val="Lista21"/>
        <w:ind w:left="720" w:firstLine="0"/>
        <w:rPr>
          <w:rFonts w:ascii="Tahoma" w:hAnsi="Tahoma" w:cs="Tahoma"/>
          <w:sz w:val="22"/>
          <w:szCs w:val="22"/>
        </w:rPr>
      </w:pPr>
    </w:p>
    <w:p w:rsidR="001D074B" w:rsidRDefault="001D074B" w:rsidP="001D074B">
      <w:pPr>
        <w:pStyle w:val="Lista21"/>
        <w:ind w:left="720" w:firstLine="0"/>
        <w:rPr>
          <w:rFonts w:ascii="Tahoma" w:hAnsi="Tahoma" w:cs="Tahoma"/>
          <w:sz w:val="22"/>
          <w:szCs w:val="22"/>
        </w:rPr>
      </w:pPr>
    </w:p>
    <w:p w:rsidR="00013C2C" w:rsidRDefault="00013C2C" w:rsidP="00DD11C9">
      <w:pPr>
        <w:pStyle w:val="Lista21"/>
        <w:ind w:left="0" w:firstLine="0"/>
      </w:pPr>
    </w:p>
    <w:p w:rsidR="00013C2C" w:rsidRDefault="00013C2C" w:rsidP="001D074B">
      <w:pPr>
        <w:pStyle w:val="Ttulo1"/>
        <w:numPr>
          <w:ilvl w:val="0"/>
          <w:numId w:val="11"/>
        </w:numPr>
      </w:pPr>
      <w:r>
        <w:t>Objetivo General</w:t>
      </w:r>
    </w:p>
    <w:p w:rsidR="00013C2C" w:rsidRDefault="00013C2C" w:rsidP="00DD11C9">
      <w:pPr>
        <w:pStyle w:val="Lista21"/>
        <w:ind w:left="0" w:firstLine="0"/>
      </w:pPr>
    </w:p>
    <w:tbl>
      <w:tblPr>
        <w:tblW w:w="0" w:type="auto"/>
        <w:tblBorders>
          <w:top w:val="single" w:sz="8" w:space="0" w:color="4BACC6"/>
          <w:left w:val="single" w:sz="8" w:space="0" w:color="4BACC6"/>
          <w:bottom w:val="single" w:sz="8" w:space="0" w:color="4BACC6"/>
          <w:right w:val="single" w:sz="8" w:space="0" w:color="4BACC6"/>
        </w:tblBorders>
        <w:tblLayout w:type="fixed"/>
        <w:tblLook w:val="0000" w:firstRow="0" w:lastRow="0" w:firstColumn="0" w:lastColumn="0" w:noHBand="0" w:noVBand="0"/>
      </w:tblPr>
      <w:tblGrid>
        <w:gridCol w:w="9039"/>
      </w:tblGrid>
      <w:tr w:rsidR="0016717F" w:rsidRPr="0016717F" w:rsidTr="00292510">
        <w:trPr>
          <w:trHeight w:val="755"/>
        </w:trPr>
        <w:tc>
          <w:tcPr>
            <w:tcW w:w="9039" w:type="dxa"/>
            <w:tcBorders>
              <w:top w:val="single" w:sz="8" w:space="0" w:color="4BACC6"/>
              <w:left w:val="single" w:sz="8" w:space="0" w:color="4BACC6"/>
              <w:bottom w:val="single" w:sz="8" w:space="0" w:color="4BACC6"/>
              <w:right w:val="single" w:sz="8" w:space="0" w:color="4BACC6"/>
            </w:tcBorders>
            <w:shd w:val="clear" w:color="auto" w:fill="auto"/>
          </w:tcPr>
          <w:p w:rsidR="00DA7143" w:rsidRDefault="00DA7143" w:rsidP="00DA7143">
            <w:pPr>
              <w:numPr>
                <w:ilvl w:val="0"/>
                <w:numId w:val="2"/>
              </w:numPr>
              <w:tabs>
                <w:tab w:val="clear" w:pos="720"/>
                <w:tab w:val="num" w:pos="0"/>
                <w:tab w:val="left" w:pos="284"/>
              </w:tabs>
              <w:suppressAutoHyphens/>
              <w:snapToGrid w:val="0"/>
              <w:rPr>
                <w:sz w:val="22"/>
              </w:rPr>
            </w:pPr>
            <w:r>
              <w:rPr>
                <w:sz w:val="22"/>
              </w:rPr>
              <w:t>Desarrollar</w:t>
            </w:r>
            <w:r>
              <w:rPr>
                <w:rFonts w:eastAsia="Calibri" w:cs="Calibri"/>
                <w:sz w:val="22"/>
              </w:rPr>
              <w:t xml:space="preserve"> </w:t>
            </w:r>
            <w:r>
              <w:rPr>
                <w:sz w:val="22"/>
              </w:rPr>
              <w:t>destrezas</w:t>
            </w:r>
            <w:r>
              <w:rPr>
                <w:rFonts w:eastAsia="Calibri" w:cs="Calibri"/>
                <w:sz w:val="22"/>
              </w:rPr>
              <w:t xml:space="preserve"> </w:t>
            </w:r>
            <w:r>
              <w:rPr>
                <w:sz w:val="22"/>
              </w:rPr>
              <w:t>en</w:t>
            </w:r>
            <w:r>
              <w:rPr>
                <w:rFonts w:eastAsia="Calibri" w:cs="Calibri"/>
                <w:sz w:val="22"/>
              </w:rPr>
              <w:t xml:space="preserve"> </w:t>
            </w:r>
            <w:r>
              <w:rPr>
                <w:sz w:val="22"/>
              </w:rPr>
              <w:t>el</w:t>
            </w:r>
            <w:r>
              <w:rPr>
                <w:rFonts w:eastAsia="Calibri" w:cs="Calibri"/>
                <w:sz w:val="22"/>
              </w:rPr>
              <w:t xml:space="preserve"> </w:t>
            </w:r>
            <w:r>
              <w:rPr>
                <w:sz w:val="22"/>
              </w:rPr>
              <w:t>pensamiento</w:t>
            </w:r>
            <w:r>
              <w:rPr>
                <w:rFonts w:eastAsia="Calibri" w:cs="Calibri"/>
                <w:sz w:val="22"/>
              </w:rPr>
              <w:t xml:space="preserve"> </w:t>
            </w:r>
            <w:r>
              <w:rPr>
                <w:sz w:val="22"/>
              </w:rPr>
              <w:t>del</w:t>
            </w:r>
            <w:r>
              <w:rPr>
                <w:rFonts w:eastAsia="Calibri" w:cs="Calibri"/>
                <w:sz w:val="22"/>
              </w:rPr>
              <w:t xml:space="preserve"> </w:t>
            </w:r>
            <w:r>
              <w:rPr>
                <w:sz w:val="22"/>
              </w:rPr>
              <w:t>estudiante</w:t>
            </w:r>
            <w:r>
              <w:rPr>
                <w:rFonts w:eastAsia="Calibri" w:cs="Calibri"/>
                <w:sz w:val="22"/>
              </w:rPr>
              <w:t xml:space="preserve"> </w:t>
            </w:r>
            <w:r>
              <w:rPr>
                <w:sz w:val="22"/>
              </w:rPr>
              <w:t>para</w:t>
            </w:r>
            <w:r>
              <w:rPr>
                <w:rFonts w:eastAsia="Calibri" w:cs="Calibri"/>
                <w:sz w:val="22"/>
              </w:rPr>
              <w:t xml:space="preserve"> </w:t>
            </w:r>
            <w:r>
              <w:rPr>
                <w:sz w:val="22"/>
              </w:rPr>
              <w:t>la</w:t>
            </w:r>
            <w:r>
              <w:rPr>
                <w:rFonts w:eastAsia="Calibri" w:cs="Calibri"/>
                <w:sz w:val="22"/>
              </w:rPr>
              <w:t xml:space="preserve"> </w:t>
            </w:r>
            <w:r>
              <w:rPr>
                <w:sz w:val="22"/>
              </w:rPr>
              <w:t>solución</w:t>
            </w:r>
            <w:r>
              <w:rPr>
                <w:rFonts w:eastAsia="Calibri" w:cs="Calibri"/>
                <w:sz w:val="22"/>
              </w:rPr>
              <w:t xml:space="preserve"> </w:t>
            </w:r>
            <w:r>
              <w:rPr>
                <w:sz w:val="22"/>
              </w:rPr>
              <w:t>de</w:t>
            </w:r>
            <w:r>
              <w:rPr>
                <w:rFonts w:eastAsia="Calibri" w:cs="Calibri"/>
                <w:sz w:val="22"/>
              </w:rPr>
              <w:t xml:space="preserve"> </w:t>
            </w:r>
            <w:r>
              <w:rPr>
                <w:sz w:val="22"/>
              </w:rPr>
              <w:t>problemas</w:t>
            </w:r>
            <w:r>
              <w:rPr>
                <w:rFonts w:eastAsia="Calibri" w:cs="Calibri"/>
                <w:sz w:val="22"/>
              </w:rPr>
              <w:t xml:space="preserve"> </w:t>
            </w:r>
            <w:r>
              <w:rPr>
                <w:sz w:val="22"/>
              </w:rPr>
              <w:t>afines</w:t>
            </w:r>
            <w:r>
              <w:rPr>
                <w:rFonts w:eastAsia="Calibri" w:cs="Calibri"/>
                <w:sz w:val="22"/>
              </w:rPr>
              <w:t xml:space="preserve"> </w:t>
            </w:r>
            <w:r>
              <w:rPr>
                <w:sz w:val="22"/>
              </w:rPr>
              <w:t>a</w:t>
            </w:r>
            <w:r>
              <w:rPr>
                <w:rFonts w:eastAsia="Calibri" w:cs="Calibri"/>
                <w:sz w:val="22"/>
              </w:rPr>
              <w:t xml:space="preserve"> </w:t>
            </w:r>
            <w:r>
              <w:rPr>
                <w:sz w:val="22"/>
              </w:rPr>
              <w:t>su</w:t>
            </w:r>
            <w:r>
              <w:rPr>
                <w:rFonts w:eastAsia="Calibri" w:cs="Calibri"/>
                <w:sz w:val="22"/>
              </w:rPr>
              <w:t xml:space="preserve"> </w:t>
            </w:r>
            <w:r>
              <w:rPr>
                <w:sz w:val="22"/>
              </w:rPr>
              <w:t>profesión</w:t>
            </w:r>
            <w:r>
              <w:rPr>
                <w:rFonts w:eastAsia="Calibri" w:cs="Calibri"/>
                <w:sz w:val="22"/>
              </w:rPr>
              <w:t xml:space="preserve"> </w:t>
            </w:r>
            <w:r>
              <w:rPr>
                <w:sz w:val="22"/>
              </w:rPr>
              <w:t>mediante</w:t>
            </w:r>
            <w:r>
              <w:rPr>
                <w:rFonts w:eastAsia="Calibri" w:cs="Calibri"/>
                <w:sz w:val="22"/>
              </w:rPr>
              <w:t xml:space="preserve"> </w:t>
            </w:r>
            <w:r>
              <w:rPr>
                <w:sz w:val="22"/>
              </w:rPr>
              <w:t>la</w:t>
            </w:r>
            <w:r>
              <w:rPr>
                <w:rFonts w:eastAsia="Calibri" w:cs="Calibri"/>
                <w:sz w:val="22"/>
              </w:rPr>
              <w:t xml:space="preserve"> </w:t>
            </w:r>
            <w:r>
              <w:rPr>
                <w:sz w:val="22"/>
              </w:rPr>
              <w:t>lógica</w:t>
            </w:r>
            <w:r>
              <w:rPr>
                <w:rFonts w:eastAsia="Calibri" w:cs="Calibri"/>
                <w:sz w:val="22"/>
              </w:rPr>
              <w:t xml:space="preserve"> </w:t>
            </w:r>
            <w:r>
              <w:rPr>
                <w:sz w:val="22"/>
              </w:rPr>
              <w:t>de</w:t>
            </w:r>
            <w:r>
              <w:rPr>
                <w:rFonts w:eastAsia="Calibri" w:cs="Calibri"/>
                <w:sz w:val="22"/>
              </w:rPr>
              <w:t xml:space="preserve"> </w:t>
            </w:r>
            <w:r>
              <w:rPr>
                <w:sz w:val="22"/>
              </w:rPr>
              <w:t>programación.</w:t>
            </w:r>
          </w:p>
          <w:p w:rsidR="00DA7143" w:rsidRDefault="00DA7143" w:rsidP="00DA7143">
            <w:pPr>
              <w:tabs>
                <w:tab w:val="left" w:pos="284"/>
              </w:tabs>
              <w:ind w:left="720"/>
              <w:rPr>
                <w:sz w:val="22"/>
              </w:rPr>
            </w:pPr>
          </w:p>
          <w:p w:rsidR="00DA7143" w:rsidRDefault="00DA7143" w:rsidP="00DA7143">
            <w:pPr>
              <w:tabs>
                <w:tab w:val="left" w:pos="284"/>
              </w:tabs>
              <w:ind w:left="720"/>
              <w:rPr>
                <w:sz w:val="22"/>
              </w:rPr>
            </w:pPr>
            <w:r>
              <w:rPr>
                <w:sz w:val="22"/>
              </w:rPr>
              <w:t>Como</w:t>
            </w:r>
            <w:r>
              <w:rPr>
                <w:rFonts w:eastAsia="Calibri" w:cs="Calibri"/>
                <w:sz w:val="22"/>
              </w:rPr>
              <w:t xml:space="preserve"> </w:t>
            </w:r>
            <w:r>
              <w:rPr>
                <w:sz w:val="22"/>
              </w:rPr>
              <w:t>objetivos</w:t>
            </w:r>
            <w:r>
              <w:rPr>
                <w:rFonts w:eastAsia="Calibri" w:cs="Calibri"/>
                <w:sz w:val="22"/>
              </w:rPr>
              <w:t xml:space="preserve"> </w:t>
            </w:r>
            <w:r>
              <w:rPr>
                <w:sz w:val="22"/>
              </w:rPr>
              <w:t>específicos:</w:t>
            </w:r>
          </w:p>
          <w:p w:rsidR="00DA7143" w:rsidRDefault="00DA7143" w:rsidP="00DA7143">
            <w:pPr>
              <w:tabs>
                <w:tab w:val="left" w:pos="284"/>
              </w:tabs>
              <w:ind w:left="720"/>
              <w:rPr>
                <w:sz w:val="22"/>
              </w:rPr>
            </w:pPr>
          </w:p>
          <w:p w:rsidR="00DA7143" w:rsidRDefault="00DA7143" w:rsidP="00DA7143">
            <w:pPr>
              <w:numPr>
                <w:ilvl w:val="0"/>
                <w:numId w:val="2"/>
              </w:numPr>
              <w:tabs>
                <w:tab w:val="clear" w:pos="720"/>
                <w:tab w:val="num" w:pos="0"/>
                <w:tab w:val="left" w:pos="284"/>
              </w:tabs>
              <w:suppressAutoHyphens/>
              <w:rPr>
                <w:sz w:val="22"/>
              </w:rPr>
            </w:pPr>
            <w:r>
              <w:rPr>
                <w:sz w:val="22"/>
              </w:rPr>
              <w:t>Desarrollar</w:t>
            </w:r>
            <w:r>
              <w:rPr>
                <w:rFonts w:eastAsia="Calibri" w:cs="Calibri"/>
                <w:sz w:val="22"/>
              </w:rPr>
              <w:t xml:space="preserve"> </w:t>
            </w:r>
            <w:r>
              <w:rPr>
                <w:sz w:val="22"/>
              </w:rPr>
              <w:t>las</w:t>
            </w:r>
            <w:r>
              <w:rPr>
                <w:rFonts w:eastAsia="Calibri" w:cs="Calibri"/>
                <w:sz w:val="22"/>
              </w:rPr>
              <w:t xml:space="preserve"> </w:t>
            </w:r>
            <w:r>
              <w:rPr>
                <w:sz w:val="22"/>
              </w:rPr>
              <w:t>competencias</w:t>
            </w:r>
            <w:r>
              <w:rPr>
                <w:rFonts w:eastAsia="Calibri" w:cs="Calibri"/>
                <w:sz w:val="22"/>
              </w:rPr>
              <w:t xml:space="preserve"> </w:t>
            </w:r>
            <w:r>
              <w:rPr>
                <w:sz w:val="22"/>
              </w:rPr>
              <w:t>comunicativas</w:t>
            </w:r>
            <w:r>
              <w:rPr>
                <w:rFonts w:eastAsia="Calibri" w:cs="Calibri"/>
                <w:sz w:val="22"/>
              </w:rPr>
              <w:t xml:space="preserve"> </w:t>
            </w:r>
            <w:r>
              <w:rPr>
                <w:sz w:val="22"/>
              </w:rPr>
              <w:t>propias</w:t>
            </w:r>
            <w:r>
              <w:rPr>
                <w:rFonts w:eastAsia="Calibri" w:cs="Calibri"/>
                <w:sz w:val="22"/>
              </w:rPr>
              <w:t xml:space="preserve"> </w:t>
            </w:r>
            <w:r>
              <w:rPr>
                <w:sz w:val="22"/>
              </w:rPr>
              <w:t>de</w:t>
            </w:r>
            <w:r>
              <w:rPr>
                <w:rFonts w:eastAsia="Calibri" w:cs="Calibri"/>
                <w:sz w:val="22"/>
              </w:rPr>
              <w:t xml:space="preserve"> </w:t>
            </w:r>
            <w:r>
              <w:rPr>
                <w:sz w:val="22"/>
              </w:rPr>
              <w:t>la</w:t>
            </w:r>
            <w:r>
              <w:rPr>
                <w:rFonts w:eastAsia="Calibri" w:cs="Calibri"/>
                <w:sz w:val="22"/>
              </w:rPr>
              <w:t xml:space="preserve"> </w:t>
            </w:r>
            <w:r>
              <w:rPr>
                <w:sz w:val="22"/>
              </w:rPr>
              <w:t>programación</w:t>
            </w:r>
            <w:r>
              <w:rPr>
                <w:rFonts w:eastAsia="Calibri" w:cs="Calibri"/>
                <w:sz w:val="22"/>
              </w:rPr>
              <w:t xml:space="preserve"> </w:t>
            </w:r>
            <w:r>
              <w:rPr>
                <w:sz w:val="22"/>
              </w:rPr>
              <w:t>como</w:t>
            </w:r>
            <w:r>
              <w:rPr>
                <w:rFonts w:eastAsia="Calibri" w:cs="Calibri"/>
                <w:sz w:val="22"/>
              </w:rPr>
              <w:t xml:space="preserve"> </w:t>
            </w:r>
            <w:r>
              <w:rPr>
                <w:sz w:val="22"/>
              </w:rPr>
              <w:t>herramienta</w:t>
            </w:r>
            <w:r>
              <w:rPr>
                <w:rFonts w:eastAsia="Calibri" w:cs="Calibri"/>
                <w:sz w:val="22"/>
              </w:rPr>
              <w:t xml:space="preserve"> </w:t>
            </w:r>
            <w:r>
              <w:rPr>
                <w:sz w:val="22"/>
              </w:rPr>
              <w:t>para</w:t>
            </w:r>
            <w:r>
              <w:rPr>
                <w:rFonts w:eastAsia="Calibri" w:cs="Calibri"/>
                <w:sz w:val="22"/>
              </w:rPr>
              <w:t xml:space="preserve"> </w:t>
            </w:r>
            <w:r>
              <w:rPr>
                <w:sz w:val="22"/>
              </w:rPr>
              <w:t>la</w:t>
            </w:r>
            <w:r>
              <w:rPr>
                <w:rFonts w:eastAsia="Calibri" w:cs="Calibri"/>
                <w:sz w:val="22"/>
              </w:rPr>
              <w:t xml:space="preserve"> </w:t>
            </w:r>
            <w:r>
              <w:rPr>
                <w:sz w:val="22"/>
              </w:rPr>
              <w:t>unificación</w:t>
            </w:r>
            <w:r>
              <w:rPr>
                <w:rFonts w:eastAsia="Calibri" w:cs="Calibri"/>
                <w:sz w:val="22"/>
              </w:rPr>
              <w:t xml:space="preserve"> </w:t>
            </w:r>
            <w:r>
              <w:rPr>
                <w:sz w:val="22"/>
              </w:rPr>
              <w:t>de</w:t>
            </w:r>
            <w:r>
              <w:rPr>
                <w:rFonts w:eastAsia="Calibri" w:cs="Calibri"/>
                <w:sz w:val="22"/>
              </w:rPr>
              <w:t xml:space="preserve"> </w:t>
            </w:r>
            <w:r>
              <w:rPr>
                <w:sz w:val="22"/>
              </w:rPr>
              <w:t>criterios.</w:t>
            </w:r>
          </w:p>
          <w:p w:rsidR="00DA7143" w:rsidRDefault="00DA7143" w:rsidP="00DA7143">
            <w:pPr>
              <w:numPr>
                <w:ilvl w:val="0"/>
                <w:numId w:val="2"/>
              </w:numPr>
              <w:tabs>
                <w:tab w:val="clear" w:pos="720"/>
                <w:tab w:val="num" w:pos="0"/>
                <w:tab w:val="left" w:pos="284"/>
              </w:tabs>
              <w:suppressAutoHyphens/>
              <w:rPr>
                <w:sz w:val="22"/>
              </w:rPr>
            </w:pPr>
            <w:r>
              <w:rPr>
                <w:sz w:val="22"/>
              </w:rPr>
              <w:t>Desarrollar</w:t>
            </w:r>
            <w:r>
              <w:rPr>
                <w:rFonts w:eastAsia="Calibri" w:cs="Calibri"/>
                <w:sz w:val="22"/>
              </w:rPr>
              <w:t xml:space="preserve"> </w:t>
            </w:r>
            <w:r>
              <w:rPr>
                <w:sz w:val="22"/>
              </w:rPr>
              <w:t>habilidades</w:t>
            </w:r>
            <w:r>
              <w:rPr>
                <w:rFonts w:eastAsia="Calibri" w:cs="Calibri"/>
                <w:sz w:val="22"/>
              </w:rPr>
              <w:t xml:space="preserve"> </w:t>
            </w:r>
            <w:r>
              <w:rPr>
                <w:sz w:val="22"/>
              </w:rPr>
              <w:t>en</w:t>
            </w:r>
            <w:r>
              <w:rPr>
                <w:rFonts w:eastAsia="Calibri" w:cs="Calibri"/>
                <w:sz w:val="22"/>
              </w:rPr>
              <w:t xml:space="preserve"> </w:t>
            </w:r>
            <w:r>
              <w:rPr>
                <w:sz w:val="22"/>
              </w:rPr>
              <w:t>el</w:t>
            </w:r>
            <w:r>
              <w:rPr>
                <w:rFonts w:eastAsia="Calibri" w:cs="Calibri"/>
                <w:sz w:val="22"/>
              </w:rPr>
              <w:t xml:space="preserve"> </w:t>
            </w:r>
            <w:r>
              <w:rPr>
                <w:sz w:val="22"/>
              </w:rPr>
              <w:t>manejo</w:t>
            </w:r>
            <w:r>
              <w:rPr>
                <w:rFonts w:eastAsia="Calibri" w:cs="Calibri"/>
                <w:sz w:val="22"/>
              </w:rPr>
              <w:t xml:space="preserve"> </w:t>
            </w:r>
            <w:r>
              <w:rPr>
                <w:sz w:val="22"/>
              </w:rPr>
              <w:t>de</w:t>
            </w:r>
            <w:r>
              <w:rPr>
                <w:rFonts w:eastAsia="Calibri" w:cs="Calibri"/>
                <w:sz w:val="22"/>
              </w:rPr>
              <w:t xml:space="preserve"> </w:t>
            </w:r>
            <w:r>
              <w:rPr>
                <w:sz w:val="22"/>
              </w:rPr>
              <w:t>la</w:t>
            </w:r>
            <w:r>
              <w:rPr>
                <w:rFonts w:eastAsia="Calibri" w:cs="Calibri"/>
                <w:sz w:val="22"/>
              </w:rPr>
              <w:t xml:space="preserve"> </w:t>
            </w:r>
            <w:r>
              <w:rPr>
                <w:sz w:val="22"/>
              </w:rPr>
              <w:t>lógica</w:t>
            </w:r>
            <w:r>
              <w:rPr>
                <w:rFonts w:eastAsia="Calibri" w:cs="Calibri"/>
                <w:sz w:val="22"/>
              </w:rPr>
              <w:t xml:space="preserve"> </w:t>
            </w:r>
            <w:r>
              <w:rPr>
                <w:sz w:val="22"/>
              </w:rPr>
              <w:t>matemática</w:t>
            </w:r>
            <w:r>
              <w:rPr>
                <w:rFonts w:eastAsia="Calibri" w:cs="Calibri"/>
                <w:sz w:val="22"/>
              </w:rPr>
              <w:t xml:space="preserve"> </w:t>
            </w:r>
            <w:r>
              <w:rPr>
                <w:sz w:val="22"/>
              </w:rPr>
              <w:t>y</w:t>
            </w:r>
            <w:r>
              <w:rPr>
                <w:rFonts w:eastAsia="Calibri" w:cs="Calibri"/>
                <w:sz w:val="22"/>
              </w:rPr>
              <w:t xml:space="preserve"> </w:t>
            </w:r>
            <w:r>
              <w:rPr>
                <w:sz w:val="22"/>
              </w:rPr>
              <w:t>espacial</w:t>
            </w:r>
            <w:r>
              <w:rPr>
                <w:rFonts w:eastAsia="Calibri" w:cs="Calibri"/>
                <w:sz w:val="22"/>
              </w:rPr>
              <w:t xml:space="preserve"> </w:t>
            </w:r>
            <w:r>
              <w:rPr>
                <w:sz w:val="22"/>
              </w:rPr>
              <w:t>mediante</w:t>
            </w:r>
            <w:r>
              <w:rPr>
                <w:rFonts w:eastAsia="Calibri" w:cs="Calibri"/>
                <w:sz w:val="22"/>
              </w:rPr>
              <w:t xml:space="preserve"> </w:t>
            </w:r>
            <w:r>
              <w:rPr>
                <w:sz w:val="22"/>
              </w:rPr>
              <w:t>el</w:t>
            </w:r>
            <w:r>
              <w:rPr>
                <w:rFonts w:eastAsia="Calibri" w:cs="Calibri"/>
                <w:sz w:val="22"/>
              </w:rPr>
              <w:t xml:space="preserve"> </w:t>
            </w:r>
            <w:r>
              <w:rPr>
                <w:sz w:val="22"/>
              </w:rPr>
              <w:t>aprendizaje</w:t>
            </w:r>
            <w:r>
              <w:rPr>
                <w:rFonts w:eastAsia="Calibri" w:cs="Calibri"/>
                <w:sz w:val="22"/>
              </w:rPr>
              <w:t xml:space="preserve"> </w:t>
            </w:r>
            <w:r>
              <w:rPr>
                <w:sz w:val="22"/>
              </w:rPr>
              <w:t>basado</w:t>
            </w:r>
            <w:r>
              <w:rPr>
                <w:rFonts w:eastAsia="Calibri" w:cs="Calibri"/>
                <w:sz w:val="22"/>
              </w:rPr>
              <w:t xml:space="preserve"> </w:t>
            </w:r>
            <w:r>
              <w:rPr>
                <w:sz w:val="22"/>
              </w:rPr>
              <w:t>en</w:t>
            </w:r>
            <w:r>
              <w:rPr>
                <w:rFonts w:eastAsia="Calibri" w:cs="Calibri"/>
                <w:sz w:val="22"/>
              </w:rPr>
              <w:t xml:space="preserve"> </w:t>
            </w:r>
            <w:r>
              <w:rPr>
                <w:sz w:val="22"/>
              </w:rPr>
              <w:t>problemas</w:t>
            </w:r>
            <w:r>
              <w:rPr>
                <w:rFonts w:eastAsia="Calibri" w:cs="Calibri"/>
                <w:sz w:val="22"/>
              </w:rPr>
              <w:t xml:space="preserve"> </w:t>
            </w:r>
            <w:r>
              <w:rPr>
                <w:sz w:val="22"/>
              </w:rPr>
              <w:t>(ABP)</w:t>
            </w:r>
          </w:p>
          <w:p w:rsidR="00DA7143" w:rsidRDefault="00DA7143" w:rsidP="00DA7143">
            <w:pPr>
              <w:numPr>
                <w:ilvl w:val="0"/>
                <w:numId w:val="2"/>
              </w:numPr>
              <w:tabs>
                <w:tab w:val="clear" w:pos="720"/>
                <w:tab w:val="num" w:pos="0"/>
                <w:tab w:val="left" w:pos="284"/>
              </w:tabs>
              <w:suppressAutoHyphens/>
              <w:rPr>
                <w:sz w:val="22"/>
              </w:rPr>
            </w:pPr>
            <w:r>
              <w:rPr>
                <w:sz w:val="22"/>
              </w:rPr>
              <w:t>Afianzar</w:t>
            </w:r>
            <w:r>
              <w:rPr>
                <w:rFonts w:eastAsia="Calibri" w:cs="Calibri"/>
                <w:sz w:val="22"/>
              </w:rPr>
              <w:t xml:space="preserve"> </w:t>
            </w:r>
            <w:r>
              <w:rPr>
                <w:sz w:val="22"/>
              </w:rPr>
              <w:t>la</w:t>
            </w:r>
            <w:r>
              <w:rPr>
                <w:rFonts w:eastAsia="Calibri" w:cs="Calibri"/>
                <w:sz w:val="22"/>
              </w:rPr>
              <w:t xml:space="preserve"> </w:t>
            </w:r>
            <w:r>
              <w:rPr>
                <w:sz w:val="22"/>
              </w:rPr>
              <w:t>comprensión</w:t>
            </w:r>
            <w:r>
              <w:rPr>
                <w:rFonts w:eastAsia="Calibri" w:cs="Calibri"/>
                <w:sz w:val="22"/>
              </w:rPr>
              <w:t xml:space="preserve"> </w:t>
            </w:r>
            <w:r>
              <w:rPr>
                <w:sz w:val="22"/>
              </w:rPr>
              <w:t>adecuada</w:t>
            </w:r>
            <w:r>
              <w:rPr>
                <w:rFonts w:eastAsia="Calibri" w:cs="Calibri"/>
                <w:sz w:val="22"/>
              </w:rPr>
              <w:t xml:space="preserve"> </w:t>
            </w:r>
            <w:r>
              <w:rPr>
                <w:sz w:val="22"/>
              </w:rPr>
              <w:t>de</w:t>
            </w:r>
            <w:r>
              <w:rPr>
                <w:rFonts w:eastAsia="Calibri" w:cs="Calibri"/>
                <w:sz w:val="22"/>
              </w:rPr>
              <w:t xml:space="preserve"> </w:t>
            </w:r>
            <w:r>
              <w:rPr>
                <w:sz w:val="22"/>
              </w:rPr>
              <w:t>un</w:t>
            </w:r>
            <w:r>
              <w:rPr>
                <w:rFonts w:eastAsia="Calibri" w:cs="Calibri"/>
                <w:sz w:val="22"/>
              </w:rPr>
              <w:t xml:space="preserve"> </w:t>
            </w:r>
            <w:r>
              <w:rPr>
                <w:sz w:val="22"/>
              </w:rPr>
              <w:t>problema</w:t>
            </w:r>
            <w:r>
              <w:rPr>
                <w:rFonts w:eastAsia="Calibri" w:cs="Calibri"/>
                <w:sz w:val="22"/>
              </w:rPr>
              <w:t xml:space="preserve"> </w:t>
            </w:r>
            <w:r>
              <w:rPr>
                <w:sz w:val="22"/>
              </w:rPr>
              <w:t>para</w:t>
            </w:r>
            <w:r>
              <w:rPr>
                <w:rFonts w:eastAsia="Calibri" w:cs="Calibri"/>
                <w:sz w:val="22"/>
              </w:rPr>
              <w:t xml:space="preserve"> </w:t>
            </w:r>
            <w:r>
              <w:rPr>
                <w:sz w:val="22"/>
              </w:rPr>
              <w:t>determinar</w:t>
            </w:r>
            <w:r>
              <w:rPr>
                <w:rFonts w:eastAsia="Calibri" w:cs="Calibri"/>
                <w:sz w:val="22"/>
              </w:rPr>
              <w:t xml:space="preserve"> </w:t>
            </w:r>
            <w:r>
              <w:rPr>
                <w:sz w:val="22"/>
              </w:rPr>
              <w:t>la</w:t>
            </w:r>
            <w:r>
              <w:rPr>
                <w:rFonts w:eastAsia="Calibri" w:cs="Calibri"/>
                <w:sz w:val="22"/>
              </w:rPr>
              <w:t xml:space="preserve"> </w:t>
            </w:r>
            <w:r>
              <w:rPr>
                <w:sz w:val="22"/>
              </w:rPr>
              <w:t>solución</w:t>
            </w:r>
            <w:r>
              <w:rPr>
                <w:rFonts w:eastAsia="Calibri" w:cs="Calibri"/>
                <w:sz w:val="22"/>
              </w:rPr>
              <w:t xml:space="preserve"> </w:t>
            </w:r>
            <w:r>
              <w:rPr>
                <w:sz w:val="22"/>
              </w:rPr>
              <w:t>más</w:t>
            </w:r>
            <w:r>
              <w:rPr>
                <w:rFonts w:eastAsia="Calibri" w:cs="Calibri"/>
                <w:sz w:val="22"/>
              </w:rPr>
              <w:t xml:space="preserve"> </w:t>
            </w:r>
            <w:r>
              <w:rPr>
                <w:sz w:val="22"/>
              </w:rPr>
              <w:t>óptima</w:t>
            </w:r>
          </w:p>
          <w:p w:rsidR="00DA7143" w:rsidRDefault="00DA7143" w:rsidP="00DA7143">
            <w:pPr>
              <w:numPr>
                <w:ilvl w:val="0"/>
                <w:numId w:val="2"/>
              </w:numPr>
              <w:tabs>
                <w:tab w:val="clear" w:pos="720"/>
                <w:tab w:val="num" w:pos="0"/>
                <w:tab w:val="left" w:pos="284"/>
              </w:tabs>
              <w:suppressAutoHyphens/>
              <w:rPr>
                <w:sz w:val="22"/>
              </w:rPr>
            </w:pPr>
            <w:r>
              <w:rPr>
                <w:sz w:val="22"/>
              </w:rPr>
              <w:t>Aplicar</w:t>
            </w:r>
            <w:r>
              <w:rPr>
                <w:rFonts w:eastAsia="Calibri" w:cs="Calibri"/>
                <w:sz w:val="22"/>
              </w:rPr>
              <w:t xml:space="preserve"> </w:t>
            </w:r>
            <w:r>
              <w:rPr>
                <w:sz w:val="22"/>
              </w:rPr>
              <w:t>diferentes</w:t>
            </w:r>
            <w:r>
              <w:rPr>
                <w:rFonts w:eastAsia="Calibri" w:cs="Calibri"/>
                <w:sz w:val="22"/>
              </w:rPr>
              <w:t xml:space="preserve"> </w:t>
            </w:r>
            <w:r>
              <w:rPr>
                <w:sz w:val="22"/>
              </w:rPr>
              <w:t>estructuras</w:t>
            </w:r>
            <w:r>
              <w:rPr>
                <w:rFonts w:eastAsia="Calibri" w:cs="Calibri"/>
                <w:sz w:val="22"/>
              </w:rPr>
              <w:t xml:space="preserve"> </w:t>
            </w:r>
            <w:r>
              <w:rPr>
                <w:sz w:val="22"/>
              </w:rPr>
              <w:t>y</w:t>
            </w:r>
            <w:r>
              <w:rPr>
                <w:rFonts w:eastAsia="Calibri" w:cs="Calibri"/>
                <w:sz w:val="22"/>
              </w:rPr>
              <w:t xml:space="preserve"> </w:t>
            </w:r>
            <w:r>
              <w:rPr>
                <w:sz w:val="22"/>
              </w:rPr>
              <w:t>módulos</w:t>
            </w:r>
            <w:r>
              <w:rPr>
                <w:rFonts w:eastAsia="Calibri" w:cs="Calibri"/>
                <w:sz w:val="22"/>
              </w:rPr>
              <w:t xml:space="preserve"> </w:t>
            </w:r>
            <w:r>
              <w:rPr>
                <w:sz w:val="22"/>
              </w:rPr>
              <w:t>funcionales</w:t>
            </w:r>
            <w:r>
              <w:rPr>
                <w:rFonts w:eastAsia="Calibri" w:cs="Calibri"/>
                <w:sz w:val="22"/>
              </w:rPr>
              <w:t xml:space="preserve"> </w:t>
            </w:r>
            <w:r>
              <w:rPr>
                <w:sz w:val="22"/>
              </w:rPr>
              <w:t>que</w:t>
            </w:r>
            <w:r>
              <w:rPr>
                <w:rFonts w:eastAsia="Calibri" w:cs="Calibri"/>
                <w:sz w:val="22"/>
              </w:rPr>
              <w:t xml:space="preserve"> </w:t>
            </w:r>
            <w:r>
              <w:rPr>
                <w:sz w:val="22"/>
              </w:rPr>
              <w:t>abstraen</w:t>
            </w:r>
            <w:r>
              <w:rPr>
                <w:rFonts w:eastAsia="Calibri" w:cs="Calibri"/>
                <w:sz w:val="22"/>
              </w:rPr>
              <w:t xml:space="preserve"> </w:t>
            </w:r>
            <w:r>
              <w:rPr>
                <w:sz w:val="22"/>
              </w:rPr>
              <w:t>la</w:t>
            </w:r>
            <w:r>
              <w:rPr>
                <w:rFonts w:eastAsia="Calibri" w:cs="Calibri"/>
                <w:sz w:val="22"/>
              </w:rPr>
              <w:t xml:space="preserve"> </w:t>
            </w:r>
            <w:r>
              <w:rPr>
                <w:sz w:val="22"/>
              </w:rPr>
              <w:t>lógica</w:t>
            </w:r>
            <w:r>
              <w:rPr>
                <w:rFonts w:eastAsia="Calibri" w:cs="Calibri"/>
                <w:sz w:val="22"/>
              </w:rPr>
              <w:t xml:space="preserve"> </w:t>
            </w:r>
            <w:r>
              <w:rPr>
                <w:sz w:val="22"/>
              </w:rPr>
              <w:t>propia</w:t>
            </w:r>
            <w:r>
              <w:rPr>
                <w:rFonts w:eastAsia="Calibri" w:cs="Calibri"/>
                <w:sz w:val="22"/>
              </w:rPr>
              <w:t xml:space="preserve"> </w:t>
            </w:r>
            <w:r>
              <w:rPr>
                <w:sz w:val="22"/>
              </w:rPr>
              <w:t>del</w:t>
            </w:r>
            <w:r>
              <w:rPr>
                <w:rFonts w:eastAsia="Calibri" w:cs="Calibri"/>
                <w:sz w:val="22"/>
              </w:rPr>
              <w:t xml:space="preserve"> </w:t>
            </w:r>
            <w:r>
              <w:rPr>
                <w:sz w:val="22"/>
              </w:rPr>
              <w:t>estudiante</w:t>
            </w:r>
            <w:r>
              <w:rPr>
                <w:rFonts w:eastAsia="Calibri" w:cs="Calibri"/>
                <w:sz w:val="22"/>
              </w:rPr>
              <w:t xml:space="preserve"> </w:t>
            </w:r>
            <w:r>
              <w:rPr>
                <w:sz w:val="22"/>
              </w:rPr>
              <w:t>mediante</w:t>
            </w:r>
            <w:r>
              <w:rPr>
                <w:rFonts w:eastAsia="Calibri" w:cs="Calibri"/>
                <w:sz w:val="22"/>
              </w:rPr>
              <w:t xml:space="preserve"> </w:t>
            </w:r>
            <w:r>
              <w:rPr>
                <w:sz w:val="22"/>
              </w:rPr>
              <w:t>herramientas</w:t>
            </w:r>
            <w:r>
              <w:rPr>
                <w:rFonts w:eastAsia="Calibri" w:cs="Calibri"/>
                <w:sz w:val="22"/>
              </w:rPr>
              <w:t xml:space="preserve"> </w:t>
            </w:r>
            <w:r>
              <w:rPr>
                <w:sz w:val="22"/>
              </w:rPr>
              <w:t>informáticas</w:t>
            </w:r>
            <w:r>
              <w:rPr>
                <w:rFonts w:eastAsia="Calibri" w:cs="Calibri"/>
                <w:sz w:val="22"/>
              </w:rPr>
              <w:t xml:space="preserve"> </w:t>
            </w:r>
            <w:r>
              <w:rPr>
                <w:sz w:val="22"/>
              </w:rPr>
              <w:t>como</w:t>
            </w:r>
            <w:r>
              <w:rPr>
                <w:rFonts w:eastAsia="Calibri" w:cs="Calibri"/>
                <w:sz w:val="22"/>
              </w:rPr>
              <w:t xml:space="preserve"> </w:t>
            </w:r>
            <w:r>
              <w:rPr>
                <w:sz w:val="22"/>
              </w:rPr>
              <w:t>el</w:t>
            </w:r>
            <w:r>
              <w:rPr>
                <w:rFonts w:eastAsia="Calibri" w:cs="Calibri"/>
                <w:sz w:val="22"/>
              </w:rPr>
              <w:t xml:space="preserve"> </w:t>
            </w:r>
            <w:r>
              <w:rPr>
                <w:sz w:val="22"/>
              </w:rPr>
              <w:t>seudocódigo,</w:t>
            </w:r>
            <w:r>
              <w:rPr>
                <w:rFonts w:eastAsia="Calibri" w:cs="Calibri"/>
                <w:sz w:val="22"/>
              </w:rPr>
              <w:t xml:space="preserve"> </w:t>
            </w:r>
            <w:r>
              <w:rPr>
                <w:sz w:val="22"/>
              </w:rPr>
              <w:t>el</w:t>
            </w:r>
            <w:r>
              <w:rPr>
                <w:rFonts w:eastAsia="Calibri" w:cs="Calibri"/>
                <w:sz w:val="22"/>
              </w:rPr>
              <w:t xml:space="preserve"> </w:t>
            </w:r>
            <w:r>
              <w:rPr>
                <w:sz w:val="22"/>
              </w:rPr>
              <w:t>diagrama</w:t>
            </w:r>
            <w:r>
              <w:rPr>
                <w:rFonts w:eastAsia="Calibri" w:cs="Calibri"/>
                <w:sz w:val="22"/>
              </w:rPr>
              <w:t xml:space="preserve"> </w:t>
            </w:r>
            <w:r>
              <w:rPr>
                <w:sz w:val="22"/>
              </w:rPr>
              <w:t>de</w:t>
            </w:r>
            <w:r>
              <w:rPr>
                <w:rFonts w:eastAsia="Calibri" w:cs="Calibri"/>
                <w:sz w:val="22"/>
              </w:rPr>
              <w:t xml:space="preserve"> </w:t>
            </w:r>
            <w:r>
              <w:rPr>
                <w:sz w:val="22"/>
              </w:rPr>
              <w:t>flujo,</w:t>
            </w:r>
            <w:r>
              <w:rPr>
                <w:rFonts w:eastAsia="Calibri" w:cs="Calibri"/>
                <w:sz w:val="22"/>
              </w:rPr>
              <w:t xml:space="preserve"> </w:t>
            </w:r>
            <w:r>
              <w:rPr>
                <w:sz w:val="22"/>
              </w:rPr>
              <w:t>algoritmos</w:t>
            </w:r>
            <w:r>
              <w:rPr>
                <w:rFonts w:eastAsia="Calibri" w:cs="Calibri"/>
                <w:sz w:val="22"/>
              </w:rPr>
              <w:t xml:space="preserve"> </w:t>
            </w:r>
            <w:r>
              <w:rPr>
                <w:sz w:val="22"/>
              </w:rPr>
              <w:t>o</w:t>
            </w:r>
            <w:r>
              <w:rPr>
                <w:rFonts w:eastAsia="Calibri" w:cs="Calibri"/>
                <w:sz w:val="22"/>
              </w:rPr>
              <w:t xml:space="preserve"> </w:t>
            </w:r>
            <w:r>
              <w:rPr>
                <w:sz w:val="22"/>
              </w:rPr>
              <w:t>lenguajes</w:t>
            </w:r>
            <w:r>
              <w:rPr>
                <w:rFonts w:eastAsia="Calibri" w:cs="Calibri"/>
                <w:sz w:val="22"/>
              </w:rPr>
              <w:t xml:space="preserve"> </w:t>
            </w:r>
            <w:r>
              <w:rPr>
                <w:sz w:val="22"/>
              </w:rPr>
              <w:t>básicos</w:t>
            </w:r>
            <w:r>
              <w:rPr>
                <w:rFonts w:eastAsia="Calibri" w:cs="Calibri"/>
                <w:sz w:val="22"/>
              </w:rPr>
              <w:t xml:space="preserve"> </w:t>
            </w:r>
            <w:r>
              <w:rPr>
                <w:sz w:val="22"/>
              </w:rPr>
              <w:t>de</w:t>
            </w:r>
            <w:r>
              <w:rPr>
                <w:rFonts w:eastAsia="Calibri" w:cs="Calibri"/>
                <w:sz w:val="22"/>
              </w:rPr>
              <w:t xml:space="preserve"> </w:t>
            </w:r>
            <w:r>
              <w:rPr>
                <w:sz w:val="22"/>
              </w:rPr>
              <w:t>programación.</w:t>
            </w:r>
          </w:p>
          <w:p w:rsidR="0089387A" w:rsidRPr="0016717F" w:rsidRDefault="00DA7143" w:rsidP="00DA7143">
            <w:pPr>
              <w:tabs>
                <w:tab w:val="left" w:pos="284"/>
              </w:tabs>
              <w:ind w:left="720"/>
              <w:rPr>
                <w:sz w:val="22"/>
              </w:rPr>
            </w:pPr>
            <w:r>
              <w:rPr>
                <w:sz w:val="22"/>
              </w:rPr>
              <w:t>Aplicar</w:t>
            </w:r>
            <w:r>
              <w:rPr>
                <w:rFonts w:eastAsia="Calibri" w:cs="Calibri"/>
                <w:sz w:val="22"/>
              </w:rPr>
              <w:t xml:space="preserve"> </w:t>
            </w:r>
            <w:r>
              <w:rPr>
                <w:sz w:val="22"/>
              </w:rPr>
              <w:t>y</w:t>
            </w:r>
            <w:r>
              <w:rPr>
                <w:rFonts w:eastAsia="Calibri" w:cs="Calibri"/>
                <w:sz w:val="22"/>
              </w:rPr>
              <w:t xml:space="preserve"> </w:t>
            </w:r>
            <w:r>
              <w:rPr>
                <w:sz w:val="22"/>
              </w:rPr>
              <w:t>comprobar</w:t>
            </w:r>
            <w:r>
              <w:rPr>
                <w:rFonts w:eastAsia="Calibri" w:cs="Calibri"/>
                <w:sz w:val="22"/>
              </w:rPr>
              <w:t xml:space="preserve"> </w:t>
            </w:r>
            <w:r>
              <w:rPr>
                <w:sz w:val="22"/>
              </w:rPr>
              <w:t>la</w:t>
            </w:r>
            <w:r>
              <w:rPr>
                <w:rFonts w:eastAsia="Calibri" w:cs="Calibri"/>
                <w:sz w:val="22"/>
              </w:rPr>
              <w:t xml:space="preserve"> </w:t>
            </w:r>
            <w:r>
              <w:rPr>
                <w:sz w:val="22"/>
              </w:rPr>
              <w:t>efectividad</w:t>
            </w:r>
            <w:r>
              <w:rPr>
                <w:rFonts w:eastAsia="Calibri" w:cs="Calibri"/>
                <w:sz w:val="22"/>
              </w:rPr>
              <w:t xml:space="preserve"> </w:t>
            </w:r>
            <w:r>
              <w:rPr>
                <w:sz w:val="22"/>
              </w:rPr>
              <w:t>y</w:t>
            </w:r>
            <w:r>
              <w:rPr>
                <w:rFonts w:eastAsia="Calibri" w:cs="Calibri"/>
                <w:sz w:val="22"/>
              </w:rPr>
              <w:t xml:space="preserve"> </w:t>
            </w:r>
            <w:r>
              <w:rPr>
                <w:sz w:val="22"/>
              </w:rPr>
              <w:t>eficacia</w:t>
            </w:r>
            <w:r>
              <w:rPr>
                <w:rFonts w:eastAsia="Calibri" w:cs="Calibri"/>
                <w:sz w:val="22"/>
              </w:rPr>
              <w:t xml:space="preserve"> </w:t>
            </w:r>
            <w:r>
              <w:rPr>
                <w:sz w:val="22"/>
              </w:rPr>
              <w:t>de</w:t>
            </w:r>
            <w:r>
              <w:rPr>
                <w:rFonts w:eastAsia="Calibri" w:cs="Calibri"/>
                <w:sz w:val="22"/>
              </w:rPr>
              <w:t xml:space="preserve"> </w:t>
            </w:r>
            <w:r>
              <w:rPr>
                <w:sz w:val="22"/>
              </w:rPr>
              <w:t>la</w:t>
            </w:r>
            <w:r>
              <w:rPr>
                <w:rFonts w:eastAsia="Calibri" w:cs="Calibri"/>
                <w:sz w:val="22"/>
              </w:rPr>
              <w:t xml:space="preserve"> </w:t>
            </w:r>
            <w:r>
              <w:rPr>
                <w:sz w:val="22"/>
              </w:rPr>
              <w:t>solución</w:t>
            </w:r>
            <w:r>
              <w:rPr>
                <w:rFonts w:eastAsia="Calibri" w:cs="Calibri"/>
                <w:sz w:val="22"/>
              </w:rPr>
              <w:t xml:space="preserve"> </w:t>
            </w:r>
            <w:r>
              <w:rPr>
                <w:sz w:val="22"/>
              </w:rPr>
              <w:t>algorítmica</w:t>
            </w:r>
            <w:r>
              <w:rPr>
                <w:rFonts w:eastAsia="Calibri" w:cs="Calibri"/>
                <w:sz w:val="22"/>
              </w:rPr>
              <w:t xml:space="preserve"> </w:t>
            </w:r>
            <w:r>
              <w:rPr>
                <w:sz w:val="22"/>
              </w:rPr>
              <w:t>planteada</w:t>
            </w:r>
            <w:r>
              <w:rPr>
                <w:rFonts w:eastAsia="Calibri" w:cs="Calibri"/>
                <w:sz w:val="22"/>
              </w:rPr>
              <w:t xml:space="preserve"> </w:t>
            </w:r>
            <w:r>
              <w:rPr>
                <w:sz w:val="22"/>
              </w:rPr>
              <w:t>por</w:t>
            </w:r>
            <w:r>
              <w:rPr>
                <w:rFonts w:eastAsia="Calibri" w:cs="Calibri"/>
                <w:sz w:val="22"/>
              </w:rPr>
              <w:t xml:space="preserve"> </w:t>
            </w:r>
            <w:r>
              <w:rPr>
                <w:sz w:val="22"/>
              </w:rPr>
              <w:t>el</w:t>
            </w:r>
            <w:r>
              <w:rPr>
                <w:rFonts w:eastAsia="Calibri" w:cs="Calibri"/>
                <w:sz w:val="22"/>
              </w:rPr>
              <w:t xml:space="preserve"> </w:t>
            </w:r>
            <w:r>
              <w:rPr>
                <w:sz w:val="22"/>
              </w:rPr>
              <w:t>propio</w:t>
            </w:r>
            <w:r>
              <w:rPr>
                <w:rFonts w:eastAsia="Calibri" w:cs="Calibri"/>
                <w:sz w:val="22"/>
              </w:rPr>
              <w:t xml:space="preserve"> </w:t>
            </w:r>
            <w:r>
              <w:rPr>
                <w:sz w:val="22"/>
              </w:rPr>
              <w:t>estudiante</w:t>
            </w:r>
            <w:r>
              <w:rPr>
                <w:rFonts w:eastAsia="Calibri" w:cs="Calibri"/>
                <w:sz w:val="22"/>
              </w:rPr>
              <w:t xml:space="preserve"> </w:t>
            </w:r>
            <w:r>
              <w:rPr>
                <w:sz w:val="22"/>
              </w:rPr>
              <w:t>ante</w:t>
            </w:r>
            <w:r>
              <w:rPr>
                <w:rFonts w:eastAsia="Calibri" w:cs="Calibri"/>
                <w:sz w:val="22"/>
              </w:rPr>
              <w:t xml:space="preserve"> </w:t>
            </w:r>
            <w:r>
              <w:rPr>
                <w:sz w:val="22"/>
              </w:rPr>
              <w:t>un</w:t>
            </w:r>
            <w:r>
              <w:rPr>
                <w:rFonts w:eastAsia="Calibri" w:cs="Calibri"/>
                <w:sz w:val="22"/>
              </w:rPr>
              <w:t xml:space="preserve"> </w:t>
            </w:r>
            <w:r>
              <w:rPr>
                <w:sz w:val="22"/>
              </w:rPr>
              <w:t>problema.</w:t>
            </w:r>
          </w:p>
        </w:tc>
      </w:tr>
    </w:tbl>
    <w:p w:rsidR="00013C2C" w:rsidRDefault="00013C2C" w:rsidP="00013C2C">
      <w:pPr>
        <w:pStyle w:val="Lista21"/>
        <w:ind w:left="720" w:firstLine="0"/>
        <w:rPr>
          <w:rFonts w:ascii="Tahoma" w:hAnsi="Tahoma" w:cs="Tahoma"/>
          <w:sz w:val="22"/>
          <w:szCs w:val="22"/>
        </w:rPr>
      </w:pPr>
    </w:p>
    <w:p w:rsidR="00013C2C" w:rsidRDefault="00013C2C" w:rsidP="00013C2C">
      <w:pPr>
        <w:pStyle w:val="Lista21"/>
        <w:ind w:left="720" w:firstLine="0"/>
        <w:rPr>
          <w:rFonts w:ascii="Tahoma" w:hAnsi="Tahoma" w:cs="Tahoma"/>
          <w:sz w:val="22"/>
          <w:szCs w:val="22"/>
        </w:rPr>
      </w:pPr>
    </w:p>
    <w:p w:rsidR="0016717F" w:rsidRDefault="00013C2C" w:rsidP="001D074B">
      <w:pPr>
        <w:pStyle w:val="Ttulo1"/>
        <w:numPr>
          <w:ilvl w:val="0"/>
          <w:numId w:val="11"/>
        </w:numPr>
      </w:pPr>
      <w:r>
        <w:t>COMPETENCIAS ESPECÍFICAS</w:t>
      </w:r>
    </w:p>
    <w:p w:rsidR="0016717F" w:rsidRDefault="0016717F" w:rsidP="00DD11C9">
      <w:pPr>
        <w:rPr>
          <w:rFonts w:ascii="Tahoma" w:hAnsi="Tahoma" w:cs="Tahoma"/>
          <w:sz w:val="22"/>
          <w:szCs w:val="22"/>
        </w:rPr>
      </w:pPr>
    </w:p>
    <w:tbl>
      <w:tblPr>
        <w:tblW w:w="0" w:type="auto"/>
        <w:tblBorders>
          <w:top w:val="single" w:sz="8" w:space="0" w:color="4BACC6"/>
          <w:left w:val="single" w:sz="8" w:space="0" w:color="4BACC6"/>
          <w:bottom w:val="single" w:sz="8" w:space="0" w:color="4BACC6"/>
          <w:right w:val="single" w:sz="8" w:space="0" w:color="4BACC6"/>
        </w:tblBorders>
        <w:tblLayout w:type="fixed"/>
        <w:tblLook w:val="0000" w:firstRow="0" w:lastRow="0" w:firstColumn="0" w:lastColumn="0" w:noHBand="0" w:noVBand="0"/>
      </w:tblPr>
      <w:tblGrid>
        <w:gridCol w:w="9039"/>
      </w:tblGrid>
      <w:tr w:rsidR="0016717F" w:rsidRPr="0016717F" w:rsidTr="0016717F">
        <w:trPr>
          <w:trHeight w:val="600"/>
        </w:trPr>
        <w:tc>
          <w:tcPr>
            <w:tcW w:w="9039" w:type="dxa"/>
            <w:tcBorders>
              <w:top w:val="single" w:sz="8" w:space="0" w:color="4BACC6"/>
              <w:left w:val="single" w:sz="8" w:space="0" w:color="4BACC6"/>
              <w:bottom w:val="single" w:sz="8" w:space="0" w:color="4BACC6"/>
              <w:right w:val="single" w:sz="8" w:space="0" w:color="4BACC6"/>
            </w:tcBorders>
            <w:shd w:val="clear" w:color="auto" w:fill="auto"/>
          </w:tcPr>
          <w:p w:rsidR="00DA7143" w:rsidRDefault="00DA7143" w:rsidP="00DA7143">
            <w:pPr>
              <w:ind w:left="360"/>
              <w:rPr>
                <w:sz w:val="22"/>
              </w:rPr>
            </w:pPr>
            <w:r>
              <w:rPr>
                <w:sz w:val="22"/>
              </w:rPr>
              <w:t>El</w:t>
            </w:r>
            <w:r>
              <w:rPr>
                <w:rFonts w:eastAsia="Calibri" w:cs="Calibri"/>
                <w:sz w:val="22"/>
              </w:rPr>
              <w:t xml:space="preserve"> </w:t>
            </w:r>
            <w:r>
              <w:rPr>
                <w:sz w:val="22"/>
              </w:rPr>
              <w:t>estudiante</w:t>
            </w:r>
            <w:r>
              <w:rPr>
                <w:rFonts w:eastAsia="Calibri" w:cs="Calibri"/>
                <w:sz w:val="22"/>
              </w:rPr>
              <w:t xml:space="preserve"> </w:t>
            </w:r>
            <w:r>
              <w:rPr>
                <w:sz w:val="22"/>
              </w:rPr>
              <w:t>tiene</w:t>
            </w:r>
            <w:r>
              <w:rPr>
                <w:rFonts w:eastAsia="Calibri" w:cs="Calibri"/>
                <w:sz w:val="22"/>
              </w:rPr>
              <w:t xml:space="preserve"> </w:t>
            </w:r>
            <w:r>
              <w:rPr>
                <w:sz w:val="22"/>
              </w:rPr>
              <w:t>la</w:t>
            </w:r>
            <w:r>
              <w:rPr>
                <w:rFonts w:eastAsia="Calibri" w:cs="Calibri"/>
                <w:sz w:val="22"/>
              </w:rPr>
              <w:t xml:space="preserve"> </w:t>
            </w:r>
            <w:r>
              <w:rPr>
                <w:sz w:val="22"/>
              </w:rPr>
              <w:t>suficiencia</w:t>
            </w:r>
            <w:r>
              <w:rPr>
                <w:rFonts w:eastAsia="Calibri" w:cs="Calibri"/>
                <w:sz w:val="22"/>
              </w:rPr>
              <w:t xml:space="preserve"> </w:t>
            </w:r>
            <w:r>
              <w:rPr>
                <w:sz w:val="22"/>
              </w:rPr>
              <w:t>para</w:t>
            </w:r>
            <w:r>
              <w:rPr>
                <w:rFonts w:eastAsia="Calibri" w:cs="Calibri"/>
                <w:sz w:val="22"/>
              </w:rPr>
              <w:t xml:space="preserve"> </w:t>
            </w:r>
            <w:r>
              <w:rPr>
                <w:sz w:val="22"/>
              </w:rPr>
              <w:t>analizar,</w:t>
            </w:r>
            <w:r>
              <w:rPr>
                <w:rFonts w:eastAsia="Calibri" w:cs="Calibri"/>
                <w:sz w:val="22"/>
              </w:rPr>
              <w:t xml:space="preserve"> </w:t>
            </w:r>
            <w:r>
              <w:rPr>
                <w:sz w:val="22"/>
              </w:rPr>
              <w:t>diseñar,</w:t>
            </w:r>
            <w:r>
              <w:rPr>
                <w:rFonts w:eastAsia="Calibri" w:cs="Calibri"/>
                <w:sz w:val="22"/>
              </w:rPr>
              <w:t xml:space="preserve"> </w:t>
            </w:r>
            <w:r>
              <w:rPr>
                <w:sz w:val="22"/>
              </w:rPr>
              <w:t>implementar,</w:t>
            </w:r>
            <w:r>
              <w:rPr>
                <w:rFonts w:eastAsia="Calibri" w:cs="Calibri"/>
                <w:sz w:val="22"/>
              </w:rPr>
              <w:t xml:space="preserve"> </w:t>
            </w:r>
            <w:r>
              <w:rPr>
                <w:sz w:val="22"/>
              </w:rPr>
              <w:t>probar</w:t>
            </w:r>
            <w:r>
              <w:rPr>
                <w:rFonts w:eastAsia="Calibri" w:cs="Calibri"/>
                <w:sz w:val="22"/>
              </w:rPr>
              <w:t xml:space="preserve"> </w:t>
            </w:r>
            <w:r>
              <w:rPr>
                <w:sz w:val="22"/>
              </w:rPr>
              <w:t>y</w:t>
            </w:r>
            <w:r>
              <w:rPr>
                <w:rFonts w:eastAsia="Calibri" w:cs="Calibri"/>
                <w:sz w:val="22"/>
              </w:rPr>
              <w:t xml:space="preserve"> </w:t>
            </w:r>
            <w:r>
              <w:rPr>
                <w:sz w:val="22"/>
              </w:rPr>
              <w:t>ejecutar</w:t>
            </w:r>
            <w:r>
              <w:rPr>
                <w:rFonts w:eastAsia="Calibri" w:cs="Calibri"/>
                <w:sz w:val="22"/>
              </w:rPr>
              <w:t xml:space="preserve"> </w:t>
            </w:r>
            <w:r>
              <w:rPr>
                <w:sz w:val="22"/>
              </w:rPr>
              <w:t>algoritmos</w:t>
            </w:r>
            <w:r>
              <w:rPr>
                <w:rFonts w:eastAsia="Calibri" w:cs="Calibri"/>
                <w:sz w:val="22"/>
              </w:rPr>
              <w:t xml:space="preserve"> </w:t>
            </w:r>
            <w:r>
              <w:rPr>
                <w:sz w:val="22"/>
              </w:rPr>
              <w:t>que</w:t>
            </w:r>
            <w:r>
              <w:rPr>
                <w:rFonts w:eastAsia="Calibri" w:cs="Calibri"/>
                <w:sz w:val="22"/>
              </w:rPr>
              <w:t xml:space="preserve"> </w:t>
            </w:r>
            <w:r>
              <w:rPr>
                <w:sz w:val="22"/>
              </w:rPr>
              <w:t>solucionen</w:t>
            </w:r>
            <w:r>
              <w:rPr>
                <w:rFonts w:eastAsia="Calibri" w:cs="Calibri"/>
                <w:sz w:val="22"/>
              </w:rPr>
              <w:t xml:space="preserve"> </w:t>
            </w:r>
            <w:r>
              <w:rPr>
                <w:sz w:val="22"/>
              </w:rPr>
              <w:t>un</w:t>
            </w:r>
            <w:r>
              <w:rPr>
                <w:rFonts w:eastAsia="Calibri" w:cs="Calibri"/>
                <w:sz w:val="22"/>
              </w:rPr>
              <w:t xml:space="preserve"> </w:t>
            </w:r>
            <w:r>
              <w:rPr>
                <w:sz w:val="22"/>
              </w:rPr>
              <w:t>problema</w:t>
            </w:r>
            <w:r>
              <w:rPr>
                <w:rFonts w:eastAsia="Calibri" w:cs="Calibri"/>
                <w:sz w:val="22"/>
              </w:rPr>
              <w:t xml:space="preserve"> </w:t>
            </w:r>
            <w:r>
              <w:rPr>
                <w:sz w:val="22"/>
              </w:rPr>
              <w:t>afín</w:t>
            </w:r>
            <w:r>
              <w:rPr>
                <w:rFonts w:eastAsia="Calibri" w:cs="Calibri"/>
                <w:sz w:val="22"/>
              </w:rPr>
              <w:t xml:space="preserve"> </w:t>
            </w:r>
            <w:r>
              <w:rPr>
                <w:sz w:val="22"/>
              </w:rPr>
              <w:t>a</w:t>
            </w:r>
            <w:r>
              <w:rPr>
                <w:rFonts w:eastAsia="Calibri" w:cs="Calibri"/>
                <w:sz w:val="22"/>
              </w:rPr>
              <w:t xml:space="preserve"> </w:t>
            </w:r>
            <w:r>
              <w:rPr>
                <w:sz w:val="22"/>
              </w:rPr>
              <w:t>su</w:t>
            </w:r>
            <w:r>
              <w:rPr>
                <w:rFonts w:eastAsia="Calibri" w:cs="Calibri"/>
                <w:sz w:val="22"/>
              </w:rPr>
              <w:t xml:space="preserve"> </w:t>
            </w:r>
            <w:r>
              <w:rPr>
                <w:sz w:val="22"/>
              </w:rPr>
              <w:t>disciplina.</w:t>
            </w:r>
          </w:p>
          <w:p w:rsidR="00CE163A" w:rsidRPr="0016717F" w:rsidRDefault="00CE163A" w:rsidP="0089387A">
            <w:pPr>
              <w:rPr>
                <w:b/>
                <w:caps/>
                <w:sz w:val="22"/>
              </w:rPr>
            </w:pPr>
          </w:p>
          <w:p w:rsidR="0016717F" w:rsidRPr="005A53C6" w:rsidRDefault="0089387A" w:rsidP="001D074B">
            <w:pPr>
              <w:pStyle w:val="Ttulo2"/>
              <w:numPr>
                <w:ilvl w:val="1"/>
                <w:numId w:val="11"/>
              </w:numPr>
              <w:rPr>
                <w:sz w:val="22"/>
                <w:szCs w:val="22"/>
                <w:lang w:val="es-CO" w:eastAsia="es-CO"/>
              </w:rPr>
            </w:pPr>
            <w:r w:rsidRPr="005A53C6">
              <w:rPr>
                <w:sz w:val="22"/>
                <w:szCs w:val="22"/>
                <w:lang w:val="es-CO" w:eastAsia="es-CO"/>
              </w:rPr>
              <w:t>Competencias Cognitivas</w:t>
            </w:r>
          </w:p>
          <w:p w:rsidR="0089387A" w:rsidRPr="0016717F" w:rsidRDefault="0089387A" w:rsidP="0089387A">
            <w:pPr>
              <w:rPr>
                <w:sz w:val="22"/>
              </w:rPr>
            </w:pPr>
          </w:p>
          <w:p w:rsidR="00DA7143" w:rsidRDefault="00DA7143" w:rsidP="00DA7143">
            <w:pPr>
              <w:numPr>
                <w:ilvl w:val="0"/>
                <w:numId w:val="5"/>
              </w:numPr>
              <w:tabs>
                <w:tab w:val="clear" w:pos="720"/>
                <w:tab w:val="num" w:pos="0"/>
              </w:tabs>
              <w:suppressAutoHyphens/>
              <w:ind w:left="1080"/>
              <w:rPr>
                <w:sz w:val="22"/>
              </w:rPr>
            </w:pPr>
            <w:r>
              <w:rPr>
                <w:sz w:val="22"/>
              </w:rPr>
              <w:t>Identificación</w:t>
            </w:r>
            <w:r>
              <w:rPr>
                <w:rFonts w:eastAsia="Calibri" w:cs="Calibri"/>
                <w:sz w:val="22"/>
              </w:rPr>
              <w:t xml:space="preserve"> </w:t>
            </w:r>
            <w:r>
              <w:rPr>
                <w:sz w:val="22"/>
              </w:rPr>
              <w:t>de</w:t>
            </w:r>
            <w:r>
              <w:rPr>
                <w:rFonts w:eastAsia="Calibri" w:cs="Calibri"/>
                <w:sz w:val="22"/>
              </w:rPr>
              <w:t xml:space="preserve"> </w:t>
            </w:r>
            <w:r>
              <w:rPr>
                <w:sz w:val="22"/>
              </w:rPr>
              <w:t>los</w:t>
            </w:r>
            <w:r>
              <w:rPr>
                <w:rFonts w:eastAsia="Calibri" w:cs="Calibri"/>
                <w:sz w:val="22"/>
              </w:rPr>
              <w:t xml:space="preserve"> </w:t>
            </w:r>
            <w:r>
              <w:rPr>
                <w:sz w:val="22"/>
              </w:rPr>
              <w:t>principios,</w:t>
            </w:r>
            <w:r>
              <w:rPr>
                <w:rFonts w:eastAsia="Calibri" w:cs="Calibri"/>
                <w:sz w:val="22"/>
              </w:rPr>
              <w:t xml:space="preserve"> </w:t>
            </w:r>
            <w:r>
              <w:rPr>
                <w:sz w:val="22"/>
              </w:rPr>
              <w:t>conceptos,</w:t>
            </w:r>
            <w:r>
              <w:rPr>
                <w:rFonts w:eastAsia="Calibri" w:cs="Calibri"/>
                <w:sz w:val="22"/>
              </w:rPr>
              <w:t xml:space="preserve"> </w:t>
            </w:r>
            <w:r>
              <w:rPr>
                <w:sz w:val="22"/>
              </w:rPr>
              <w:t>métodos</w:t>
            </w:r>
            <w:r>
              <w:rPr>
                <w:rFonts w:eastAsia="Calibri" w:cs="Calibri"/>
                <w:sz w:val="22"/>
              </w:rPr>
              <w:t xml:space="preserve"> </w:t>
            </w:r>
            <w:r>
              <w:rPr>
                <w:sz w:val="22"/>
              </w:rPr>
              <w:t>y</w:t>
            </w:r>
            <w:r>
              <w:rPr>
                <w:rFonts w:eastAsia="Calibri" w:cs="Calibri"/>
                <w:sz w:val="22"/>
              </w:rPr>
              <w:t xml:space="preserve"> </w:t>
            </w:r>
            <w:r>
              <w:rPr>
                <w:sz w:val="22"/>
              </w:rPr>
              <w:t>herramientas</w:t>
            </w:r>
            <w:r>
              <w:rPr>
                <w:rFonts w:eastAsia="Calibri" w:cs="Calibri"/>
                <w:sz w:val="22"/>
              </w:rPr>
              <w:t xml:space="preserve"> </w:t>
            </w:r>
            <w:r>
              <w:rPr>
                <w:sz w:val="22"/>
              </w:rPr>
              <w:t>que</w:t>
            </w:r>
            <w:r>
              <w:rPr>
                <w:rFonts w:eastAsia="Calibri" w:cs="Calibri"/>
                <w:sz w:val="22"/>
              </w:rPr>
              <w:t xml:space="preserve"> </w:t>
            </w:r>
            <w:r>
              <w:rPr>
                <w:sz w:val="22"/>
              </w:rPr>
              <w:t>aportan</w:t>
            </w:r>
            <w:r>
              <w:rPr>
                <w:rFonts w:eastAsia="Calibri" w:cs="Calibri"/>
                <w:sz w:val="22"/>
              </w:rPr>
              <w:t xml:space="preserve"> </w:t>
            </w:r>
            <w:r>
              <w:rPr>
                <w:sz w:val="22"/>
              </w:rPr>
              <w:t>las</w:t>
            </w:r>
            <w:r>
              <w:rPr>
                <w:rFonts w:eastAsia="Calibri" w:cs="Calibri"/>
                <w:sz w:val="22"/>
              </w:rPr>
              <w:t xml:space="preserve"> </w:t>
            </w:r>
            <w:r>
              <w:rPr>
                <w:sz w:val="22"/>
              </w:rPr>
              <w:t>disciplinas</w:t>
            </w:r>
            <w:r>
              <w:rPr>
                <w:rFonts w:eastAsia="Calibri" w:cs="Calibri"/>
                <w:sz w:val="22"/>
              </w:rPr>
              <w:t xml:space="preserve"> </w:t>
            </w:r>
            <w:r>
              <w:rPr>
                <w:sz w:val="22"/>
              </w:rPr>
              <w:t>afines</w:t>
            </w:r>
            <w:r>
              <w:rPr>
                <w:rFonts w:eastAsia="Calibri" w:cs="Calibri"/>
                <w:sz w:val="22"/>
              </w:rPr>
              <w:t xml:space="preserve"> </w:t>
            </w:r>
            <w:r>
              <w:rPr>
                <w:sz w:val="22"/>
              </w:rPr>
              <w:t>a</w:t>
            </w:r>
            <w:r>
              <w:rPr>
                <w:rFonts w:eastAsia="Calibri" w:cs="Calibri"/>
                <w:sz w:val="22"/>
              </w:rPr>
              <w:t xml:space="preserve"> </w:t>
            </w:r>
            <w:r>
              <w:rPr>
                <w:sz w:val="22"/>
              </w:rPr>
              <w:t>la</w:t>
            </w:r>
            <w:r>
              <w:rPr>
                <w:rFonts w:eastAsia="Calibri" w:cs="Calibri"/>
                <w:sz w:val="22"/>
              </w:rPr>
              <w:t xml:space="preserve"> </w:t>
            </w:r>
            <w:r>
              <w:rPr>
                <w:sz w:val="22"/>
              </w:rPr>
              <w:t>Ingeniería,</w:t>
            </w:r>
            <w:r>
              <w:rPr>
                <w:rFonts w:eastAsia="Calibri" w:cs="Calibri"/>
                <w:sz w:val="22"/>
              </w:rPr>
              <w:t xml:space="preserve">  </w:t>
            </w:r>
            <w:r>
              <w:rPr>
                <w:sz w:val="22"/>
              </w:rPr>
              <w:t>que</w:t>
            </w:r>
            <w:r>
              <w:rPr>
                <w:rFonts w:eastAsia="Calibri" w:cs="Calibri"/>
                <w:sz w:val="22"/>
              </w:rPr>
              <w:t xml:space="preserve"> </w:t>
            </w:r>
            <w:r>
              <w:rPr>
                <w:sz w:val="22"/>
              </w:rPr>
              <w:t>pueden</w:t>
            </w:r>
            <w:r>
              <w:rPr>
                <w:rFonts w:eastAsia="Calibri" w:cs="Calibri"/>
                <w:sz w:val="22"/>
              </w:rPr>
              <w:t xml:space="preserve"> </w:t>
            </w:r>
            <w:r>
              <w:rPr>
                <w:sz w:val="22"/>
              </w:rPr>
              <w:t>llegar</w:t>
            </w:r>
            <w:r>
              <w:rPr>
                <w:rFonts w:eastAsia="Calibri" w:cs="Calibri"/>
                <w:sz w:val="22"/>
              </w:rPr>
              <w:t xml:space="preserve"> </w:t>
            </w:r>
            <w:r>
              <w:rPr>
                <w:sz w:val="22"/>
              </w:rPr>
              <w:t>a</w:t>
            </w:r>
            <w:r>
              <w:rPr>
                <w:rFonts w:eastAsia="Calibri" w:cs="Calibri"/>
                <w:sz w:val="22"/>
              </w:rPr>
              <w:t xml:space="preserve"> </w:t>
            </w:r>
            <w:r>
              <w:rPr>
                <w:sz w:val="22"/>
              </w:rPr>
              <w:t>ser</w:t>
            </w:r>
            <w:r>
              <w:rPr>
                <w:rFonts w:eastAsia="Calibri" w:cs="Calibri"/>
                <w:sz w:val="22"/>
              </w:rPr>
              <w:t xml:space="preserve"> </w:t>
            </w:r>
            <w:r>
              <w:rPr>
                <w:sz w:val="22"/>
              </w:rPr>
              <w:t>empleados</w:t>
            </w:r>
            <w:r>
              <w:rPr>
                <w:rFonts w:eastAsia="Calibri" w:cs="Calibri"/>
                <w:sz w:val="22"/>
              </w:rPr>
              <w:t xml:space="preserve"> </w:t>
            </w:r>
            <w:r>
              <w:rPr>
                <w:sz w:val="22"/>
              </w:rPr>
              <w:t>en</w:t>
            </w:r>
            <w:r>
              <w:rPr>
                <w:rFonts w:eastAsia="Calibri" w:cs="Calibri"/>
                <w:sz w:val="22"/>
              </w:rPr>
              <w:t xml:space="preserve"> </w:t>
            </w:r>
            <w:r>
              <w:rPr>
                <w:sz w:val="22"/>
              </w:rPr>
              <w:t>un</w:t>
            </w:r>
            <w:r>
              <w:rPr>
                <w:rFonts w:eastAsia="Calibri" w:cs="Calibri"/>
                <w:sz w:val="22"/>
              </w:rPr>
              <w:t xml:space="preserve">  </w:t>
            </w:r>
            <w:r>
              <w:rPr>
                <w:sz w:val="22"/>
              </w:rPr>
              <w:t>contexto</w:t>
            </w:r>
            <w:r>
              <w:rPr>
                <w:rFonts w:eastAsia="Calibri" w:cs="Calibri"/>
                <w:sz w:val="22"/>
              </w:rPr>
              <w:t xml:space="preserve"> </w:t>
            </w:r>
            <w:r>
              <w:rPr>
                <w:sz w:val="22"/>
              </w:rPr>
              <w:t>específico,</w:t>
            </w:r>
            <w:r>
              <w:rPr>
                <w:rFonts w:eastAsia="Calibri" w:cs="Calibri"/>
                <w:sz w:val="22"/>
              </w:rPr>
              <w:t xml:space="preserve"> </w:t>
            </w:r>
            <w:r>
              <w:rPr>
                <w:sz w:val="22"/>
              </w:rPr>
              <w:t>de</w:t>
            </w:r>
            <w:r>
              <w:rPr>
                <w:rFonts w:eastAsia="Calibri" w:cs="Calibri"/>
                <w:sz w:val="22"/>
              </w:rPr>
              <w:t xml:space="preserve"> </w:t>
            </w:r>
            <w:r>
              <w:rPr>
                <w:sz w:val="22"/>
              </w:rPr>
              <w:t>acuerdo</w:t>
            </w:r>
            <w:r>
              <w:rPr>
                <w:rFonts w:eastAsia="Calibri" w:cs="Calibri"/>
                <w:sz w:val="22"/>
              </w:rPr>
              <w:t xml:space="preserve"> </w:t>
            </w:r>
            <w:r>
              <w:rPr>
                <w:sz w:val="22"/>
              </w:rPr>
              <w:t>con</w:t>
            </w:r>
            <w:r>
              <w:rPr>
                <w:rFonts w:eastAsia="Calibri" w:cs="Calibri"/>
                <w:sz w:val="22"/>
              </w:rPr>
              <w:t xml:space="preserve"> </w:t>
            </w:r>
            <w:r>
              <w:rPr>
                <w:sz w:val="22"/>
              </w:rPr>
              <w:t>los</w:t>
            </w:r>
            <w:r>
              <w:rPr>
                <w:rFonts w:eastAsia="Calibri" w:cs="Calibri"/>
                <w:sz w:val="22"/>
              </w:rPr>
              <w:t xml:space="preserve"> </w:t>
            </w:r>
            <w:r>
              <w:rPr>
                <w:sz w:val="22"/>
              </w:rPr>
              <w:t>propósitos</w:t>
            </w:r>
            <w:r>
              <w:rPr>
                <w:rFonts w:eastAsia="Calibri" w:cs="Calibri"/>
                <w:sz w:val="22"/>
              </w:rPr>
              <w:t xml:space="preserve"> </w:t>
            </w:r>
            <w:r>
              <w:rPr>
                <w:sz w:val="22"/>
              </w:rPr>
              <w:t>y</w:t>
            </w:r>
            <w:r>
              <w:rPr>
                <w:rFonts w:eastAsia="Calibri" w:cs="Calibri"/>
                <w:sz w:val="22"/>
              </w:rPr>
              <w:t xml:space="preserve"> </w:t>
            </w:r>
            <w:r>
              <w:rPr>
                <w:sz w:val="22"/>
              </w:rPr>
              <w:t>necesidades</w:t>
            </w:r>
            <w:r>
              <w:rPr>
                <w:rFonts w:eastAsia="Calibri" w:cs="Calibri"/>
                <w:sz w:val="22"/>
              </w:rPr>
              <w:t xml:space="preserve"> </w:t>
            </w:r>
            <w:r>
              <w:rPr>
                <w:sz w:val="22"/>
              </w:rPr>
              <w:t>propias</w:t>
            </w:r>
            <w:r>
              <w:rPr>
                <w:rFonts w:eastAsia="Calibri" w:cs="Calibri"/>
                <w:sz w:val="22"/>
              </w:rPr>
              <w:t xml:space="preserve"> </w:t>
            </w:r>
            <w:r>
              <w:rPr>
                <w:sz w:val="22"/>
              </w:rPr>
              <w:t>de</w:t>
            </w:r>
            <w:r>
              <w:rPr>
                <w:rFonts w:eastAsia="Calibri" w:cs="Calibri"/>
                <w:sz w:val="22"/>
              </w:rPr>
              <w:t xml:space="preserve"> </w:t>
            </w:r>
            <w:r>
              <w:rPr>
                <w:sz w:val="22"/>
              </w:rPr>
              <w:t>la</w:t>
            </w:r>
            <w:r>
              <w:rPr>
                <w:rFonts w:eastAsia="Calibri" w:cs="Calibri"/>
                <w:sz w:val="22"/>
              </w:rPr>
              <w:t xml:space="preserve"> </w:t>
            </w:r>
            <w:r>
              <w:rPr>
                <w:sz w:val="22"/>
              </w:rPr>
              <w:t>región.</w:t>
            </w:r>
          </w:p>
          <w:p w:rsidR="00DA7143" w:rsidRDefault="00DA7143" w:rsidP="00DA7143">
            <w:pPr>
              <w:numPr>
                <w:ilvl w:val="0"/>
                <w:numId w:val="5"/>
              </w:numPr>
              <w:tabs>
                <w:tab w:val="clear" w:pos="720"/>
                <w:tab w:val="num" w:pos="0"/>
              </w:tabs>
              <w:suppressAutoHyphens/>
              <w:ind w:left="1080"/>
              <w:rPr>
                <w:sz w:val="22"/>
              </w:rPr>
            </w:pPr>
            <w:r>
              <w:rPr>
                <w:sz w:val="22"/>
              </w:rPr>
              <w:t>Capacidad</w:t>
            </w:r>
            <w:r>
              <w:rPr>
                <w:rFonts w:eastAsia="Calibri" w:cs="Calibri"/>
                <w:sz w:val="22"/>
              </w:rPr>
              <w:t xml:space="preserve"> </w:t>
            </w:r>
            <w:r>
              <w:rPr>
                <w:sz w:val="22"/>
              </w:rPr>
              <w:t>para</w:t>
            </w:r>
            <w:r>
              <w:rPr>
                <w:rFonts w:eastAsia="Calibri" w:cs="Calibri"/>
                <w:sz w:val="22"/>
              </w:rPr>
              <w:t xml:space="preserve"> </w:t>
            </w:r>
            <w:r>
              <w:rPr>
                <w:sz w:val="22"/>
              </w:rPr>
              <w:t>innovar</w:t>
            </w:r>
            <w:r>
              <w:rPr>
                <w:rFonts w:eastAsia="Calibri" w:cs="Calibri"/>
                <w:sz w:val="22"/>
              </w:rPr>
              <w:t xml:space="preserve"> </w:t>
            </w:r>
            <w:r>
              <w:rPr>
                <w:sz w:val="22"/>
              </w:rPr>
              <w:t>y</w:t>
            </w:r>
            <w:r>
              <w:rPr>
                <w:rFonts w:eastAsia="Calibri" w:cs="Calibri"/>
                <w:sz w:val="22"/>
              </w:rPr>
              <w:t xml:space="preserve"> </w:t>
            </w:r>
            <w:r>
              <w:rPr>
                <w:sz w:val="22"/>
              </w:rPr>
              <w:t>proponer</w:t>
            </w:r>
            <w:r>
              <w:rPr>
                <w:rFonts w:eastAsia="Calibri" w:cs="Calibri"/>
                <w:sz w:val="22"/>
              </w:rPr>
              <w:t xml:space="preserve"> </w:t>
            </w:r>
            <w:r>
              <w:rPr>
                <w:sz w:val="22"/>
              </w:rPr>
              <w:t>soluciones</w:t>
            </w:r>
            <w:r>
              <w:rPr>
                <w:rFonts w:eastAsia="Calibri" w:cs="Calibri"/>
                <w:sz w:val="22"/>
              </w:rPr>
              <w:t xml:space="preserve"> </w:t>
            </w:r>
            <w:r>
              <w:rPr>
                <w:sz w:val="22"/>
              </w:rPr>
              <w:t>a</w:t>
            </w:r>
            <w:r>
              <w:rPr>
                <w:rFonts w:eastAsia="Calibri" w:cs="Calibri"/>
                <w:sz w:val="22"/>
              </w:rPr>
              <w:t xml:space="preserve"> </w:t>
            </w:r>
            <w:r>
              <w:rPr>
                <w:sz w:val="22"/>
              </w:rPr>
              <w:t>problemas</w:t>
            </w:r>
            <w:r>
              <w:rPr>
                <w:rFonts w:eastAsia="Calibri" w:cs="Calibri"/>
                <w:sz w:val="22"/>
              </w:rPr>
              <w:t xml:space="preserve"> </w:t>
            </w:r>
            <w:r>
              <w:rPr>
                <w:sz w:val="22"/>
              </w:rPr>
              <w:t>teórico-prácticos</w:t>
            </w:r>
            <w:r>
              <w:rPr>
                <w:rFonts w:eastAsia="Calibri" w:cs="Calibri"/>
                <w:sz w:val="22"/>
              </w:rPr>
              <w:t xml:space="preserve"> </w:t>
            </w:r>
            <w:r>
              <w:rPr>
                <w:sz w:val="22"/>
              </w:rPr>
              <w:t>a</w:t>
            </w:r>
            <w:r>
              <w:rPr>
                <w:rFonts w:eastAsia="Calibri" w:cs="Calibri"/>
                <w:sz w:val="22"/>
              </w:rPr>
              <w:t xml:space="preserve"> </w:t>
            </w:r>
            <w:r>
              <w:rPr>
                <w:sz w:val="22"/>
              </w:rPr>
              <w:t>partir</w:t>
            </w:r>
            <w:r>
              <w:rPr>
                <w:rFonts w:eastAsia="Calibri" w:cs="Calibri"/>
                <w:sz w:val="22"/>
              </w:rPr>
              <w:t xml:space="preserve"> </w:t>
            </w:r>
            <w:r>
              <w:rPr>
                <w:sz w:val="22"/>
              </w:rPr>
              <w:t>de</w:t>
            </w:r>
            <w:r>
              <w:rPr>
                <w:rFonts w:eastAsia="Calibri" w:cs="Calibri"/>
                <w:sz w:val="22"/>
              </w:rPr>
              <w:t xml:space="preserve"> </w:t>
            </w:r>
            <w:r>
              <w:rPr>
                <w:sz w:val="22"/>
              </w:rPr>
              <w:t>la</w:t>
            </w:r>
            <w:r>
              <w:rPr>
                <w:rFonts w:eastAsia="Calibri" w:cs="Calibri"/>
                <w:sz w:val="22"/>
              </w:rPr>
              <w:t xml:space="preserve"> </w:t>
            </w:r>
            <w:r>
              <w:rPr>
                <w:sz w:val="22"/>
              </w:rPr>
              <w:t>aplicación</w:t>
            </w:r>
            <w:r>
              <w:rPr>
                <w:rFonts w:eastAsia="Calibri" w:cs="Calibri"/>
                <w:sz w:val="22"/>
              </w:rPr>
              <w:t xml:space="preserve"> </w:t>
            </w:r>
            <w:r>
              <w:rPr>
                <w:sz w:val="22"/>
              </w:rPr>
              <w:t>del</w:t>
            </w:r>
            <w:r>
              <w:rPr>
                <w:rFonts w:eastAsia="Calibri" w:cs="Calibri"/>
                <w:sz w:val="22"/>
              </w:rPr>
              <w:t xml:space="preserve"> </w:t>
            </w:r>
            <w:r>
              <w:rPr>
                <w:sz w:val="22"/>
              </w:rPr>
              <w:t>conocimiento</w:t>
            </w:r>
            <w:r>
              <w:rPr>
                <w:rFonts w:eastAsia="Calibri" w:cs="Calibri"/>
                <w:sz w:val="22"/>
              </w:rPr>
              <w:t xml:space="preserve"> </w:t>
            </w:r>
            <w:r>
              <w:rPr>
                <w:sz w:val="22"/>
              </w:rPr>
              <w:t>en</w:t>
            </w:r>
            <w:r>
              <w:rPr>
                <w:rFonts w:eastAsia="Calibri" w:cs="Calibri"/>
                <w:sz w:val="22"/>
              </w:rPr>
              <w:t xml:space="preserve"> </w:t>
            </w:r>
            <w:r>
              <w:rPr>
                <w:sz w:val="22"/>
              </w:rPr>
              <w:t>contextos</w:t>
            </w:r>
            <w:r>
              <w:rPr>
                <w:rFonts w:eastAsia="Calibri" w:cs="Calibri"/>
                <w:sz w:val="22"/>
              </w:rPr>
              <w:t xml:space="preserve"> </w:t>
            </w:r>
            <w:r>
              <w:rPr>
                <w:sz w:val="22"/>
              </w:rPr>
              <w:t>específicos.</w:t>
            </w:r>
          </w:p>
          <w:p w:rsidR="00DA7143" w:rsidRDefault="00DA7143" w:rsidP="00DA7143">
            <w:pPr>
              <w:numPr>
                <w:ilvl w:val="0"/>
                <w:numId w:val="5"/>
              </w:numPr>
              <w:tabs>
                <w:tab w:val="clear" w:pos="720"/>
                <w:tab w:val="num" w:pos="0"/>
              </w:tabs>
              <w:suppressAutoHyphens/>
              <w:ind w:left="1080"/>
              <w:rPr>
                <w:sz w:val="22"/>
              </w:rPr>
            </w:pPr>
            <w:r>
              <w:rPr>
                <w:sz w:val="22"/>
              </w:rPr>
              <w:t>Capacidad</w:t>
            </w:r>
            <w:r>
              <w:rPr>
                <w:rFonts w:eastAsia="Calibri" w:cs="Calibri"/>
                <w:sz w:val="22"/>
              </w:rPr>
              <w:t xml:space="preserve"> </w:t>
            </w:r>
            <w:r>
              <w:rPr>
                <w:sz w:val="22"/>
              </w:rPr>
              <w:t>para</w:t>
            </w:r>
            <w:r>
              <w:rPr>
                <w:rFonts w:eastAsia="Calibri" w:cs="Calibri"/>
                <w:sz w:val="22"/>
              </w:rPr>
              <w:t xml:space="preserve"> </w:t>
            </w:r>
            <w:r>
              <w:rPr>
                <w:sz w:val="22"/>
              </w:rPr>
              <w:t>representar</w:t>
            </w:r>
            <w:r>
              <w:rPr>
                <w:rFonts w:eastAsia="Calibri" w:cs="Calibri"/>
                <w:sz w:val="22"/>
              </w:rPr>
              <w:t xml:space="preserve"> </w:t>
            </w:r>
            <w:r>
              <w:rPr>
                <w:sz w:val="22"/>
              </w:rPr>
              <w:t>gráficamente</w:t>
            </w:r>
            <w:r>
              <w:rPr>
                <w:rFonts w:eastAsia="Calibri" w:cs="Calibri"/>
                <w:sz w:val="22"/>
              </w:rPr>
              <w:t xml:space="preserve"> </w:t>
            </w:r>
            <w:r>
              <w:rPr>
                <w:sz w:val="22"/>
              </w:rPr>
              <w:t>algoritmos</w:t>
            </w:r>
            <w:r>
              <w:rPr>
                <w:rFonts w:eastAsia="Calibri" w:cs="Calibri"/>
                <w:sz w:val="22"/>
              </w:rPr>
              <w:t xml:space="preserve"> </w:t>
            </w:r>
            <w:r>
              <w:rPr>
                <w:sz w:val="22"/>
              </w:rPr>
              <w:t>y</w:t>
            </w:r>
            <w:r>
              <w:rPr>
                <w:rFonts w:eastAsia="Calibri" w:cs="Calibri"/>
                <w:sz w:val="22"/>
              </w:rPr>
              <w:t xml:space="preserve"> </w:t>
            </w:r>
            <w:r>
              <w:rPr>
                <w:sz w:val="22"/>
              </w:rPr>
              <w:t>codificarlos.</w:t>
            </w:r>
          </w:p>
          <w:p w:rsidR="0016717F" w:rsidRDefault="00DA7143" w:rsidP="0089387A">
            <w:pPr>
              <w:numPr>
                <w:ilvl w:val="0"/>
                <w:numId w:val="5"/>
              </w:numPr>
              <w:tabs>
                <w:tab w:val="clear" w:pos="720"/>
                <w:tab w:val="num" w:pos="0"/>
              </w:tabs>
              <w:suppressAutoHyphens/>
              <w:ind w:left="1080"/>
              <w:rPr>
                <w:sz w:val="22"/>
              </w:rPr>
            </w:pPr>
            <w:r>
              <w:rPr>
                <w:sz w:val="22"/>
              </w:rPr>
              <w:t>Conjugación</w:t>
            </w:r>
            <w:r>
              <w:rPr>
                <w:rFonts w:eastAsia="Calibri" w:cs="Calibri"/>
                <w:sz w:val="22"/>
              </w:rPr>
              <w:t xml:space="preserve"> </w:t>
            </w:r>
            <w:r>
              <w:rPr>
                <w:sz w:val="22"/>
              </w:rPr>
              <w:t>de</w:t>
            </w:r>
            <w:r>
              <w:rPr>
                <w:rFonts w:eastAsia="Calibri" w:cs="Calibri"/>
                <w:sz w:val="22"/>
              </w:rPr>
              <w:t xml:space="preserve"> </w:t>
            </w:r>
            <w:r>
              <w:rPr>
                <w:sz w:val="22"/>
              </w:rPr>
              <w:t>habilidades</w:t>
            </w:r>
            <w:r>
              <w:rPr>
                <w:rFonts w:eastAsia="Calibri" w:cs="Calibri"/>
                <w:sz w:val="22"/>
              </w:rPr>
              <w:t xml:space="preserve"> </w:t>
            </w:r>
            <w:r>
              <w:rPr>
                <w:sz w:val="22"/>
              </w:rPr>
              <w:t>de</w:t>
            </w:r>
            <w:r>
              <w:rPr>
                <w:rFonts w:eastAsia="Calibri" w:cs="Calibri"/>
                <w:sz w:val="22"/>
              </w:rPr>
              <w:t xml:space="preserve"> </w:t>
            </w:r>
            <w:r>
              <w:rPr>
                <w:sz w:val="22"/>
              </w:rPr>
              <w:t>pensamiento</w:t>
            </w:r>
            <w:r>
              <w:rPr>
                <w:rFonts w:eastAsia="Calibri" w:cs="Calibri"/>
                <w:sz w:val="22"/>
              </w:rPr>
              <w:t xml:space="preserve"> </w:t>
            </w:r>
            <w:r>
              <w:rPr>
                <w:sz w:val="22"/>
              </w:rPr>
              <w:t>de</w:t>
            </w:r>
            <w:r>
              <w:rPr>
                <w:rFonts w:eastAsia="Calibri" w:cs="Calibri"/>
                <w:sz w:val="22"/>
              </w:rPr>
              <w:t xml:space="preserve"> </w:t>
            </w:r>
            <w:r>
              <w:rPr>
                <w:sz w:val="22"/>
              </w:rPr>
              <w:t>orden</w:t>
            </w:r>
            <w:r>
              <w:rPr>
                <w:rFonts w:eastAsia="Calibri" w:cs="Calibri"/>
                <w:sz w:val="22"/>
              </w:rPr>
              <w:t xml:space="preserve"> </w:t>
            </w:r>
            <w:r>
              <w:rPr>
                <w:sz w:val="22"/>
              </w:rPr>
              <w:t>superior</w:t>
            </w:r>
            <w:r>
              <w:rPr>
                <w:rFonts w:eastAsia="Calibri" w:cs="Calibri"/>
                <w:sz w:val="22"/>
              </w:rPr>
              <w:t xml:space="preserve"> </w:t>
            </w:r>
            <w:r>
              <w:rPr>
                <w:sz w:val="22"/>
              </w:rPr>
              <w:t>para</w:t>
            </w:r>
            <w:r>
              <w:rPr>
                <w:rFonts w:eastAsia="Calibri" w:cs="Calibri"/>
                <w:sz w:val="22"/>
              </w:rPr>
              <w:t xml:space="preserve"> </w:t>
            </w:r>
            <w:r>
              <w:rPr>
                <w:sz w:val="22"/>
              </w:rPr>
              <w:t>el</w:t>
            </w:r>
            <w:r>
              <w:rPr>
                <w:rFonts w:eastAsia="Calibri" w:cs="Calibri"/>
                <w:sz w:val="22"/>
              </w:rPr>
              <w:t xml:space="preserve"> </w:t>
            </w:r>
            <w:r>
              <w:rPr>
                <w:sz w:val="22"/>
              </w:rPr>
              <w:t>diseño</w:t>
            </w:r>
            <w:r>
              <w:rPr>
                <w:rFonts w:eastAsia="Calibri" w:cs="Calibri"/>
                <w:sz w:val="22"/>
              </w:rPr>
              <w:t xml:space="preserve"> </w:t>
            </w:r>
            <w:r>
              <w:rPr>
                <w:sz w:val="22"/>
              </w:rPr>
              <w:t>de</w:t>
            </w:r>
            <w:r>
              <w:rPr>
                <w:rFonts w:eastAsia="Calibri" w:cs="Calibri"/>
                <w:sz w:val="22"/>
              </w:rPr>
              <w:t xml:space="preserve"> </w:t>
            </w:r>
            <w:r>
              <w:rPr>
                <w:sz w:val="22"/>
              </w:rPr>
              <w:t>soluciones</w:t>
            </w:r>
            <w:r>
              <w:rPr>
                <w:rFonts w:eastAsia="Calibri" w:cs="Calibri"/>
                <w:sz w:val="22"/>
              </w:rPr>
              <w:t xml:space="preserve"> </w:t>
            </w:r>
            <w:r>
              <w:rPr>
                <w:sz w:val="22"/>
              </w:rPr>
              <w:t>de</w:t>
            </w:r>
            <w:r>
              <w:rPr>
                <w:rFonts w:eastAsia="Calibri" w:cs="Calibri"/>
                <w:sz w:val="22"/>
              </w:rPr>
              <w:t xml:space="preserve"> </w:t>
            </w:r>
            <w:r>
              <w:rPr>
                <w:sz w:val="22"/>
              </w:rPr>
              <w:t>alta</w:t>
            </w:r>
            <w:r>
              <w:rPr>
                <w:rFonts w:eastAsia="Calibri" w:cs="Calibri"/>
                <w:sz w:val="22"/>
              </w:rPr>
              <w:t xml:space="preserve"> </w:t>
            </w:r>
            <w:r>
              <w:rPr>
                <w:sz w:val="22"/>
              </w:rPr>
              <w:t>coherencia</w:t>
            </w:r>
            <w:r>
              <w:rPr>
                <w:rFonts w:eastAsia="Calibri" w:cs="Calibri"/>
                <w:sz w:val="22"/>
              </w:rPr>
              <w:t xml:space="preserve"> </w:t>
            </w:r>
            <w:r>
              <w:rPr>
                <w:sz w:val="22"/>
              </w:rPr>
              <w:t>lógica.</w:t>
            </w:r>
          </w:p>
          <w:p w:rsidR="00EF3744" w:rsidRPr="00EF3744" w:rsidRDefault="00EF3744" w:rsidP="00EF3744">
            <w:pPr>
              <w:suppressAutoHyphens/>
              <w:ind w:left="1080"/>
              <w:rPr>
                <w:sz w:val="22"/>
              </w:rPr>
            </w:pPr>
          </w:p>
          <w:p w:rsidR="0016717F" w:rsidRPr="005A53C6" w:rsidRDefault="0089387A" w:rsidP="001D074B">
            <w:pPr>
              <w:pStyle w:val="Ttulo2"/>
              <w:numPr>
                <w:ilvl w:val="1"/>
                <w:numId w:val="11"/>
              </w:numPr>
              <w:rPr>
                <w:sz w:val="22"/>
                <w:szCs w:val="22"/>
                <w:lang w:val="es-CO" w:eastAsia="es-CO"/>
              </w:rPr>
            </w:pPr>
            <w:r w:rsidRPr="005A53C6">
              <w:rPr>
                <w:sz w:val="22"/>
                <w:szCs w:val="22"/>
                <w:lang w:val="es-CO" w:eastAsia="es-CO"/>
              </w:rPr>
              <w:t>Competencias Socio-Afectivas</w:t>
            </w:r>
          </w:p>
          <w:p w:rsidR="0089387A" w:rsidRDefault="0089387A" w:rsidP="0089387A">
            <w:pPr>
              <w:rPr>
                <w:sz w:val="22"/>
                <w:lang w:val="es-ES_tradnl"/>
              </w:rPr>
            </w:pPr>
          </w:p>
          <w:p w:rsidR="00EF3744" w:rsidRDefault="00EF3744" w:rsidP="00EF3744">
            <w:pPr>
              <w:numPr>
                <w:ilvl w:val="0"/>
                <w:numId w:val="5"/>
              </w:numPr>
              <w:tabs>
                <w:tab w:val="clear" w:pos="720"/>
                <w:tab w:val="num" w:pos="0"/>
              </w:tabs>
              <w:suppressAutoHyphens/>
              <w:ind w:left="1080"/>
              <w:rPr>
                <w:sz w:val="22"/>
              </w:rPr>
            </w:pPr>
            <w:r>
              <w:rPr>
                <w:sz w:val="22"/>
              </w:rPr>
              <w:t>Valoración</w:t>
            </w:r>
            <w:r>
              <w:rPr>
                <w:rFonts w:eastAsia="Calibri" w:cs="Calibri"/>
                <w:sz w:val="22"/>
              </w:rPr>
              <w:t xml:space="preserve"> </w:t>
            </w:r>
            <w:r>
              <w:rPr>
                <w:sz w:val="22"/>
              </w:rPr>
              <w:t>de</w:t>
            </w:r>
            <w:r>
              <w:rPr>
                <w:rFonts w:eastAsia="Calibri" w:cs="Calibri"/>
                <w:sz w:val="22"/>
              </w:rPr>
              <w:t xml:space="preserve"> </w:t>
            </w:r>
            <w:r>
              <w:rPr>
                <w:sz w:val="22"/>
              </w:rPr>
              <w:t>la</w:t>
            </w:r>
            <w:r>
              <w:rPr>
                <w:rFonts w:eastAsia="Calibri" w:cs="Calibri"/>
                <w:sz w:val="22"/>
              </w:rPr>
              <w:t xml:space="preserve"> </w:t>
            </w:r>
            <w:r>
              <w:rPr>
                <w:sz w:val="22"/>
              </w:rPr>
              <w:t>capacidad</w:t>
            </w:r>
            <w:r>
              <w:rPr>
                <w:rFonts w:eastAsia="Calibri" w:cs="Calibri"/>
                <w:sz w:val="22"/>
              </w:rPr>
              <w:t xml:space="preserve"> </w:t>
            </w:r>
            <w:r>
              <w:rPr>
                <w:sz w:val="22"/>
              </w:rPr>
              <w:t>de</w:t>
            </w:r>
            <w:r>
              <w:rPr>
                <w:rFonts w:eastAsia="Calibri" w:cs="Calibri"/>
                <w:sz w:val="22"/>
              </w:rPr>
              <w:t xml:space="preserve"> </w:t>
            </w:r>
            <w:r>
              <w:rPr>
                <w:sz w:val="22"/>
              </w:rPr>
              <w:t>trabajo</w:t>
            </w:r>
            <w:r>
              <w:rPr>
                <w:rFonts w:eastAsia="Calibri" w:cs="Calibri"/>
                <w:sz w:val="22"/>
              </w:rPr>
              <w:t xml:space="preserve"> </w:t>
            </w:r>
            <w:r>
              <w:rPr>
                <w:sz w:val="22"/>
              </w:rPr>
              <w:t>individual</w:t>
            </w:r>
            <w:r>
              <w:rPr>
                <w:rFonts w:eastAsia="Calibri" w:cs="Calibri"/>
                <w:sz w:val="22"/>
              </w:rPr>
              <w:t xml:space="preserve"> </w:t>
            </w:r>
            <w:r>
              <w:rPr>
                <w:sz w:val="22"/>
              </w:rPr>
              <w:t>en</w:t>
            </w:r>
            <w:r>
              <w:rPr>
                <w:rFonts w:eastAsia="Calibri" w:cs="Calibri"/>
                <w:sz w:val="22"/>
              </w:rPr>
              <w:t xml:space="preserve"> </w:t>
            </w:r>
            <w:r>
              <w:rPr>
                <w:sz w:val="22"/>
              </w:rPr>
              <w:t>cada</w:t>
            </w:r>
            <w:r>
              <w:rPr>
                <w:rFonts w:eastAsia="Calibri" w:cs="Calibri"/>
                <w:sz w:val="22"/>
              </w:rPr>
              <w:t xml:space="preserve"> </w:t>
            </w:r>
            <w:r>
              <w:rPr>
                <w:sz w:val="22"/>
              </w:rPr>
              <w:t>nivel</w:t>
            </w:r>
            <w:r>
              <w:rPr>
                <w:rFonts w:eastAsia="Calibri" w:cs="Calibri"/>
                <w:sz w:val="22"/>
              </w:rPr>
              <w:t xml:space="preserve"> </w:t>
            </w:r>
            <w:r>
              <w:rPr>
                <w:sz w:val="22"/>
              </w:rPr>
              <w:t>fortaleciendo</w:t>
            </w:r>
            <w:r>
              <w:rPr>
                <w:rFonts w:eastAsia="Calibri" w:cs="Calibri"/>
                <w:sz w:val="22"/>
              </w:rPr>
              <w:t xml:space="preserve"> </w:t>
            </w:r>
            <w:r>
              <w:rPr>
                <w:sz w:val="22"/>
              </w:rPr>
              <w:t>su</w:t>
            </w:r>
            <w:r>
              <w:rPr>
                <w:rFonts w:eastAsia="Calibri" w:cs="Calibri"/>
                <w:sz w:val="22"/>
              </w:rPr>
              <w:t xml:space="preserve"> </w:t>
            </w:r>
            <w:r>
              <w:rPr>
                <w:sz w:val="22"/>
              </w:rPr>
              <w:t>autoestima,</w:t>
            </w:r>
            <w:r>
              <w:rPr>
                <w:rFonts w:eastAsia="Calibri" w:cs="Calibri"/>
                <w:sz w:val="22"/>
              </w:rPr>
              <w:t xml:space="preserve"> </w:t>
            </w:r>
            <w:r>
              <w:rPr>
                <w:sz w:val="22"/>
              </w:rPr>
              <w:t>para</w:t>
            </w:r>
            <w:r>
              <w:rPr>
                <w:rFonts w:eastAsia="Calibri" w:cs="Calibri"/>
                <w:sz w:val="22"/>
              </w:rPr>
              <w:t xml:space="preserve"> </w:t>
            </w:r>
            <w:r>
              <w:rPr>
                <w:sz w:val="22"/>
              </w:rPr>
              <w:t>compartir</w:t>
            </w:r>
            <w:r>
              <w:rPr>
                <w:rFonts w:eastAsia="Calibri" w:cs="Calibri"/>
                <w:sz w:val="22"/>
              </w:rPr>
              <w:t xml:space="preserve"> </w:t>
            </w:r>
            <w:r>
              <w:rPr>
                <w:sz w:val="22"/>
              </w:rPr>
              <w:t>con</w:t>
            </w:r>
            <w:r>
              <w:rPr>
                <w:rFonts w:eastAsia="Calibri" w:cs="Calibri"/>
                <w:sz w:val="22"/>
              </w:rPr>
              <w:t xml:space="preserve"> </w:t>
            </w:r>
            <w:r>
              <w:rPr>
                <w:sz w:val="22"/>
              </w:rPr>
              <w:t>respeto</w:t>
            </w:r>
            <w:r>
              <w:rPr>
                <w:rFonts w:eastAsia="Calibri" w:cs="Calibri"/>
                <w:sz w:val="22"/>
              </w:rPr>
              <w:t xml:space="preserve"> </w:t>
            </w:r>
            <w:r>
              <w:rPr>
                <w:sz w:val="22"/>
              </w:rPr>
              <w:t>en</w:t>
            </w:r>
            <w:r>
              <w:rPr>
                <w:rFonts w:eastAsia="Calibri" w:cs="Calibri"/>
                <w:sz w:val="22"/>
              </w:rPr>
              <w:t xml:space="preserve"> </w:t>
            </w:r>
            <w:r>
              <w:rPr>
                <w:sz w:val="22"/>
              </w:rPr>
              <w:t>el</w:t>
            </w:r>
            <w:r>
              <w:rPr>
                <w:rFonts w:eastAsia="Calibri" w:cs="Calibri"/>
                <w:sz w:val="22"/>
              </w:rPr>
              <w:t xml:space="preserve"> </w:t>
            </w:r>
            <w:r>
              <w:rPr>
                <w:sz w:val="22"/>
              </w:rPr>
              <w:t>trabajo</w:t>
            </w:r>
            <w:r>
              <w:rPr>
                <w:rFonts w:eastAsia="Calibri" w:cs="Calibri"/>
                <w:sz w:val="22"/>
              </w:rPr>
              <w:t xml:space="preserve"> </w:t>
            </w:r>
            <w:r>
              <w:rPr>
                <w:sz w:val="22"/>
              </w:rPr>
              <w:t>colectivo.</w:t>
            </w:r>
          </w:p>
          <w:p w:rsidR="00EF3744" w:rsidRDefault="00EF3744" w:rsidP="00EF3744">
            <w:pPr>
              <w:numPr>
                <w:ilvl w:val="0"/>
                <w:numId w:val="5"/>
              </w:numPr>
              <w:tabs>
                <w:tab w:val="clear" w:pos="720"/>
                <w:tab w:val="num" w:pos="0"/>
              </w:tabs>
              <w:suppressAutoHyphens/>
              <w:ind w:left="1080"/>
              <w:rPr>
                <w:sz w:val="22"/>
              </w:rPr>
            </w:pPr>
            <w:r>
              <w:rPr>
                <w:sz w:val="22"/>
              </w:rPr>
              <w:t>Reconocimiento</w:t>
            </w:r>
            <w:r>
              <w:rPr>
                <w:rFonts w:eastAsia="Calibri" w:cs="Calibri"/>
                <w:sz w:val="22"/>
              </w:rPr>
              <w:t xml:space="preserve"> </w:t>
            </w:r>
            <w:r>
              <w:rPr>
                <w:sz w:val="22"/>
              </w:rPr>
              <w:t>de</w:t>
            </w:r>
            <w:r>
              <w:rPr>
                <w:rFonts w:eastAsia="Calibri" w:cs="Calibri"/>
                <w:sz w:val="22"/>
              </w:rPr>
              <w:t xml:space="preserve"> </w:t>
            </w:r>
            <w:r>
              <w:rPr>
                <w:sz w:val="22"/>
              </w:rPr>
              <w:t>la</w:t>
            </w:r>
            <w:r>
              <w:rPr>
                <w:rFonts w:eastAsia="Calibri" w:cs="Calibri"/>
                <w:sz w:val="22"/>
              </w:rPr>
              <w:t xml:space="preserve"> </w:t>
            </w:r>
            <w:r>
              <w:rPr>
                <w:sz w:val="22"/>
              </w:rPr>
              <w:t>interacción</w:t>
            </w:r>
            <w:r>
              <w:rPr>
                <w:rFonts w:eastAsia="Calibri" w:cs="Calibri"/>
                <w:sz w:val="22"/>
              </w:rPr>
              <w:t xml:space="preserve"> </w:t>
            </w:r>
            <w:r>
              <w:rPr>
                <w:sz w:val="22"/>
              </w:rPr>
              <w:t>cognitiva</w:t>
            </w:r>
            <w:r>
              <w:rPr>
                <w:rFonts w:eastAsia="Calibri" w:cs="Calibri"/>
                <w:sz w:val="22"/>
              </w:rPr>
              <w:t xml:space="preserve"> </w:t>
            </w:r>
            <w:r>
              <w:rPr>
                <w:sz w:val="22"/>
              </w:rPr>
              <w:t>con</w:t>
            </w:r>
            <w:r>
              <w:rPr>
                <w:rFonts w:eastAsia="Calibri" w:cs="Calibri"/>
                <w:sz w:val="22"/>
              </w:rPr>
              <w:t xml:space="preserve"> </w:t>
            </w:r>
            <w:r>
              <w:rPr>
                <w:sz w:val="22"/>
              </w:rPr>
              <w:t>el</w:t>
            </w:r>
            <w:r>
              <w:rPr>
                <w:rFonts w:eastAsia="Calibri" w:cs="Calibri"/>
                <w:sz w:val="22"/>
              </w:rPr>
              <w:t xml:space="preserve"> </w:t>
            </w:r>
            <w:r>
              <w:rPr>
                <w:sz w:val="22"/>
              </w:rPr>
              <w:t>grupo,</w:t>
            </w:r>
            <w:r>
              <w:rPr>
                <w:rFonts w:eastAsia="Calibri" w:cs="Calibri"/>
                <w:sz w:val="22"/>
              </w:rPr>
              <w:t xml:space="preserve"> </w:t>
            </w:r>
            <w:r>
              <w:rPr>
                <w:sz w:val="22"/>
              </w:rPr>
              <w:t>como</w:t>
            </w:r>
            <w:r>
              <w:rPr>
                <w:rFonts w:eastAsia="Calibri" w:cs="Calibri"/>
                <w:sz w:val="22"/>
              </w:rPr>
              <w:t xml:space="preserve"> </w:t>
            </w:r>
            <w:r>
              <w:rPr>
                <w:sz w:val="22"/>
              </w:rPr>
              <w:t>fundamento</w:t>
            </w:r>
            <w:r>
              <w:rPr>
                <w:rFonts w:eastAsia="Calibri" w:cs="Calibri"/>
                <w:sz w:val="22"/>
              </w:rPr>
              <w:t xml:space="preserve"> </w:t>
            </w:r>
            <w:r>
              <w:rPr>
                <w:sz w:val="22"/>
              </w:rPr>
              <w:t>para</w:t>
            </w:r>
            <w:r>
              <w:rPr>
                <w:rFonts w:eastAsia="Calibri" w:cs="Calibri"/>
                <w:sz w:val="22"/>
              </w:rPr>
              <w:t xml:space="preserve"> </w:t>
            </w:r>
            <w:r>
              <w:rPr>
                <w:sz w:val="22"/>
              </w:rPr>
              <w:t>el</w:t>
            </w:r>
            <w:r>
              <w:rPr>
                <w:rFonts w:eastAsia="Calibri" w:cs="Calibri"/>
                <w:sz w:val="22"/>
              </w:rPr>
              <w:t xml:space="preserve"> </w:t>
            </w:r>
            <w:r>
              <w:rPr>
                <w:sz w:val="22"/>
              </w:rPr>
              <w:t>enriquecimiento</w:t>
            </w:r>
            <w:r>
              <w:rPr>
                <w:rFonts w:eastAsia="Calibri" w:cs="Calibri"/>
                <w:sz w:val="22"/>
              </w:rPr>
              <w:t xml:space="preserve"> </w:t>
            </w:r>
            <w:r>
              <w:rPr>
                <w:sz w:val="22"/>
              </w:rPr>
              <w:t>del</w:t>
            </w:r>
            <w:r>
              <w:rPr>
                <w:rFonts w:eastAsia="Calibri" w:cs="Calibri"/>
                <w:sz w:val="22"/>
              </w:rPr>
              <w:t xml:space="preserve"> </w:t>
            </w:r>
            <w:r>
              <w:rPr>
                <w:sz w:val="22"/>
              </w:rPr>
              <w:t>proceso</w:t>
            </w:r>
            <w:r>
              <w:rPr>
                <w:rFonts w:eastAsia="Calibri" w:cs="Calibri"/>
                <w:sz w:val="22"/>
              </w:rPr>
              <w:t xml:space="preserve"> </w:t>
            </w:r>
            <w:r>
              <w:rPr>
                <w:sz w:val="22"/>
              </w:rPr>
              <w:t>de</w:t>
            </w:r>
            <w:r>
              <w:rPr>
                <w:rFonts w:eastAsia="Calibri" w:cs="Calibri"/>
                <w:sz w:val="22"/>
              </w:rPr>
              <w:t xml:space="preserve"> </w:t>
            </w:r>
            <w:r>
              <w:rPr>
                <w:sz w:val="22"/>
              </w:rPr>
              <w:t>aprendizaje.</w:t>
            </w:r>
          </w:p>
          <w:p w:rsidR="00EF3744" w:rsidRDefault="00EF3744" w:rsidP="00EF3744">
            <w:pPr>
              <w:numPr>
                <w:ilvl w:val="0"/>
                <w:numId w:val="5"/>
              </w:numPr>
              <w:tabs>
                <w:tab w:val="clear" w:pos="720"/>
                <w:tab w:val="num" w:pos="0"/>
              </w:tabs>
              <w:suppressAutoHyphens/>
              <w:ind w:left="1080"/>
              <w:rPr>
                <w:sz w:val="22"/>
              </w:rPr>
            </w:pPr>
            <w:r>
              <w:rPr>
                <w:sz w:val="22"/>
              </w:rPr>
              <w:t>Reconocimiento</w:t>
            </w:r>
            <w:r>
              <w:rPr>
                <w:rFonts w:eastAsia="Calibri" w:cs="Calibri"/>
                <w:sz w:val="22"/>
              </w:rPr>
              <w:t xml:space="preserve"> </w:t>
            </w:r>
            <w:r>
              <w:rPr>
                <w:sz w:val="22"/>
              </w:rPr>
              <w:t>de</w:t>
            </w:r>
            <w:r>
              <w:rPr>
                <w:rFonts w:eastAsia="Calibri" w:cs="Calibri"/>
                <w:sz w:val="22"/>
              </w:rPr>
              <w:t xml:space="preserve"> </w:t>
            </w:r>
            <w:r>
              <w:rPr>
                <w:sz w:val="22"/>
              </w:rPr>
              <w:t>las</w:t>
            </w:r>
            <w:r>
              <w:rPr>
                <w:rFonts w:eastAsia="Calibri" w:cs="Calibri"/>
                <w:sz w:val="22"/>
              </w:rPr>
              <w:t xml:space="preserve"> </w:t>
            </w:r>
            <w:r>
              <w:rPr>
                <w:sz w:val="22"/>
              </w:rPr>
              <w:t>capacidades</w:t>
            </w:r>
            <w:r>
              <w:rPr>
                <w:rFonts w:eastAsia="Calibri" w:cs="Calibri"/>
                <w:sz w:val="22"/>
              </w:rPr>
              <w:t xml:space="preserve"> </w:t>
            </w:r>
            <w:r>
              <w:rPr>
                <w:sz w:val="22"/>
              </w:rPr>
              <w:t>personales,</w:t>
            </w:r>
            <w:r>
              <w:rPr>
                <w:rFonts w:eastAsia="Calibri" w:cs="Calibri"/>
                <w:sz w:val="22"/>
              </w:rPr>
              <w:t xml:space="preserve"> </w:t>
            </w:r>
            <w:r>
              <w:rPr>
                <w:sz w:val="22"/>
              </w:rPr>
              <w:t>al</w:t>
            </w:r>
            <w:r>
              <w:rPr>
                <w:rFonts w:eastAsia="Calibri" w:cs="Calibri"/>
                <w:sz w:val="22"/>
              </w:rPr>
              <w:t xml:space="preserve"> </w:t>
            </w:r>
            <w:r>
              <w:rPr>
                <w:sz w:val="22"/>
              </w:rPr>
              <w:t>igual</w:t>
            </w:r>
            <w:r>
              <w:rPr>
                <w:rFonts w:eastAsia="Calibri" w:cs="Calibri"/>
                <w:sz w:val="22"/>
              </w:rPr>
              <w:t xml:space="preserve"> </w:t>
            </w:r>
            <w:r>
              <w:rPr>
                <w:sz w:val="22"/>
              </w:rPr>
              <w:t>que</w:t>
            </w:r>
            <w:r>
              <w:rPr>
                <w:rFonts w:eastAsia="Calibri" w:cs="Calibri"/>
                <w:sz w:val="22"/>
              </w:rPr>
              <w:t xml:space="preserve"> </w:t>
            </w:r>
            <w:r>
              <w:rPr>
                <w:sz w:val="22"/>
              </w:rPr>
              <w:t>falencias,</w:t>
            </w:r>
            <w:r>
              <w:rPr>
                <w:rFonts w:eastAsia="Calibri" w:cs="Calibri"/>
                <w:sz w:val="22"/>
              </w:rPr>
              <w:t xml:space="preserve"> </w:t>
            </w:r>
            <w:r>
              <w:rPr>
                <w:sz w:val="22"/>
              </w:rPr>
              <w:t>en</w:t>
            </w:r>
            <w:r>
              <w:rPr>
                <w:rFonts w:eastAsia="Calibri" w:cs="Calibri"/>
                <w:sz w:val="22"/>
              </w:rPr>
              <w:t xml:space="preserve"> </w:t>
            </w:r>
            <w:r>
              <w:rPr>
                <w:sz w:val="22"/>
              </w:rPr>
              <w:t>cuanto</w:t>
            </w:r>
            <w:r>
              <w:rPr>
                <w:rFonts w:eastAsia="Calibri" w:cs="Calibri"/>
                <w:sz w:val="22"/>
              </w:rPr>
              <w:t xml:space="preserve"> </w:t>
            </w:r>
            <w:r>
              <w:rPr>
                <w:sz w:val="22"/>
              </w:rPr>
              <w:t>al</w:t>
            </w:r>
            <w:r>
              <w:rPr>
                <w:rFonts w:eastAsia="Calibri" w:cs="Calibri"/>
                <w:sz w:val="22"/>
              </w:rPr>
              <w:t xml:space="preserve"> </w:t>
            </w:r>
            <w:r>
              <w:rPr>
                <w:sz w:val="22"/>
              </w:rPr>
              <w:t>desarrollo</w:t>
            </w:r>
            <w:r>
              <w:rPr>
                <w:rFonts w:eastAsia="Calibri" w:cs="Calibri"/>
                <w:sz w:val="22"/>
              </w:rPr>
              <w:t xml:space="preserve"> </w:t>
            </w:r>
            <w:r>
              <w:rPr>
                <w:sz w:val="22"/>
              </w:rPr>
              <w:t>lógico</w:t>
            </w:r>
            <w:r>
              <w:rPr>
                <w:rFonts w:eastAsia="Calibri" w:cs="Calibri"/>
                <w:sz w:val="22"/>
              </w:rPr>
              <w:t xml:space="preserve"> </w:t>
            </w:r>
            <w:r>
              <w:rPr>
                <w:sz w:val="22"/>
              </w:rPr>
              <w:t>para</w:t>
            </w:r>
            <w:r>
              <w:rPr>
                <w:rFonts w:eastAsia="Calibri" w:cs="Calibri"/>
                <w:sz w:val="22"/>
              </w:rPr>
              <w:t xml:space="preserve"> </w:t>
            </w:r>
            <w:r>
              <w:rPr>
                <w:sz w:val="22"/>
              </w:rPr>
              <w:t>alcanzar</w:t>
            </w:r>
            <w:r>
              <w:rPr>
                <w:rFonts w:eastAsia="Calibri" w:cs="Calibri"/>
                <w:sz w:val="22"/>
              </w:rPr>
              <w:t xml:space="preserve"> </w:t>
            </w:r>
            <w:r>
              <w:rPr>
                <w:sz w:val="22"/>
              </w:rPr>
              <w:t>soluciones</w:t>
            </w:r>
            <w:r>
              <w:rPr>
                <w:rFonts w:eastAsia="Calibri" w:cs="Calibri"/>
                <w:sz w:val="22"/>
              </w:rPr>
              <w:t xml:space="preserve"> </w:t>
            </w:r>
            <w:r>
              <w:rPr>
                <w:sz w:val="22"/>
              </w:rPr>
              <w:t>óptimas.</w:t>
            </w:r>
          </w:p>
          <w:p w:rsidR="00EF3744" w:rsidRDefault="00EF3744" w:rsidP="00EF3744">
            <w:pPr>
              <w:numPr>
                <w:ilvl w:val="0"/>
                <w:numId w:val="5"/>
              </w:numPr>
              <w:tabs>
                <w:tab w:val="clear" w:pos="720"/>
                <w:tab w:val="num" w:pos="0"/>
              </w:tabs>
              <w:suppressAutoHyphens/>
              <w:ind w:left="1080"/>
              <w:rPr>
                <w:sz w:val="22"/>
              </w:rPr>
            </w:pPr>
            <w:r>
              <w:rPr>
                <w:sz w:val="22"/>
              </w:rPr>
              <w:t>Aceptación</w:t>
            </w:r>
            <w:r>
              <w:rPr>
                <w:rFonts w:eastAsia="Calibri" w:cs="Calibri"/>
                <w:sz w:val="22"/>
              </w:rPr>
              <w:t xml:space="preserve"> </w:t>
            </w:r>
            <w:r>
              <w:rPr>
                <w:sz w:val="22"/>
              </w:rPr>
              <w:t>de</w:t>
            </w:r>
            <w:r>
              <w:rPr>
                <w:rFonts w:eastAsia="Calibri" w:cs="Calibri"/>
                <w:sz w:val="22"/>
              </w:rPr>
              <w:t xml:space="preserve"> </w:t>
            </w:r>
            <w:r>
              <w:rPr>
                <w:sz w:val="22"/>
              </w:rPr>
              <w:t>la</w:t>
            </w:r>
            <w:r>
              <w:rPr>
                <w:rFonts w:eastAsia="Calibri" w:cs="Calibri"/>
                <w:sz w:val="22"/>
              </w:rPr>
              <w:t xml:space="preserve"> </w:t>
            </w:r>
            <w:r>
              <w:rPr>
                <w:sz w:val="22"/>
              </w:rPr>
              <w:t>normas</w:t>
            </w:r>
            <w:r>
              <w:rPr>
                <w:rFonts w:eastAsia="Calibri" w:cs="Calibri"/>
                <w:sz w:val="22"/>
              </w:rPr>
              <w:t xml:space="preserve"> </w:t>
            </w:r>
            <w:r>
              <w:rPr>
                <w:sz w:val="22"/>
              </w:rPr>
              <w:t>de</w:t>
            </w:r>
            <w:r>
              <w:rPr>
                <w:rFonts w:eastAsia="Calibri" w:cs="Calibri"/>
                <w:sz w:val="22"/>
              </w:rPr>
              <w:t xml:space="preserve"> </w:t>
            </w:r>
            <w:r>
              <w:rPr>
                <w:sz w:val="22"/>
              </w:rPr>
              <w:t>conducta,</w:t>
            </w:r>
            <w:r>
              <w:rPr>
                <w:rFonts w:eastAsia="Calibri" w:cs="Calibri"/>
                <w:sz w:val="22"/>
              </w:rPr>
              <w:t xml:space="preserve"> </w:t>
            </w:r>
            <w:r>
              <w:rPr>
                <w:sz w:val="22"/>
              </w:rPr>
              <w:t>no</w:t>
            </w:r>
            <w:r>
              <w:rPr>
                <w:rFonts w:eastAsia="Calibri" w:cs="Calibri"/>
                <w:sz w:val="22"/>
              </w:rPr>
              <w:t xml:space="preserve"> </w:t>
            </w:r>
            <w:r>
              <w:rPr>
                <w:sz w:val="22"/>
              </w:rPr>
              <w:t>como</w:t>
            </w:r>
            <w:r>
              <w:rPr>
                <w:rFonts w:eastAsia="Calibri" w:cs="Calibri"/>
                <w:sz w:val="22"/>
              </w:rPr>
              <w:t xml:space="preserve"> </w:t>
            </w:r>
            <w:r>
              <w:rPr>
                <w:sz w:val="22"/>
              </w:rPr>
              <w:t>imposición,</w:t>
            </w:r>
            <w:r>
              <w:rPr>
                <w:rFonts w:eastAsia="Calibri" w:cs="Calibri"/>
                <w:sz w:val="22"/>
              </w:rPr>
              <w:t xml:space="preserve"> </w:t>
            </w:r>
            <w:r>
              <w:rPr>
                <w:sz w:val="22"/>
              </w:rPr>
              <w:t>sino</w:t>
            </w:r>
            <w:r>
              <w:rPr>
                <w:rFonts w:eastAsia="Calibri" w:cs="Calibri"/>
                <w:sz w:val="22"/>
              </w:rPr>
              <w:t xml:space="preserve"> </w:t>
            </w:r>
            <w:r>
              <w:rPr>
                <w:sz w:val="22"/>
              </w:rPr>
              <w:t>como</w:t>
            </w:r>
            <w:r>
              <w:rPr>
                <w:rFonts w:eastAsia="Calibri" w:cs="Calibri"/>
                <w:sz w:val="22"/>
              </w:rPr>
              <w:t xml:space="preserve"> </w:t>
            </w:r>
            <w:r>
              <w:rPr>
                <w:sz w:val="22"/>
              </w:rPr>
              <w:t>el</w:t>
            </w:r>
            <w:r>
              <w:rPr>
                <w:rFonts w:eastAsia="Calibri" w:cs="Calibri"/>
                <w:sz w:val="22"/>
              </w:rPr>
              <w:t xml:space="preserve"> </w:t>
            </w:r>
            <w:r>
              <w:rPr>
                <w:sz w:val="22"/>
              </w:rPr>
              <w:t>resultado</w:t>
            </w:r>
            <w:r>
              <w:rPr>
                <w:rFonts w:eastAsia="Calibri" w:cs="Calibri"/>
                <w:sz w:val="22"/>
              </w:rPr>
              <w:t xml:space="preserve"> </w:t>
            </w:r>
            <w:r>
              <w:rPr>
                <w:sz w:val="22"/>
              </w:rPr>
              <w:t>de</w:t>
            </w:r>
            <w:r>
              <w:rPr>
                <w:rFonts w:eastAsia="Calibri" w:cs="Calibri"/>
                <w:sz w:val="22"/>
              </w:rPr>
              <w:t xml:space="preserve"> </w:t>
            </w:r>
            <w:r>
              <w:rPr>
                <w:sz w:val="22"/>
              </w:rPr>
              <w:t>acuerdos</w:t>
            </w:r>
            <w:r>
              <w:rPr>
                <w:rFonts w:eastAsia="Calibri" w:cs="Calibri"/>
                <w:sz w:val="22"/>
              </w:rPr>
              <w:t xml:space="preserve"> </w:t>
            </w:r>
            <w:r>
              <w:rPr>
                <w:sz w:val="22"/>
              </w:rPr>
              <w:t>y</w:t>
            </w:r>
            <w:r>
              <w:rPr>
                <w:rFonts w:eastAsia="Calibri" w:cs="Calibri"/>
                <w:sz w:val="22"/>
              </w:rPr>
              <w:t xml:space="preserve"> </w:t>
            </w:r>
            <w:r>
              <w:rPr>
                <w:sz w:val="22"/>
              </w:rPr>
              <w:t>pactos</w:t>
            </w:r>
            <w:r>
              <w:rPr>
                <w:rFonts w:eastAsia="Calibri" w:cs="Calibri"/>
                <w:sz w:val="22"/>
              </w:rPr>
              <w:t xml:space="preserve"> </w:t>
            </w:r>
            <w:r>
              <w:rPr>
                <w:sz w:val="22"/>
              </w:rPr>
              <w:t>colectivos</w:t>
            </w:r>
            <w:r>
              <w:rPr>
                <w:rFonts w:eastAsia="Calibri" w:cs="Calibri"/>
                <w:sz w:val="22"/>
              </w:rPr>
              <w:t xml:space="preserve"> </w:t>
            </w:r>
            <w:r>
              <w:rPr>
                <w:sz w:val="22"/>
              </w:rPr>
              <w:t>que</w:t>
            </w:r>
            <w:r>
              <w:rPr>
                <w:rFonts w:eastAsia="Calibri" w:cs="Calibri"/>
                <w:sz w:val="22"/>
              </w:rPr>
              <w:t xml:space="preserve"> </w:t>
            </w:r>
            <w:r>
              <w:rPr>
                <w:sz w:val="22"/>
              </w:rPr>
              <w:t>faciliten</w:t>
            </w:r>
            <w:r>
              <w:rPr>
                <w:rFonts w:eastAsia="Calibri" w:cs="Calibri"/>
                <w:sz w:val="22"/>
              </w:rPr>
              <w:t xml:space="preserve"> </w:t>
            </w:r>
            <w:r>
              <w:rPr>
                <w:sz w:val="22"/>
              </w:rPr>
              <w:t>la</w:t>
            </w:r>
            <w:r>
              <w:rPr>
                <w:rFonts w:eastAsia="Calibri" w:cs="Calibri"/>
                <w:sz w:val="22"/>
              </w:rPr>
              <w:t xml:space="preserve"> </w:t>
            </w:r>
            <w:r>
              <w:rPr>
                <w:sz w:val="22"/>
              </w:rPr>
              <w:t>convivencia.</w:t>
            </w:r>
          </w:p>
          <w:p w:rsidR="00EF3744" w:rsidRDefault="00EF3744" w:rsidP="00EF3744">
            <w:pPr>
              <w:numPr>
                <w:ilvl w:val="0"/>
                <w:numId w:val="5"/>
              </w:numPr>
              <w:tabs>
                <w:tab w:val="clear" w:pos="720"/>
                <w:tab w:val="num" w:pos="0"/>
              </w:tabs>
              <w:suppressAutoHyphens/>
              <w:ind w:left="1080"/>
              <w:rPr>
                <w:sz w:val="22"/>
              </w:rPr>
            </w:pPr>
            <w:r>
              <w:rPr>
                <w:sz w:val="22"/>
              </w:rPr>
              <w:t>Identificación</w:t>
            </w:r>
            <w:r>
              <w:rPr>
                <w:rFonts w:eastAsia="Calibri" w:cs="Calibri"/>
                <w:sz w:val="22"/>
              </w:rPr>
              <w:t xml:space="preserve"> </w:t>
            </w:r>
            <w:r>
              <w:rPr>
                <w:sz w:val="22"/>
              </w:rPr>
              <w:t>de</w:t>
            </w:r>
            <w:r>
              <w:rPr>
                <w:rFonts w:eastAsia="Calibri" w:cs="Calibri"/>
                <w:sz w:val="22"/>
              </w:rPr>
              <w:t xml:space="preserve"> </w:t>
            </w:r>
            <w:r>
              <w:rPr>
                <w:sz w:val="22"/>
              </w:rPr>
              <w:t>la</w:t>
            </w:r>
            <w:r>
              <w:rPr>
                <w:rFonts w:eastAsia="Calibri" w:cs="Calibri"/>
                <w:sz w:val="22"/>
              </w:rPr>
              <w:t xml:space="preserve"> </w:t>
            </w:r>
            <w:r>
              <w:rPr>
                <w:sz w:val="22"/>
              </w:rPr>
              <w:t>responsabilidad</w:t>
            </w:r>
            <w:r>
              <w:rPr>
                <w:rFonts w:eastAsia="Calibri" w:cs="Calibri"/>
                <w:sz w:val="22"/>
              </w:rPr>
              <w:t xml:space="preserve"> </w:t>
            </w:r>
            <w:r>
              <w:rPr>
                <w:sz w:val="22"/>
              </w:rPr>
              <w:t>y</w:t>
            </w:r>
            <w:r>
              <w:rPr>
                <w:rFonts w:eastAsia="Calibri" w:cs="Calibri"/>
                <w:sz w:val="22"/>
              </w:rPr>
              <w:t xml:space="preserve"> </w:t>
            </w:r>
            <w:r>
              <w:rPr>
                <w:sz w:val="22"/>
              </w:rPr>
              <w:t>capacidad</w:t>
            </w:r>
            <w:r>
              <w:rPr>
                <w:rFonts w:eastAsia="Calibri" w:cs="Calibri"/>
                <w:sz w:val="22"/>
              </w:rPr>
              <w:t xml:space="preserve"> </w:t>
            </w:r>
            <w:r>
              <w:rPr>
                <w:sz w:val="22"/>
              </w:rPr>
              <w:t>para</w:t>
            </w:r>
            <w:r>
              <w:rPr>
                <w:rFonts w:eastAsia="Calibri" w:cs="Calibri"/>
                <w:sz w:val="22"/>
              </w:rPr>
              <w:t xml:space="preserve"> </w:t>
            </w:r>
            <w:r>
              <w:rPr>
                <w:sz w:val="22"/>
              </w:rPr>
              <w:t>contribuir</w:t>
            </w:r>
            <w:r>
              <w:rPr>
                <w:rFonts w:eastAsia="Calibri" w:cs="Calibri"/>
                <w:sz w:val="22"/>
              </w:rPr>
              <w:t xml:space="preserve"> </w:t>
            </w:r>
            <w:r>
              <w:rPr>
                <w:sz w:val="22"/>
              </w:rPr>
              <w:t>en</w:t>
            </w:r>
            <w:r>
              <w:rPr>
                <w:rFonts w:eastAsia="Calibri" w:cs="Calibri"/>
                <w:sz w:val="22"/>
              </w:rPr>
              <w:t xml:space="preserve"> </w:t>
            </w:r>
            <w:r>
              <w:rPr>
                <w:sz w:val="22"/>
              </w:rPr>
              <w:t>procesos</w:t>
            </w:r>
            <w:r>
              <w:rPr>
                <w:rFonts w:eastAsia="Calibri" w:cs="Calibri"/>
                <w:sz w:val="22"/>
              </w:rPr>
              <w:t xml:space="preserve"> </w:t>
            </w:r>
            <w:r>
              <w:rPr>
                <w:sz w:val="22"/>
              </w:rPr>
              <w:t>de</w:t>
            </w:r>
            <w:r>
              <w:rPr>
                <w:rFonts w:eastAsia="Calibri" w:cs="Calibri"/>
                <w:sz w:val="22"/>
              </w:rPr>
              <w:t xml:space="preserve"> </w:t>
            </w:r>
            <w:r>
              <w:rPr>
                <w:sz w:val="22"/>
              </w:rPr>
              <w:t>formación</w:t>
            </w:r>
            <w:r>
              <w:rPr>
                <w:rFonts w:eastAsia="Calibri" w:cs="Calibri"/>
                <w:sz w:val="22"/>
              </w:rPr>
              <w:t xml:space="preserve"> </w:t>
            </w:r>
            <w:r>
              <w:rPr>
                <w:sz w:val="22"/>
              </w:rPr>
              <w:t>colectivos,</w:t>
            </w:r>
            <w:r>
              <w:rPr>
                <w:rFonts w:eastAsia="Calibri" w:cs="Calibri"/>
                <w:sz w:val="22"/>
              </w:rPr>
              <w:t xml:space="preserve"> </w:t>
            </w:r>
            <w:r>
              <w:rPr>
                <w:sz w:val="22"/>
              </w:rPr>
              <w:t>de</w:t>
            </w:r>
            <w:r>
              <w:rPr>
                <w:rFonts w:eastAsia="Calibri" w:cs="Calibri"/>
                <w:sz w:val="22"/>
              </w:rPr>
              <w:t xml:space="preserve"> </w:t>
            </w:r>
            <w:r>
              <w:rPr>
                <w:sz w:val="22"/>
              </w:rPr>
              <w:t>los</w:t>
            </w:r>
            <w:r>
              <w:rPr>
                <w:rFonts w:eastAsia="Calibri" w:cs="Calibri"/>
                <w:sz w:val="22"/>
              </w:rPr>
              <w:t xml:space="preserve"> </w:t>
            </w:r>
            <w:r>
              <w:rPr>
                <w:sz w:val="22"/>
              </w:rPr>
              <w:t>cuales</w:t>
            </w:r>
            <w:r>
              <w:rPr>
                <w:rFonts w:eastAsia="Calibri" w:cs="Calibri"/>
                <w:sz w:val="22"/>
              </w:rPr>
              <w:t xml:space="preserve"> </w:t>
            </w:r>
            <w:r>
              <w:rPr>
                <w:sz w:val="22"/>
              </w:rPr>
              <w:t>se</w:t>
            </w:r>
            <w:r>
              <w:rPr>
                <w:rFonts w:eastAsia="Calibri" w:cs="Calibri"/>
                <w:sz w:val="22"/>
              </w:rPr>
              <w:t xml:space="preserve"> </w:t>
            </w:r>
            <w:r>
              <w:rPr>
                <w:sz w:val="22"/>
              </w:rPr>
              <w:t>es</w:t>
            </w:r>
            <w:r>
              <w:rPr>
                <w:rFonts w:eastAsia="Calibri" w:cs="Calibri"/>
                <w:sz w:val="22"/>
              </w:rPr>
              <w:t xml:space="preserve"> </w:t>
            </w:r>
            <w:r>
              <w:rPr>
                <w:sz w:val="22"/>
              </w:rPr>
              <w:t>parte</w:t>
            </w:r>
            <w:r>
              <w:rPr>
                <w:rFonts w:eastAsia="Calibri" w:cs="Calibri"/>
                <w:sz w:val="22"/>
              </w:rPr>
              <w:t xml:space="preserve"> </w:t>
            </w:r>
            <w:r>
              <w:rPr>
                <w:sz w:val="22"/>
              </w:rPr>
              <w:t>fundamental.</w:t>
            </w:r>
          </w:p>
          <w:p w:rsidR="00EF3744" w:rsidRDefault="00EF3744" w:rsidP="00EF3744">
            <w:pPr>
              <w:numPr>
                <w:ilvl w:val="0"/>
                <w:numId w:val="5"/>
              </w:numPr>
              <w:tabs>
                <w:tab w:val="clear" w:pos="720"/>
                <w:tab w:val="num" w:pos="0"/>
              </w:tabs>
              <w:suppressAutoHyphens/>
              <w:ind w:left="1080"/>
              <w:rPr>
                <w:rFonts w:eastAsia="Calibri" w:cs="Calibri"/>
                <w:sz w:val="22"/>
              </w:rPr>
            </w:pPr>
            <w:r>
              <w:rPr>
                <w:sz w:val="22"/>
              </w:rPr>
              <w:t>Valoración</w:t>
            </w:r>
            <w:r>
              <w:rPr>
                <w:rFonts w:eastAsia="Calibri" w:cs="Calibri"/>
                <w:sz w:val="22"/>
              </w:rPr>
              <w:t xml:space="preserve"> </w:t>
            </w:r>
            <w:r>
              <w:rPr>
                <w:sz w:val="22"/>
              </w:rPr>
              <w:t>y</w:t>
            </w:r>
            <w:r>
              <w:rPr>
                <w:rFonts w:eastAsia="Calibri" w:cs="Calibri"/>
                <w:sz w:val="22"/>
              </w:rPr>
              <w:t xml:space="preserve"> </w:t>
            </w:r>
            <w:r>
              <w:rPr>
                <w:sz w:val="22"/>
              </w:rPr>
              <w:t>reconocimiento</w:t>
            </w:r>
            <w:r>
              <w:rPr>
                <w:rFonts w:eastAsia="Calibri" w:cs="Calibri"/>
                <w:sz w:val="22"/>
              </w:rPr>
              <w:t xml:space="preserve"> </w:t>
            </w:r>
            <w:r>
              <w:rPr>
                <w:sz w:val="22"/>
              </w:rPr>
              <w:t>honestos</w:t>
            </w:r>
            <w:r>
              <w:rPr>
                <w:rFonts w:eastAsia="Calibri" w:cs="Calibri"/>
                <w:sz w:val="22"/>
              </w:rPr>
              <w:t xml:space="preserve"> </w:t>
            </w:r>
            <w:r>
              <w:rPr>
                <w:sz w:val="22"/>
              </w:rPr>
              <w:t>de</w:t>
            </w:r>
            <w:r>
              <w:rPr>
                <w:rFonts w:eastAsia="Calibri" w:cs="Calibri"/>
                <w:sz w:val="22"/>
              </w:rPr>
              <w:t xml:space="preserve"> </w:t>
            </w:r>
            <w:r>
              <w:rPr>
                <w:sz w:val="22"/>
              </w:rPr>
              <w:t>la</w:t>
            </w:r>
            <w:r>
              <w:rPr>
                <w:rFonts w:eastAsia="Calibri" w:cs="Calibri"/>
                <w:sz w:val="22"/>
              </w:rPr>
              <w:t xml:space="preserve"> </w:t>
            </w:r>
            <w:r>
              <w:rPr>
                <w:sz w:val="22"/>
              </w:rPr>
              <w:t>equivocación</w:t>
            </w:r>
            <w:r>
              <w:rPr>
                <w:rFonts w:eastAsia="Calibri" w:cs="Calibri"/>
                <w:sz w:val="22"/>
              </w:rPr>
              <w:t xml:space="preserve"> </w:t>
            </w:r>
            <w:r>
              <w:rPr>
                <w:sz w:val="22"/>
              </w:rPr>
              <w:t>en</w:t>
            </w:r>
            <w:r>
              <w:rPr>
                <w:rFonts w:eastAsia="Calibri" w:cs="Calibri"/>
                <w:sz w:val="22"/>
              </w:rPr>
              <w:t xml:space="preserve"> </w:t>
            </w:r>
            <w:r>
              <w:rPr>
                <w:sz w:val="22"/>
              </w:rPr>
              <w:t>los</w:t>
            </w:r>
            <w:r>
              <w:rPr>
                <w:rFonts w:eastAsia="Calibri" w:cs="Calibri"/>
                <w:sz w:val="22"/>
              </w:rPr>
              <w:t xml:space="preserve"> </w:t>
            </w:r>
            <w:r>
              <w:rPr>
                <w:sz w:val="22"/>
              </w:rPr>
              <w:t>procesos</w:t>
            </w:r>
            <w:r>
              <w:rPr>
                <w:rFonts w:eastAsia="Calibri" w:cs="Calibri"/>
                <w:sz w:val="22"/>
              </w:rPr>
              <w:t xml:space="preserve"> </w:t>
            </w:r>
            <w:r>
              <w:rPr>
                <w:sz w:val="22"/>
              </w:rPr>
              <w:t>de</w:t>
            </w:r>
            <w:r>
              <w:rPr>
                <w:rFonts w:eastAsia="Calibri" w:cs="Calibri"/>
                <w:sz w:val="22"/>
              </w:rPr>
              <w:t xml:space="preserve"> </w:t>
            </w:r>
            <w:r>
              <w:rPr>
                <w:sz w:val="22"/>
              </w:rPr>
              <w:t>cada</w:t>
            </w:r>
            <w:r>
              <w:rPr>
                <w:rFonts w:eastAsia="Calibri" w:cs="Calibri"/>
                <w:sz w:val="22"/>
              </w:rPr>
              <w:t xml:space="preserve"> </w:t>
            </w:r>
            <w:r>
              <w:rPr>
                <w:sz w:val="22"/>
              </w:rPr>
              <w:t>nivel.</w:t>
            </w:r>
            <w:r>
              <w:rPr>
                <w:rFonts w:eastAsia="Calibri" w:cs="Calibri"/>
                <w:sz w:val="22"/>
              </w:rPr>
              <w:t xml:space="preserve"> </w:t>
            </w:r>
          </w:p>
          <w:p w:rsidR="00EF3744" w:rsidRDefault="00EF3744" w:rsidP="00EF3744">
            <w:pPr>
              <w:numPr>
                <w:ilvl w:val="0"/>
                <w:numId w:val="5"/>
              </w:numPr>
              <w:tabs>
                <w:tab w:val="clear" w:pos="720"/>
                <w:tab w:val="num" w:pos="0"/>
              </w:tabs>
              <w:suppressAutoHyphens/>
              <w:ind w:left="1080"/>
              <w:rPr>
                <w:sz w:val="22"/>
              </w:rPr>
            </w:pPr>
            <w:r>
              <w:rPr>
                <w:sz w:val="22"/>
              </w:rPr>
              <w:t>Aprendizaje</w:t>
            </w:r>
            <w:r>
              <w:rPr>
                <w:rFonts w:eastAsia="Calibri" w:cs="Calibri"/>
                <w:sz w:val="22"/>
              </w:rPr>
              <w:t xml:space="preserve"> </w:t>
            </w:r>
            <w:r>
              <w:rPr>
                <w:sz w:val="22"/>
              </w:rPr>
              <w:t>en</w:t>
            </w:r>
            <w:r>
              <w:rPr>
                <w:rFonts w:eastAsia="Calibri" w:cs="Calibri"/>
                <w:sz w:val="22"/>
              </w:rPr>
              <w:t xml:space="preserve"> </w:t>
            </w:r>
            <w:r>
              <w:rPr>
                <w:sz w:val="22"/>
              </w:rPr>
              <w:t>libertad</w:t>
            </w:r>
            <w:r>
              <w:rPr>
                <w:rFonts w:eastAsia="Calibri" w:cs="Calibri"/>
                <w:sz w:val="22"/>
              </w:rPr>
              <w:t xml:space="preserve"> </w:t>
            </w:r>
            <w:r>
              <w:rPr>
                <w:sz w:val="22"/>
              </w:rPr>
              <w:t>del</w:t>
            </w:r>
            <w:r>
              <w:rPr>
                <w:rFonts w:eastAsia="Calibri" w:cs="Calibri"/>
                <w:sz w:val="22"/>
              </w:rPr>
              <w:t xml:space="preserve"> </w:t>
            </w:r>
            <w:r>
              <w:rPr>
                <w:sz w:val="22"/>
              </w:rPr>
              <w:t>error</w:t>
            </w:r>
            <w:r>
              <w:rPr>
                <w:rFonts w:eastAsia="Calibri" w:cs="Calibri"/>
                <w:sz w:val="22"/>
              </w:rPr>
              <w:t xml:space="preserve"> </w:t>
            </w:r>
            <w:r>
              <w:rPr>
                <w:sz w:val="22"/>
              </w:rPr>
              <w:t>personal</w:t>
            </w:r>
            <w:r>
              <w:rPr>
                <w:rFonts w:eastAsia="Calibri" w:cs="Calibri"/>
                <w:sz w:val="22"/>
              </w:rPr>
              <w:t xml:space="preserve"> </w:t>
            </w:r>
            <w:r>
              <w:rPr>
                <w:sz w:val="22"/>
              </w:rPr>
              <w:t>y</w:t>
            </w:r>
            <w:r>
              <w:rPr>
                <w:rFonts w:eastAsia="Calibri" w:cs="Calibri"/>
                <w:sz w:val="22"/>
              </w:rPr>
              <w:t xml:space="preserve"> </w:t>
            </w:r>
            <w:r>
              <w:rPr>
                <w:sz w:val="22"/>
              </w:rPr>
              <w:t>ajeno,</w:t>
            </w:r>
            <w:r>
              <w:rPr>
                <w:rFonts w:eastAsia="Calibri" w:cs="Calibri"/>
                <w:sz w:val="22"/>
              </w:rPr>
              <w:t xml:space="preserve"> </w:t>
            </w:r>
            <w:r>
              <w:rPr>
                <w:sz w:val="22"/>
              </w:rPr>
              <w:t>en</w:t>
            </w:r>
            <w:r>
              <w:rPr>
                <w:rFonts w:eastAsia="Calibri" w:cs="Calibri"/>
                <w:sz w:val="22"/>
              </w:rPr>
              <w:t xml:space="preserve"> </w:t>
            </w:r>
            <w:r>
              <w:rPr>
                <w:sz w:val="22"/>
              </w:rPr>
              <w:t>cada</w:t>
            </w:r>
            <w:r>
              <w:rPr>
                <w:rFonts w:eastAsia="Calibri" w:cs="Calibri"/>
                <w:sz w:val="22"/>
              </w:rPr>
              <w:t xml:space="preserve"> </w:t>
            </w:r>
            <w:r>
              <w:rPr>
                <w:sz w:val="22"/>
              </w:rPr>
              <w:t>actividad</w:t>
            </w:r>
            <w:r>
              <w:rPr>
                <w:rFonts w:eastAsia="Calibri" w:cs="Calibri"/>
                <w:sz w:val="22"/>
              </w:rPr>
              <w:t xml:space="preserve"> </w:t>
            </w:r>
            <w:r>
              <w:rPr>
                <w:sz w:val="22"/>
              </w:rPr>
              <w:t>formativa,</w:t>
            </w:r>
            <w:r>
              <w:rPr>
                <w:rFonts w:eastAsia="Calibri" w:cs="Calibri"/>
                <w:sz w:val="22"/>
              </w:rPr>
              <w:t xml:space="preserve"> </w:t>
            </w:r>
            <w:r>
              <w:rPr>
                <w:sz w:val="22"/>
              </w:rPr>
              <w:t>para</w:t>
            </w:r>
            <w:r>
              <w:rPr>
                <w:rFonts w:eastAsia="Calibri" w:cs="Calibri"/>
                <w:sz w:val="22"/>
              </w:rPr>
              <w:t xml:space="preserve"> </w:t>
            </w:r>
            <w:r>
              <w:rPr>
                <w:sz w:val="22"/>
              </w:rPr>
              <w:t>que</w:t>
            </w:r>
            <w:r>
              <w:rPr>
                <w:rFonts w:eastAsia="Calibri" w:cs="Calibri"/>
                <w:sz w:val="22"/>
              </w:rPr>
              <w:t xml:space="preserve"> </w:t>
            </w:r>
            <w:r>
              <w:rPr>
                <w:sz w:val="22"/>
              </w:rPr>
              <w:t>en</w:t>
            </w:r>
            <w:r>
              <w:rPr>
                <w:rFonts w:eastAsia="Calibri" w:cs="Calibri"/>
                <w:sz w:val="22"/>
              </w:rPr>
              <w:t xml:space="preserve"> </w:t>
            </w:r>
            <w:r>
              <w:rPr>
                <w:sz w:val="22"/>
              </w:rPr>
              <w:t>su</w:t>
            </w:r>
            <w:r>
              <w:rPr>
                <w:rFonts w:eastAsia="Calibri" w:cs="Calibri"/>
                <w:sz w:val="22"/>
              </w:rPr>
              <w:t xml:space="preserve"> </w:t>
            </w:r>
            <w:r>
              <w:rPr>
                <w:sz w:val="22"/>
              </w:rPr>
              <w:t>comportamiento</w:t>
            </w:r>
            <w:r>
              <w:rPr>
                <w:rFonts w:eastAsia="Calibri" w:cs="Calibri"/>
                <w:sz w:val="22"/>
              </w:rPr>
              <w:t xml:space="preserve"> </w:t>
            </w:r>
            <w:r>
              <w:rPr>
                <w:sz w:val="22"/>
              </w:rPr>
              <w:t>como</w:t>
            </w:r>
            <w:r>
              <w:rPr>
                <w:rFonts w:eastAsia="Calibri" w:cs="Calibri"/>
                <w:sz w:val="22"/>
              </w:rPr>
              <w:t xml:space="preserve"> </w:t>
            </w:r>
            <w:r>
              <w:rPr>
                <w:sz w:val="22"/>
              </w:rPr>
              <w:t>ciudadano</w:t>
            </w:r>
            <w:r>
              <w:rPr>
                <w:rFonts w:eastAsia="Calibri" w:cs="Calibri"/>
                <w:sz w:val="22"/>
              </w:rPr>
              <w:t xml:space="preserve"> </w:t>
            </w:r>
            <w:r>
              <w:rPr>
                <w:sz w:val="22"/>
              </w:rPr>
              <w:t>lo</w:t>
            </w:r>
            <w:r>
              <w:rPr>
                <w:rFonts w:eastAsia="Calibri" w:cs="Calibri"/>
                <w:sz w:val="22"/>
              </w:rPr>
              <w:t xml:space="preserve"> </w:t>
            </w:r>
            <w:r>
              <w:rPr>
                <w:sz w:val="22"/>
              </w:rPr>
              <w:t>acompañe</w:t>
            </w:r>
            <w:r>
              <w:rPr>
                <w:rFonts w:eastAsia="Calibri" w:cs="Calibri"/>
                <w:sz w:val="22"/>
              </w:rPr>
              <w:t xml:space="preserve"> </w:t>
            </w:r>
            <w:r>
              <w:rPr>
                <w:sz w:val="22"/>
              </w:rPr>
              <w:t>la</w:t>
            </w:r>
            <w:r>
              <w:rPr>
                <w:rFonts w:eastAsia="Calibri" w:cs="Calibri"/>
                <w:sz w:val="22"/>
              </w:rPr>
              <w:t xml:space="preserve"> </w:t>
            </w:r>
            <w:r>
              <w:rPr>
                <w:sz w:val="22"/>
              </w:rPr>
              <w:t>justicia</w:t>
            </w:r>
            <w:r>
              <w:rPr>
                <w:rFonts w:eastAsia="Calibri" w:cs="Calibri"/>
                <w:sz w:val="22"/>
              </w:rPr>
              <w:t xml:space="preserve"> </w:t>
            </w:r>
            <w:r>
              <w:rPr>
                <w:sz w:val="22"/>
              </w:rPr>
              <w:t>en</w:t>
            </w:r>
            <w:r>
              <w:rPr>
                <w:rFonts w:eastAsia="Calibri" w:cs="Calibri"/>
                <w:sz w:val="22"/>
              </w:rPr>
              <w:t xml:space="preserve"> </w:t>
            </w:r>
            <w:r>
              <w:rPr>
                <w:sz w:val="22"/>
              </w:rPr>
              <w:t>sus</w:t>
            </w:r>
            <w:r>
              <w:rPr>
                <w:rFonts w:eastAsia="Calibri" w:cs="Calibri"/>
                <w:sz w:val="22"/>
              </w:rPr>
              <w:t xml:space="preserve"> </w:t>
            </w:r>
            <w:r>
              <w:rPr>
                <w:sz w:val="22"/>
              </w:rPr>
              <w:t>actos</w:t>
            </w:r>
            <w:r>
              <w:rPr>
                <w:rFonts w:eastAsia="Calibri" w:cs="Calibri"/>
                <w:sz w:val="22"/>
              </w:rPr>
              <w:t xml:space="preserve"> </w:t>
            </w:r>
            <w:r>
              <w:rPr>
                <w:sz w:val="22"/>
              </w:rPr>
              <w:t>personales</w:t>
            </w:r>
            <w:r>
              <w:rPr>
                <w:rFonts w:eastAsia="Calibri" w:cs="Calibri"/>
                <w:sz w:val="22"/>
              </w:rPr>
              <w:t xml:space="preserve"> </w:t>
            </w:r>
            <w:r>
              <w:rPr>
                <w:sz w:val="22"/>
              </w:rPr>
              <w:t>y</w:t>
            </w:r>
            <w:r>
              <w:rPr>
                <w:rFonts w:eastAsia="Calibri" w:cs="Calibri"/>
                <w:sz w:val="22"/>
              </w:rPr>
              <w:t xml:space="preserve"> </w:t>
            </w:r>
            <w:r>
              <w:rPr>
                <w:sz w:val="22"/>
              </w:rPr>
              <w:t>éticos</w:t>
            </w:r>
            <w:r>
              <w:rPr>
                <w:rFonts w:eastAsia="Calibri" w:cs="Calibri"/>
                <w:sz w:val="22"/>
              </w:rPr>
              <w:t xml:space="preserve"> </w:t>
            </w:r>
            <w:r>
              <w:rPr>
                <w:sz w:val="22"/>
              </w:rPr>
              <w:t>en</w:t>
            </w:r>
            <w:r>
              <w:rPr>
                <w:rFonts w:eastAsia="Calibri" w:cs="Calibri"/>
                <w:sz w:val="22"/>
              </w:rPr>
              <w:t xml:space="preserve"> </w:t>
            </w:r>
            <w:r>
              <w:rPr>
                <w:sz w:val="22"/>
              </w:rPr>
              <w:t>la</w:t>
            </w:r>
            <w:r>
              <w:rPr>
                <w:rFonts w:eastAsia="Calibri" w:cs="Calibri"/>
                <w:sz w:val="22"/>
              </w:rPr>
              <w:t xml:space="preserve"> </w:t>
            </w:r>
            <w:r>
              <w:rPr>
                <w:sz w:val="22"/>
              </w:rPr>
              <w:t>sociedad.</w:t>
            </w:r>
          </w:p>
          <w:p w:rsidR="00EF3744" w:rsidRDefault="00EF3744" w:rsidP="00EF3744">
            <w:pPr>
              <w:numPr>
                <w:ilvl w:val="0"/>
                <w:numId w:val="5"/>
              </w:numPr>
              <w:tabs>
                <w:tab w:val="clear" w:pos="720"/>
                <w:tab w:val="num" w:pos="0"/>
              </w:tabs>
              <w:suppressAutoHyphens/>
              <w:ind w:left="1080"/>
              <w:rPr>
                <w:sz w:val="22"/>
              </w:rPr>
            </w:pPr>
            <w:r>
              <w:rPr>
                <w:sz w:val="22"/>
              </w:rPr>
              <w:t>Mantenimiento</w:t>
            </w:r>
            <w:r>
              <w:rPr>
                <w:rFonts w:eastAsia="Calibri" w:cs="Calibri"/>
                <w:sz w:val="22"/>
              </w:rPr>
              <w:t xml:space="preserve"> </w:t>
            </w:r>
            <w:r>
              <w:rPr>
                <w:sz w:val="22"/>
              </w:rPr>
              <w:t>de</w:t>
            </w:r>
            <w:r>
              <w:rPr>
                <w:rFonts w:eastAsia="Calibri" w:cs="Calibri"/>
                <w:sz w:val="22"/>
              </w:rPr>
              <w:t xml:space="preserve"> </w:t>
            </w:r>
            <w:r>
              <w:rPr>
                <w:sz w:val="22"/>
              </w:rPr>
              <w:t>una</w:t>
            </w:r>
            <w:r>
              <w:rPr>
                <w:rFonts w:eastAsia="Calibri" w:cs="Calibri"/>
                <w:sz w:val="22"/>
              </w:rPr>
              <w:t xml:space="preserve"> </w:t>
            </w:r>
            <w:r>
              <w:rPr>
                <w:sz w:val="22"/>
              </w:rPr>
              <w:t>total</w:t>
            </w:r>
            <w:r>
              <w:rPr>
                <w:rFonts w:eastAsia="Calibri" w:cs="Calibri"/>
                <w:sz w:val="22"/>
              </w:rPr>
              <w:t xml:space="preserve"> </w:t>
            </w:r>
            <w:r>
              <w:rPr>
                <w:sz w:val="22"/>
              </w:rPr>
              <w:t>concordancia</w:t>
            </w:r>
            <w:r>
              <w:rPr>
                <w:rFonts w:eastAsia="Calibri" w:cs="Calibri"/>
                <w:sz w:val="22"/>
              </w:rPr>
              <w:t xml:space="preserve"> </w:t>
            </w:r>
            <w:r>
              <w:rPr>
                <w:sz w:val="22"/>
              </w:rPr>
              <w:t>entre</w:t>
            </w:r>
            <w:r>
              <w:rPr>
                <w:rFonts w:eastAsia="Calibri" w:cs="Calibri"/>
                <w:sz w:val="22"/>
              </w:rPr>
              <w:t xml:space="preserve"> </w:t>
            </w:r>
            <w:r>
              <w:rPr>
                <w:sz w:val="22"/>
              </w:rPr>
              <w:t>su</w:t>
            </w:r>
            <w:r>
              <w:rPr>
                <w:rFonts w:eastAsia="Calibri" w:cs="Calibri"/>
                <w:sz w:val="22"/>
              </w:rPr>
              <w:t xml:space="preserve"> </w:t>
            </w:r>
            <w:r>
              <w:rPr>
                <w:sz w:val="22"/>
              </w:rPr>
              <w:t>actuar</w:t>
            </w:r>
            <w:r>
              <w:rPr>
                <w:rFonts w:eastAsia="Calibri" w:cs="Calibri"/>
                <w:sz w:val="22"/>
              </w:rPr>
              <w:t xml:space="preserve"> </w:t>
            </w:r>
            <w:r>
              <w:rPr>
                <w:sz w:val="22"/>
              </w:rPr>
              <w:t>y</w:t>
            </w:r>
            <w:r>
              <w:rPr>
                <w:rFonts w:eastAsia="Calibri" w:cs="Calibri"/>
                <w:sz w:val="22"/>
              </w:rPr>
              <w:t xml:space="preserve"> </w:t>
            </w:r>
            <w:r>
              <w:rPr>
                <w:sz w:val="22"/>
              </w:rPr>
              <w:t>los</w:t>
            </w:r>
            <w:r>
              <w:rPr>
                <w:rFonts w:eastAsia="Calibri" w:cs="Calibri"/>
                <w:sz w:val="22"/>
              </w:rPr>
              <w:t xml:space="preserve"> </w:t>
            </w:r>
            <w:r>
              <w:rPr>
                <w:sz w:val="22"/>
              </w:rPr>
              <w:t>preceptos</w:t>
            </w:r>
            <w:r>
              <w:rPr>
                <w:rFonts w:eastAsia="Calibri" w:cs="Calibri"/>
                <w:sz w:val="22"/>
              </w:rPr>
              <w:t xml:space="preserve"> </w:t>
            </w:r>
            <w:r>
              <w:rPr>
                <w:sz w:val="22"/>
              </w:rPr>
              <w:t>propios</w:t>
            </w:r>
            <w:r>
              <w:rPr>
                <w:rFonts w:eastAsia="Calibri" w:cs="Calibri"/>
                <w:sz w:val="22"/>
              </w:rPr>
              <w:t xml:space="preserve"> </w:t>
            </w:r>
            <w:r>
              <w:rPr>
                <w:sz w:val="22"/>
              </w:rPr>
              <w:t>de</w:t>
            </w:r>
            <w:r>
              <w:rPr>
                <w:rFonts w:eastAsia="Calibri" w:cs="Calibri"/>
                <w:sz w:val="22"/>
              </w:rPr>
              <w:t xml:space="preserve"> </w:t>
            </w:r>
            <w:r>
              <w:rPr>
                <w:sz w:val="22"/>
              </w:rPr>
              <w:t>la</w:t>
            </w:r>
            <w:r>
              <w:rPr>
                <w:rFonts w:eastAsia="Calibri" w:cs="Calibri"/>
                <w:sz w:val="22"/>
              </w:rPr>
              <w:t xml:space="preserve"> </w:t>
            </w:r>
            <w:r>
              <w:rPr>
                <w:sz w:val="22"/>
              </w:rPr>
              <w:t>filosofía</w:t>
            </w:r>
            <w:r>
              <w:rPr>
                <w:rFonts w:eastAsia="Calibri" w:cs="Calibri"/>
                <w:sz w:val="22"/>
              </w:rPr>
              <w:t xml:space="preserve"> </w:t>
            </w:r>
            <w:r>
              <w:rPr>
                <w:sz w:val="22"/>
              </w:rPr>
              <w:t>institucional.</w:t>
            </w:r>
          </w:p>
          <w:p w:rsidR="00EF3744" w:rsidRPr="00EF3744" w:rsidRDefault="00EF3744" w:rsidP="0089387A">
            <w:pPr>
              <w:rPr>
                <w:sz w:val="22"/>
              </w:rPr>
            </w:pPr>
          </w:p>
          <w:p w:rsidR="0016717F" w:rsidRPr="005A53C6" w:rsidRDefault="0089387A" w:rsidP="001D074B">
            <w:pPr>
              <w:pStyle w:val="Ttulo2"/>
              <w:numPr>
                <w:ilvl w:val="1"/>
                <w:numId w:val="11"/>
              </w:numPr>
              <w:rPr>
                <w:sz w:val="22"/>
                <w:szCs w:val="22"/>
                <w:lang w:val="es-CO" w:eastAsia="es-CO"/>
              </w:rPr>
            </w:pPr>
            <w:r w:rsidRPr="005A53C6">
              <w:rPr>
                <w:sz w:val="22"/>
                <w:szCs w:val="22"/>
                <w:lang w:val="es-CO" w:eastAsia="es-CO"/>
              </w:rPr>
              <w:t>Competencias Comunicativas</w:t>
            </w:r>
          </w:p>
          <w:p w:rsidR="0089387A" w:rsidRPr="0016717F" w:rsidRDefault="0089387A" w:rsidP="0089387A">
            <w:pPr>
              <w:rPr>
                <w:sz w:val="22"/>
                <w:lang w:val="es-ES_tradnl"/>
              </w:rPr>
            </w:pPr>
          </w:p>
          <w:p w:rsidR="00EF3744" w:rsidRDefault="00EF3744" w:rsidP="00EF3744">
            <w:pPr>
              <w:numPr>
                <w:ilvl w:val="0"/>
                <w:numId w:val="5"/>
              </w:numPr>
              <w:tabs>
                <w:tab w:val="clear" w:pos="720"/>
                <w:tab w:val="num" w:pos="0"/>
              </w:tabs>
              <w:suppressAutoHyphens/>
              <w:ind w:left="1080"/>
              <w:rPr>
                <w:sz w:val="22"/>
              </w:rPr>
            </w:pPr>
            <w:r>
              <w:rPr>
                <w:sz w:val="22"/>
              </w:rPr>
              <w:t>Expresión</w:t>
            </w:r>
            <w:r>
              <w:rPr>
                <w:rFonts w:eastAsia="Calibri" w:cs="Calibri"/>
                <w:sz w:val="22"/>
              </w:rPr>
              <w:t xml:space="preserve"> </w:t>
            </w:r>
            <w:r>
              <w:rPr>
                <w:sz w:val="22"/>
              </w:rPr>
              <w:t>en</w:t>
            </w:r>
            <w:r>
              <w:rPr>
                <w:rFonts w:eastAsia="Calibri" w:cs="Calibri"/>
                <w:sz w:val="22"/>
              </w:rPr>
              <w:t xml:space="preserve"> </w:t>
            </w:r>
            <w:r>
              <w:rPr>
                <w:sz w:val="22"/>
              </w:rPr>
              <w:t>forma</w:t>
            </w:r>
            <w:r>
              <w:rPr>
                <w:rFonts w:eastAsia="Calibri" w:cs="Calibri"/>
                <w:sz w:val="22"/>
              </w:rPr>
              <w:t xml:space="preserve"> </w:t>
            </w:r>
            <w:r>
              <w:rPr>
                <w:sz w:val="22"/>
              </w:rPr>
              <w:t>fluida,</w:t>
            </w:r>
            <w:r>
              <w:rPr>
                <w:rFonts w:eastAsia="Calibri" w:cs="Calibri"/>
                <w:sz w:val="22"/>
              </w:rPr>
              <w:t xml:space="preserve"> </w:t>
            </w:r>
            <w:r>
              <w:rPr>
                <w:sz w:val="22"/>
              </w:rPr>
              <w:t>clara</w:t>
            </w:r>
            <w:r>
              <w:rPr>
                <w:rFonts w:eastAsia="Calibri" w:cs="Calibri"/>
                <w:sz w:val="22"/>
              </w:rPr>
              <w:t xml:space="preserve"> </w:t>
            </w:r>
            <w:r>
              <w:rPr>
                <w:sz w:val="22"/>
              </w:rPr>
              <w:t>y</w:t>
            </w:r>
            <w:r>
              <w:rPr>
                <w:rFonts w:eastAsia="Calibri" w:cs="Calibri"/>
                <w:sz w:val="22"/>
              </w:rPr>
              <w:t xml:space="preserve"> </w:t>
            </w:r>
            <w:r>
              <w:rPr>
                <w:sz w:val="22"/>
              </w:rPr>
              <w:t>precisa</w:t>
            </w:r>
            <w:r>
              <w:rPr>
                <w:rFonts w:eastAsia="Calibri" w:cs="Calibri"/>
                <w:sz w:val="22"/>
              </w:rPr>
              <w:t xml:space="preserve"> </w:t>
            </w:r>
            <w:r>
              <w:rPr>
                <w:sz w:val="22"/>
              </w:rPr>
              <w:t>de</w:t>
            </w:r>
            <w:r>
              <w:rPr>
                <w:rFonts w:eastAsia="Calibri" w:cs="Calibri"/>
                <w:sz w:val="22"/>
              </w:rPr>
              <w:t xml:space="preserve"> </w:t>
            </w:r>
            <w:r>
              <w:rPr>
                <w:sz w:val="22"/>
              </w:rPr>
              <w:t>los</w:t>
            </w:r>
            <w:r>
              <w:rPr>
                <w:rFonts w:eastAsia="Calibri" w:cs="Calibri"/>
                <w:sz w:val="22"/>
              </w:rPr>
              <w:t xml:space="preserve"> </w:t>
            </w:r>
            <w:r>
              <w:rPr>
                <w:sz w:val="22"/>
              </w:rPr>
              <w:t>propios</w:t>
            </w:r>
            <w:r>
              <w:rPr>
                <w:rFonts w:eastAsia="Calibri" w:cs="Calibri"/>
                <w:sz w:val="22"/>
              </w:rPr>
              <w:t xml:space="preserve"> </w:t>
            </w:r>
            <w:r>
              <w:rPr>
                <w:sz w:val="22"/>
              </w:rPr>
              <w:t>argumentos</w:t>
            </w:r>
            <w:r>
              <w:rPr>
                <w:rFonts w:eastAsia="Calibri" w:cs="Calibri"/>
                <w:sz w:val="22"/>
              </w:rPr>
              <w:t xml:space="preserve"> </w:t>
            </w:r>
            <w:r>
              <w:rPr>
                <w:sz w:val="22"/>
              </w:rPr>
              <w:t>a</w:t>
            </w:r>
            <w:r>
              <w:rPr>
                <w:rFonts w:eastAsia="Calibri" w:cs="Calibri"/>
                <w:sz w:val="22"/>
              </w:rPr>
              <w:t xml:space="preserve"> </w:t>
            </w:r>
            <w:r>
              <w:rPr>
                <w:sz w:val="22"/>
              </w:rPr>
              <w:t>las</w:t>
            </w:r>
            <w:r>
              <w:rPr>
                <w:rFonts w:eastAsia="Calibri" w:cs="Calibri"/>
                <w:sz w:val="22"/>
              </w:rPr>
              <w:t xml:space="preserve"> </w:t>
            </w:r>
            <w:r>
              <w:rPr>
                <w:sz w:val="22"/>
              </w:rPr>
              <w:t>soluciones</w:t>
            </w:r>
            <w:r>
              <w:rPr>
                <w:rFonts w:eastAsia="Calibri" w:cs="Calibri"/>
                <w:sz w:val="22"/>
              </w:rPr>
              <w:t xml:space="preserve"> </w:t>
            </w:r>
            <w:r>
              <w:rPr>
                <w:sz w:val="22"/>
              </w:rPr>
              <w:t>de</w:t>
            </w:r>
            <w:r>
              <w:rPr>
                <w:rFonts w:eastAsia="Calibri" w:cs="Calibri"/>
                <w:sz w:val="22"/>
              </w:rPr>
              <w:t xml:space="preserve"> </w:t>
            </w:r>
            <w:r>
              <w:rPr>
                <w:sz w:val="22"/>
              </w:rPr>
              <w:t>los</w:t>
            </w:r>
            <w:r>
              <w:rPr>
                <w:rFonts w:eastAsia="Calibri" w:cs="Calibri"/>
                <w:sz w:val="22"/>
              </w:rPr>
              <w:t xml:space="preserve"> </w:t>
            </w:r>
            <w:r>
              <w:rPr>
                <w:sz w:val="22"/>
              </w:rPr>
              <w:t>problemas</w:t>
            </w:r>
            <w:r>
              <w:rPr>
                <w:rFonts w:eastAsia="Calibri" w:cs="Calibri"/>
                <w:sz w:val="22"/>
              </w:rPr>
              <w:t xml:space="preserve"> </w:t>
            </w:r>
            <w:r>
              <w:rPr>
                <w:sz w:val="22"/>
              </w:rPr>
              <w:t>de</w:t>
            </w:r>
            <w:r>
              <w:rPr>
                <w:rFonts w:eastAsia="Calibri" w:cs="Calibri"/>
                <w:sz w:val="22"/>
              </w:rPr>
              <w:t xml:space="preserve"> </w:t>
            </w:r>
            <w:r>
              <w:rPr>
                <w:sz w:val="22"/>
              </w:rPr>
              <w:t>cada</w:t>
            </w:r>
            <w:r>
              <w:rPr>
                <w:rFonts w:eastAsia="Calibri" w:cs="Calibri"/>
                <w:sz w:val="22"/>
              </w:rPr>
              <w:t xml:space="preserve"> </w:t>
            </w:r>
            <w:r>
              <w:rPr>
                <w:sz w:val="22"/>
              </w:rPr>
              <w:t>nivel</w:t>
            </w:r>
            <w:r>
              <w:rPr>
                <w:rFonts w:eastAsia="Calibri" w:cs="Calibri"/>
                <w:sz w:val="22"/>
              </w:rPr>
              <w:t xml:space="preserve"> </w:t>
            </w:r>
            <w:r>
              <w:rPr>
                <w:sz w:val="22"/>
              </w:rPr>
              <w:t>dentro</w:t>
            </w:r>
            <w:r>
              <w:rPr>
                <w:rFonts w:eastAsia="Calibri" w:cs="Calibri"/>
                <w:sz w:val="22"/>
              </w:rPr>
              <w:t xml:space="preserve"> </w:t>
            </w:r>
            <w:r>
              <w:rPr>
                <w:sz w:val="22"/>
              </w:rPr>
              <w:t>de</w:t>
            </w:r>
            <w:r>
              <w:rPr>
                <w:rFonts w:eastAsia="Calibri" w:cs="Calibri"/>
                <w:sz w:val="22"/>
              </w:rPr>
              <w:t xml:space="preserve"> </w:t>
            </w:r>
            <w:r>
              <w:rPr>
                <w:sz w:val="22"/>
              </w:rPr>
              <w:t>una</w:t>
            </w:r>
            <w:r>
              <w:rPr>
                <w:rFonts w:eastAsia="Calibri" w:cs="Calibri"/>
                <w:sz w:val="22"/>
              </w:rPr>
              <w:t xml:space="preserve"> </w:t>
            </w:r>
            <w:r>
              <w:rPr>
                <w:sz w:val="22"/>
              </w:rPr>
              <w:t>racionalidad</w:t>
            </w:r>
            <w:r>
              <w:rPr>
                <w:rFonts w:eastAsia="Calibri" w:cs="Calibri"/>
                <w:sz w:val="22"/>
              </w:rPr>
              <w:t xml:space="preserve"> </w:t>
            </w:r>
            <w:r>
              <w:rPr>
                <w:sz w:val="22"/>
              </w:rPr>
              <w:t>válida.</w:t>
            </w:r>
          </w:p>
          <w:p w:rsidR="00EF3744" w:rsidRDefault="00EF3744" w:rsidP="00EF3744">
            <w:pPr>
              <w:numPr>
                <w:ilvl w:val="0"/>
                <w:numId w:val="5"/>
              </w:numPr>
              <w:tabs>
                <w:tab w:val="clear" w:pos="720"/>
                <w:tab w:val="num" w:pos="0"/>
              </w:tabs>
              <w:suppressAutoHyphens/>
              <w:ind w:left="1080"/>
              <w:rPr>
                <w:sz w:val="22"/>
              </w:rPr>
            </w:pPr>
            <w:r>
              <w:rPr>
                <w:sz w:val="22"/>
              </w:rPr>
              <w:lastRenderedPageBreak/>
              <w:t>Desarrollo</w:t>
            </w:r>
            <w:r>
              <w:rPr>
                <w:rFonts w:eastAsia="Calibri" w:cs="Calibri"/>
                <w:sz w:val="22"/>
              </w:rPr>
              <w:t xml:space="preserve"> </w:t>
            </w:r>
            <w:r>
              <w:rPr>
                <w:sz w:val="22"/>
              </w:rPr>
              <w:t>del</w:t>
            </w:r>
            <w:r>
              <w:rPr>
                <w:rFonts w:eastAsia="Calibri" w:cs="Calibri"/>
                <w:sz w:val="22"/>
              </w:rPr>
              <w:t xml:space="preserve"> </w:t>
            </w:r>
            <w:r>
              <w:rPr>
                <w:sz w:val="22"/>
              </w:rPr>
              <w:t>rol</w:t>
            </w:r>
            <w:r>
              <w:rPr>
                <w:rFonts w:eastAsia="Calibri" w:cs="Calibri"/>
                <w:sz w:val="22"/>
              </w:rPr>
              <w:t xml:space="preserve"> </w:t>
            </w:r>
            <w:r>
              <w:rPr>
                <w:sz w:val="22"/>
              </w:rPr>
              <w:t>como</w:t>
            </w:r>
            <w:r>
              <w:rPr>
                <w:rFonts w:eastAsia="Calibri" w:cs="Calibri"/>
                <w:sz w:val="22"/>
              </w:rPr>
              <w:t xml:space="preserve"> </w:t>
            </w:r>
            <w:r>
              <w:rPr>
                <w:sz w:val="22"/>
              </w:rPr>
              <w:t>mediador,</w:t>
            </w:r>
            <w:r>
              <w:rPr>
                <w:rFonts w:eastAsia="Calibri" w:cs="Calibri"/>
                <w:sz w:val="22"/>
              </w:rPr>
              <w:t xml:space="preserve"> </w:t>
            </w:r>
            <w:r>
              <w:rPr>
                <w:sz w:val="22"/>
              </w:rPr>
              <w:t>en</w:t>
            </w:r>
            <w:r>
              <w:rPr>
                <w:rFonts w:eastAsia="Calibri" w:cs="Calibri"/>
                <w:sz w:val="22"/>
              </w:rPr>
              <w:t xml:space="preserve"> </w:t>
            </w:r>
            <w:r>
              <w:rPr>
                <w:sz w:val="22"/>
              </w:rPr>
              <w:t>forma</w:t>
            </w:r>
            <w:r>
              <w:rPr>
                <w:rFonts w:eastAsia="Calibri" w:cs="Calibri"/>
                <w:sz w:val="22"/>
              </w:rPr>
              <w:t xml:space="preserve"> </w:t>
            </w:r>
            <w:r>
              <w:rPr>
                <w:sz w:val="22"/>
              </w:rPr>
              <w:t>oral</w:t>
            </w:r>
            <w:r>
              <w:rPr>
                <w:rFonts w:eastAsia="Calibri" w:cs="Calibri"/>
                <w:sz w:val="22"/>
              </w:rPr>
              <w:t xml:space="preserve"> </w:t>
            </w:r>
            <w:r>
              <w:rPr>
                <w:sz w:val="22"/>
              </w:rPr>
              <w:t>y</w:t>
            </w:r>
            <w:r>
              <w:rPr>
                <w:rFonts w:eastAsia="Calibri" w:cs="Calibri"/>
                <w:sz w:val="22"/>
              </w:rPr>
              <w:t xml:space="preserve"> </w:t>
            </w:r>
            <w:r>
              <w:rPr>
                <w:sz w:val="22"/>
              </w:rPr>
              <w:t>escrita</w:t>
            </w:r>
            <w:r>
              <w:rPr>
                <w:rFonts w:eastAsia="Calibri" w:cs="Calibri"/>
                <w:sz w:val="22"/>
              </w:rPr>
              <w:t xml:space="preserve"> </w:t>
            </w:r>
            <w:r>
              <w:rPr>
                <w:sz w:val="22"/>
              </w:rPr>
              <w:t>de</w:t>
            </w:r>
            <w:r>
              <w:rPr>
                <w:rFonts w:eastAsia="Calibri" w:cs="Calibri"/>
                <w:sz w:val="22"/>
              </w:rPr>
              <w:t xml:space="preserve"> </w:t>
            </w:r>
            <w:r>
              <w:rPr>
                <w:sz w:val="22"/>
              </w:rPr>
              <w:t>las</w:t>
            </w:r>
            <w:r>
              <w:rPr>
                <w:rFonts w:eastAsia="Calibri" w:cs="Calibri"/>
                <w:sz w:val="22"/>
              </w:rPr>
              <w:t xml:space="preserve"> </w:t>
            </w:r>
            <w:r>
              <w:rPr>
                <w:sz w:val="22"/>
              </w:rPr>
              <w:t>explicaciones</w:t>
            </w:r>
            <w:r>
              <w:rPr>
                <w:rFonts w:eastAsia="Calibri" w:cs="Calibri"/>
                <w:sz w:val="22"/>
              </w:rPr>
              <w:t xml:space="preserve"> </w:t>
            </w:r>
            <w:r>
              <w:rPr>
                <w:sz w:val="22"/>
              </w:rPr>
              <w:t>en</w:t>
            </w:r>
            <w:r>
              <w:rPr>
                <w:rFonts w:eastAsia="Calibri" w:cs="Calibri"/>
                <w:sz w:val="22"/>
              </w:rPr>
              <w:t xml:space="preserve"> </w:t>
            </w:r>
            <w:r>
              <w:rPr>
                <w:sz w:val="22"/>
              </w:rPr>
              <w:t>las</w:t>
            </w:r>
            <w:r>
              <w:rPr>
                <w:rFonts w:eastAsia="Calibri" w:cs="Calibri"/>
                <w:sz w:val="22"/>
              </w:rPr>
              <w:t xml:space="preserve">  </w:t>
            </w:r>
            <w:r>
              <w:rPr>
                <w:sz w:val="22"/>
              </w:rPr>
              <w:t>soluciones</w:t>
            </w:r>
            <w:r>
              <w:rPr>
                <w:rFonts w:eastAsia="Calibri" w:cs="Calibri"/>
                <w:sz w:val="22"/>
              </w:rPr>
              <w:t xml:space="preserve"> </w:t>
            </w:r>
            <w:r>
              <w:rPr>
                <w:sz w:val="22"/>
              </w:rPr>
              <w:t>de</w:t>
            </w:r>
            <w:r>
              <w:rPr>
                <w:rFonts w:eastAsia="Calibri" w:cs="Calibri"/>
                <w:sz w:val="22"/>
              </w:rPr>
              <w:t xml:space="preserve"> </w:t>
            </w:r>
            <w:r>
              <w:rPr>
                <w:sz w:val="22"/>
              </w:rPr>
              <w:t>los</w:t>
            </w:r>
            <w:r>
              <w:rPr>
                <w:rFonts w:eastAsia="Calibri" w:cs="Calibri"/>
                <w:sz w:val="22"/>
              </w:rPr>
              <w:t xml:space="preserve"> </w:t>
            </w:r>
            <w:r>
              <w:rPr>
                <w:sz w:val="22"/>
              </w:rPr>
              <w:t>problemas</w:t>
            </w:r>
            <w:r>
              <w:rPr>
                <w:rFonts w:eastAsia="Calibri" w:cs="Calibri"/>
                <w:sz w:val="22"/>
              </w:rPr>
              <w:t xml:space="preserve"> </w:t>
            </w:r>
            <w:r>
              <w:rPr>
                <w:sz w:val="22"/>
              </w:rPr>
              <w:t>y</w:t>
            </w:r>
            <w:r>
              <w:rPr>
                <w:rFonts w:eastAsia="Calibri" w:cs="Calibri"/>
                <w:sz w:val="22"/>
              </w:rPr>
              <w:t xml:space="preserve"> </w:t>
            </w:r>
            <w:r>
              <w:rPr>
                <w:sz w:val="22"/>
              </w:rPr>
              <w:t>ejercicios</w:t>
            </w:r>
            <w:r>
              <w:rPr>
                <w:rFonts w:eastAsia="Calibri" w:cs="Calibri"/>
                <w:sz w:val="22"/>
              </w:rPr>
              <w:t xml:space="preserve"> </w:t>
            </w:r>
            <w:r>
              <w:rPr>
                <w:sz w:val="22"/>
              </w:rPr>
              <w:t>de</w:t>
            </w:r>
            <w:r>
              <w:rPr>
                <w:rFonts w:eastAsia="Calibri" w:cs="Calibri"/>
                <w:sz w:val="22"/>
              </w:rPr>
              <w:t xml:space="preserve"> </w:t>
            </w:r>
            <w:r>
              <w:rPr>
                <w:sz w:val="22"/>
              </w:rPr>
              <w:t>cada</w:t>
            </w:r>
            <w:r>
              <w:rPr>
                <w:rFonts w:eastAsia="Calibri" w:cs="Calibri"/>
                <w:sz w:val="22"/>
              </w:rPr>
              <w:t xml:space="preserve"> </w:t>
            </w:r>
            <w:r>
              <w:rPr>
                <w:sz w:val="22"/>
              </w:rPr>
              <w:t>nivel.</w:t>
            </w:r>
          </w:p>
          <w:p w:rsidR="00EF3744" w:rsidRDefault="00EF3744" w:rsidP="00EF3744">
            <w:pPr>
              <w:numPr>
                <w:ilvl w:val="0"/>
                <w:numId w:val="5"/>
              </w:numPr>
              <w:tabs>
                <w:tab w:val="clear" w:pos="720"/>
                <w:tab w:val="num" w:pos="0"/>
              </w:tabs>
              <w:suppressAutoHyphens/>
              <w:ind w:left="1080"/>
              <w:rPr>
                <w:sz w:val="22"/>
              </w:rPr>
            </w:pPr>
            <w:r>
              <w:rPr>
                <w:sz w:val="22"/>
              </w:rPr>
              <w:t>Transmisión</w:t>
            </w:r>
            <w:r>
              <w:rPr>
                <w:rFonts w:eastAsia="Calibri" w:cs="Calibri"/>
                <w:sz w:val="22"/>
              </w:rPr>
              <w:t xml:space="preserve"> </w:t>
            </w:r>
            <w:r>
              <w:rPr>
                <w:sz w:val="22"/>
              </w:rPr>
              <w:t>e</w:t>
            </w:r>
            <w:r>
              <w:rPr>
                <w:rFonts w:eastAsia="Calibri" w:cs="Calibri"/>
                <w:sz w:val="22"/>
              </w:rPr>
              <w:t xml:space="preserve"> </w:t>
            </w:r>
            <w:r>
              <w:rPr>
                <w:sz w:val="22"/>
              </w:rPr>
              <w:t>información,</w:t>
            </w:r>
            <w:r>
              <w:rPr>
                <w:rFonts w:eastAsia="Calibri" w:cs="Calibri"/>
                <w:sz w:val="22"/>
              </w:rPr>
              <w:t xml:space="preserve"> </w:t>
            </w:r>
            <w:r>
              <w:rPr>
                <w:sz w:val="22"/>
              </w:rPr>
              <w:t>manteniendo</w:t>
            </w:r>
            <w:r>
              <w:rPr>
                <w:rFonts w:eastAsia="Calibri" w:cs="Calibri"/>
                <w:sz w:val="22"/>
              </w:rPr>
              <w:t xml:space="preserve"> </w:t>
            </w:r>
            <w:r>
              <w:rPr>
                <w:sz w:val="22"/>
              </w:rPr>
              <w:t>la</w:t>
            </w:r>
            <w:r>
              <w:rPr>
                <w:rFonts w:eastAsia="Calibri" w:cs="Calibri"/>
                <w:sz w:val="22"/>
              </w:rPr>
              <w:t xml:space="preserve"> </w:t>
            </w:r>
            <w:r>
              <w:rPr>
                <w:sz w:val="22"/>
              </w:rPr>
              <w:t>unidad</w:t>
            </w:r>
            <w:r>
              <w:rPr>
                <w:rFonts w:eastAsia="Calibri" w:cs="Calibri"/>
                <w:sz w:val="22"/>
              </w:rPr>
              <w:t xml:space="preserve"> </w:t>
            </w:r>
            <w:r>
              <w:rPr>
                <w:sz w:val="22"/>
              </w:rPr>
              <w:t>de</w:t>
            </w:r>
            <w:r>
              <w:rPr>
                <w:rFonts w:eastAsia="Calibri" w:cs="Calibri"/>
                <w:sz w:val="22"/>
              </w:rPr>
              <w:t xml:space="preserve"> </w:t>
            </w:r>
            <w:r>
              <w:rPr>
                <w:sz w:val="22"/>
              </w:rPr>
              <w:t>concepto,</w:t>
            </w:r>
            <w:r>
              <w:rPr>
                <w:rFonts w:eastAsia="Calibri" w:cs="Calibri"/>
                <w:sz w:val="22"/>
              </w:rPr>
              <w:t xml:space="preserve"> </w:t>
            </w:r>
            <w:r>
              <w:rPr>
                <w:sz w:val="22"/>
              </w:rPr>
              <w:t>de</w:t>
            </w:r>
            <w:r>
              <w:rPr>
                <w:rFonts w:eastAsia="Calibri" w:cs="Calibri"/>
                <w:sz w:val="22"/>
              </w:rPr>
              <w:t xml:space="preserve"> </w:t>
            </w:r>
            <w:r>
              <w:rPr>
                <w:sz w:val="22"/>
              </w:rPr>
              <w:t>las</w:t>
            </w:r>
            <w:r>
              <w:rPr>
                <w:rFonts w:eastAsia="Calibri" w:cs="Calibri"/>
                <w:sz w:val="22"/>
              </w:rPr>
              <w:t xml:space="preserve"> </w:t>
            </w:r>
            <w:r>
              <w:rPr>
                <w:sz w:val="22"/>
              </w:rPr>
              <w:t>teorías</w:t>
            </w:r>
            <w:r>
              <w:rPr>
                <w:rFonts w:eastAsia="Calibri" w:cs="Calibri"/>
                <w:sz w:val="22"/>
              </w:rPr>
              <w:t xml:space="preserve"> </w:t>
            </w:r>
            <w:r>
              <w:rPr>
                <w:sz w:val="22"/>
              </w:rPr>
              <w:t>necesarias</w:t>
            </w:r>
            <w:r>
              <w:rPr>
                <w:rFonts w:eastAsia="Calibri" w:cs="Calibri"/>
                <w:sz w:val="22"/>
              </w:rPr>
              <w:t xml:space="preserve"> </w:t>
            </w:r>
            <w:r>
              <w:rPr>
                <w:sz w:val="22"/>
              </w:rPr>
              <w:t>para</w:t>
            </w:r>
            <w:r>
              <w:rPr>
                <w:rFonts w:eastAsia="Calibri" w:cs="Calibri"/>
                <w:sz w:val="22"/>
              </w:rPr>
              <w:t xml:space="preserve"> </w:t>
            </w:r>
            <w:r>
              <w:rPr>
                <w:sz w:val="22"/>
              </w:rPr>
              <w:t>resolver</w:t>
            </w:r>
            <w:r>
              <w:rPr>
                <w:rFonts w:eastAsia="Calibri" w:cs="Calibri"/>
                <w:sz w:val="22"/>
              </w:rPr>
              <w:t xml:space="preserve"> </w:t>
            </w:r>
            <w:r>
              <w:rPr>
                <w:sz w:val="22"/>
              </w:rPr>
              <w:t>problemas</w:t>
            </w:r>
            <w:r>
              <w:rPr>
                <w:rFonts w:eastAsia="Calibri" w:cs="Calibri"/>
                <w:sz w:val="22"/>
              </w:rPr>
              <w:t xml:space="preserve"> </w:t>
            </w:r>
            <w:r>
              <w:rPr>
                <w:sz w:val="22"/>
              </w:rPr>
              <w:t>de</w:t>
            </w:r>
            <w:r>
              <w:rPr>
                <w:rFonts w:eastAsia="Calibri" w:cs="Calibri"/>
                <w:sz w:val="22"/>
              </w:rPr>
              <w:t xml:space="preserve"> </w:t>
            </w:r>
            <w:r>
              <w:rPr>
                <w:sz w:val="22"/>
              </w:rPr>
              <w:t>cada</w:t>
            </w:r>
            <w:r>
              <w:rPr>
                <w:rFonts w:eastAsia="Calibri" w:cs="Calibri"/>
                <w:sz w:val="22"/>
              </w:rPr>
              <w:t xml:space="preserve"> </w:t>
            </w:r>
            <w:r>
              <w:rPr>
                <w:sz w:val="22"/>
              </w:rPr>
              <w:t>nivel</w:t>
            </w:r>
            <w:r>
              <w:rPr>
                <w:rFonts w:eastAsia="Calibri" w:cs="Calibri"/>
                <w:sz w:val="22"/>
              </w:rPr>
              <w:t xml:space="preserve"> </w:t>
            </w:r>
            <w:r>
              <w:rPr>
                <w:sz w:val="22"/>
              </w:rPr>
              <w:t>cuando</w:t>
            </w:r>
            <w:r>
              <w:rPr>
                <w:rFonts w:eastAsia="Calibri" w:cs="Calibri"/>
                <w:sz w:val="22"/>
              </w:rPr>
              <w:t xml:space="preserve"> </w:t>
            </w:r>
            <w:r>
              <w:rPr>
                <w:sz w:val="22"/>
              </w:rPr>
              <w:t>se</w:t>
            </w:r>
            <w:r>
              <w:rPr>
                <w:rFonts w:eastAsia="Calibri" w:cs="Calibri"/>
                <w:sz w:val="22"/>
              </w:rPr>
              <w:t xml:space="preserve"> </w:t>
            </w:r>
            <w:r>
              <w:rPr>
                <w:sz w:val="22"/>
              </w:rPr>
              <w:t>requiera</w:t>
            </w:r>
          </w:p>
          <w:p w:rsidR="00EF3744" w:rsidRDefault="00EF3744" w:rsidP="00EF3744">
            <w:pPr>
              <w:numPr>
                <w:ilvl w:val="0"/>
                <w:numId w:val="5"/>
              </w:numPr>
              <w:tabs>
                <w:tab w:val="clear" w:pos="720"/>
                <w:tab w:val="num" w:pos="0"/>
              </w:tabs>
              <w:suppressAutoHyphens/>
              <w:ind w:left="1080"/>
              <w:rPr>
                <w:sz w:val="22"/>
              </w:rPr>
            </w:pPr>
            <w:r>
              <w:rPr>
                <w:sz w:val="22"/>
              </w:rPr>
              <w:t>Desarrollo</w:t>
            </w:r>
            <w:r>
              <w:rPr>
                <w:rFonts w:eastAsia="Calibri" w:cs="Calibri"/>
                <w:sz w:val="22"/>
              </w:rPr>
              <w:t xml:space="preserve"> </w:t>
            </w:r>
            <w:r>
              <w:rPr>
                <w:sz w:val="22"/>
              </w:rPr>
              <w:t>de</w:t>
            </w:r>
            <w:r>
              <w:rPr>
                <w:rFonts w:eastAsia="Calibri" w:cs="Calibri"/>
                <w:sz w:val="22"/>
              </w:rPr>
              <w:t xml:space="preserve"> </w:t>
            </w:r>
            <w:r>
              <w:rPr>
                <w:sz w:val="22"/>
              </w:rPr>
              <w:t>la</w:t>
            </w:r>
            <w:r>
              <w:rPr>
                <w:rFonts w:eastAsia="Calibri" w:cs="Calibri"/>
                <w:sz w:val="22"/>
              </w:rPr>
              <w:t xml:space="preserve"> </w:t>
            </w:r>
            <w:r>
              <w:rPr>
                <w:sz w:val="22"/>
              </w:rPr>
              <w:t>habilidad</w:t>
            </w:r>
            <w:r>
              <w:rPr>
                <w:rFonts w:eastAsia="Calibri" w:cs="Calibri"/>
                <w:sz w:val="22"/>
              </w:rPr>
              <w:t xml:space="preserve"> </w:t>
            </w:r>
            <w:r>
              <w:rPr>
                <w:sz w:val="22"/>
              </w:rPr>
              <w:t>para</w:t>
            </w:r>
            <w:r>
              <w:rPr>
                <w:rFonts w:eastAsia="Calibri" w:cs="Calibri"/>
                <w:sz w:val="22"/>
              </w:rPr>
              <w:t xml:space="preserve"> </w:t>
            </w:r>
            <w:r>
              <w:rPr>
                <w:sz w:val="22"/>
              </w:rPr>
              <w:t>el</w:t>
            </w:r>
            <w:r>
              <w:rPr>
                <w:rFonts w:eastAsia="Calibri" w:cs="Calibri"/>
                <w:sz w:val="22"/>
              </w:rPr>
              <w:t xml:space="preserve"> </w:t>
            </w:r>
            <w:r>
              <w:rPr>
                <w:sz w:val="22"/>
              </w:rPr>
              <w:t>manejo</w:t>
            </w:r>
            <w:r>
              <w:rPr>
                <w:rFonts w:eastAsia="Calibri" w:cs="Calibri"/>
                <w:sz w:val="22"/>
              </w:rPr>
              <w:t xml:space="preserve"> </w:t>
            </w:r>
            <w:r>
              <w:rPr>
                <w:sz w:val="22"/>
              </w:rPr>
              <w:t>de</w:t>
            </w:r>
            <w:r>
              <w:rPr>
                <w:rFonts w:eastAsia="Calibri" w:cs="Calibri"/>
                <w:sz w:val="22"/>
              </w:rPr>
              <w:t xml:space="preserve"> </w:t>
            </w:r>
            <w:r>
              <w:rPr>
                <w:sz w:val="22"/>
              </w:rPr>
              <w:t>software</w:t>
            </w:r>
            <w:r>
              <w:rPr>
                <w:rFonts w:eastAsia="Calibri" w:cs="Calibri"/>
                <w:sz w:val="22"/>
              </w:rPr>
              <w:t xml:space="preserve"> </w:t>
            </w:r>
            <w:r>
              <w:rPr>
                <w:sz w:val="22"/>
              </w:rPr>
              <w:t>y</w:t>
            </w:r>
            <w:r>
              <w:rPr>
                <w:rFonts w:eastAsia="Calibri" w:cs="Calibri"/>
                <w:sz w:val="22"/>
              </w:rPr>
              <w:t xml:space="preserve"> </w:t>
            </w:r>
            <w:r>
              <w:rPr>
                <w:sz w:val="22"/>
              </w:rPr>
              <w:t>de</w:t>
            </w:r>
            <w:r>
              <w:rPr>
                <w:rFonts w:eastAsia="Calibri" w:cs="Calibri"/>
                <w:sz w:val="22"/>
              </w:rPr>
              <w:t xml:space="preserve"> </w:t>
            </w:r>
            <w:r>
              <w:rPr>
                <w:sz w:val="22"/>
              </w:rPr>
              <w:t>la</w:t>
            </w:r>
            <w:r>
              <w:rPr>
                <w:rFonts w:eastAsia="Calibri" w:cs="Calibri"/>
                <w:sz w:val="22"/>
              </w:rPr>
              <w:t xml:space="preserve"> </w:t>
            </w:r>
            <w:r>
              <w:rPr>
                <w:sz w:val="22"/>
              </w:rPr>
              <w:t>tecnología,</w:t>
            </w:r>
            <w:r>
              <w:rPr>
                <w:rFonts w:eastAsia="Calibri" w:cs="Calibri"/>
                <w:sz w:val="22"/>
              </w:rPr>
              <w:t xml:space="preserve"> </w:t>
            </w:r>
            <w:r>
              <w:rPr>
                <w:sz w:val="22"/>
              </w:rPr>
              <w:t>mediante</w:t>
            </w:r>
            <w:r>
              <w:rPr>
                <w:rFonts w:eastAsia="Calibri" w:cs="Calibri"/>
                <w:sz w:val="22"/>
              </w:rPr>
              <w:t xml:space="preserve"> </w:t>
            </w:r>
            <w:r>
              <w:rPr>
                <w:sz w:val="22"/>
              </w:rPr>
              <w:t>las</w:t>
            </w:r>
            <w:r>
              <w:rPr>
                <w:rFonts w:eastAsia="Calibri" w:cs="Calibri"/>
                <w:sz w:val="22"/>
              </w:rPr>
              <w:t xml:space="preserve"> </w:t>
            </w:r>
            <w:r>
              <w:rPr>
                <w:sz w:val="22"/>
              </w:rPr>
              <w:t>cuales</w:t>
            </w:r>
            <w:r>
              <w:rPr>
                <w:rFonts w:eastAsia="Calibri" w:cs="Calibri"/>
                <w:sz w:val="22"/>
              </w:rPr>
              <w:t xml:space="preserve"> </w:t>
            </w:r>
            <w:r>
              <w:rPr>
                <w:sz w:val="22"/>
              </w:rPr>
              <w:t>se</w:t>
            </w:r>
            <w:r>
              <w:rPr>
                <w:rFonts w:eastAsia="Calibri" w:cs="Calibri"/>
                <w:sz w:val="22"/>
              </w:rPr>
              <w:t xml:space="preserve"> </w:t>
            </w:r>
            <w:r>
              <w:rPr>
                <w:sz w:val="22"/>
              </w:rPr>
              <w:t>potencien</w:t>
            </w:r>
            <w:r>
              <w:rPr>
                <w:rFonts w:eastAsia="Calibri" w:cs="Calibri"/>
                <w:sz w:val="22"/>
              </w:rPr>
              <w:t xml:space="preserve"> </w:t>
            </w:r>
            <w:r>
              <w:rPr>
                <w:sz w:val="22"/>
              </w:rPr>
              <w:t>sus</w:t>
            </w:r>
            <w:r>
              <w:rPr>
                <w:rFonts w:eastAsia="Calibri" w:cs="Calibri"/>
                <w:sz w:val="22"/>
              </w:rPr>
              <w:t xml:space="preserve"> </w:t>
            </w:r>
            <w:r>
              <w:rPr>
                <w:sz w:val="22"/>
              </w:rPr>
              <w:t>capacidades</w:t>
            </w:r>
            <w:r>
              <w:rPr>
                <w:rFonts w:eastAsia="Calibri" w:cs="Calibri"/>
                <w:sz w:val="22"/>
              </w:rPr>
              <w:t xml:space="preserve"> </w:t>
            </w:r>
            <w:r>
              <w:rPr>
                <w:sz w:val="22"/>
              </w:rPr>
              <w:t>y</w:t>
            </w:r>
            <w:r>
              <w:rPr>
                <w:rFonts w:eastAsia="Calibri" w:cs="Calibri"/>
                <w:sz w:val="22"/>
              </w:rPr>
              <w:t xml:space="preserve"> </w:t>
            </w:r>
            <w:r>
              <w:rPr>
                <w:sz w:val="22"/>
              </w:rPr>
              <w:t>se</w:t>
            </w:r>
            <w:r>
              <w:rPr>
                <w:rFonts w:eastAsia="Calibri" w:cs="Calibri"/>
                <w:sz w:val="22"/>
              </w:rPr>
              <w:t xml:space="preserve"> </w:t>
            </w:r>
            <w:r>
              <w:rPr>
                <w:sz w:val="22"/>
              </w:rPr>
              <w:t>facilite</w:t>
            </w:r>
            <w:r>
              <w:rPr>
                <w:rFonts w:eastAsia="Calibri" w:cs="Calibri"/>
                <w:sz w:val="22"/>
              </w:rPr>
              <w:t xml:space="preserve"> </w:t>
            </w:r>
            <w:r>
              <w:rPr>
                <w:sz w:val="22"/>
              </w:rPr>
              <w:t>la</w:t>
            </w:r>
            <w:r>
              <w:rPr>
                <w:rFonts w:eastAsia="Calibri" w:cs="Calibri"/>
                <w:sz w:val="22"/>
              </w:rPr>
              <w:t xml:space="preserve"> </w:t>
            </w:r>
            <w:r>
              <w:rPr>
                <w:sz w:val="22"/>
              </w:rPr>
              <w:t>solución</w:t>
            </w:r>
            <w:r>
              <w:rPr>
                <w:rFonts w:eastAsia="Calibri" w:cs="Calibri"/>
                <w:sz w:val="22"/>
              </w:rPr>
              <w:t xml:space="preserve"> </w:t>
            </w:r>
            <w:r>
              <w:rPr>
                <w:sz w:val="22"/>
              </w:rPr>
              <w:t>a</w:t>
            </w:r>
            <w:r>
              <w:rPr>
                <w:rFonts w:eastAsia="Calibri" w:cs="Calibri"/>
                <w:sz w:val="22"/>
              </w:rPr>
              <w:t xml:space="preserve"> </w:t>
            </w:r>
            <w:r>
              <w:rPr>
                <w:sz w:val="22"/>
              </w:rPr>
              <w:t>ejercicios</w:t>
            </w:r>
            <w:r>
              <w:rPr>
                <w:rFonts w:eastAsia="Calibri" w:cs="Calibri"/>
                <w:sz w:val="22"/>
              </w:rPr>
              <w:t xml:space="preserve"> </w:t>
            </w:r>
            <w:r>
              <w:rPr>
                <w:sz w:val="22"/>
              </w:rPr>
              <w:t>y</w:t>
            </w:r>
            <w:r>
              <w:rPr>
                <w:rFonts w:eastAsia="Calibri" w:cs="Calibri"/>
                <w:sz w:val="22"/>
              </w:rPr>
              <w:t xml:space="preserve"> </w:t>
            </w:r>
            <w:r>
              <w:rPr>
                <w:sz w:val="22"/>
              </w:rPr>
              <w:t>problemas</w:t>
            </w:r>
            <w:r>
              <w:rPr>
                <w:rFonts w:eastAsia="Calibri" w:cs="Calibri"/>
                <w:sz w:val="22"/>
              </w:rPr>
              <w:t xml:space="preserve"> </w:t>
            </w:r>
            <w:r>
              <w:rPr>
                <w:sz w:val="22"/>
              </w:rPr>
              <w:t>de</w:t>
            </w:r>
            <w:r>
              <w:rPr>
                <w:rFonts w:eastAsia="Calibri" w:cs="Calibri"/>
                <w:sz w:val="22"/>
              </w:rPr>
              <w:t xml:space="preserve"> </w:t>
            </w:r>
            <w:r>
              <w:rPr>
                <w:sz w:val="22"/>
              </w:rPr>
              <w:t>cada</w:t>
            </w:r>
            <w:r>
              <w:rPr>
                <w:rFonts w:eastAsia="Calibri" w:cs="Calibri"/>
                <w:sz w:val="22"/>
              </w:rPr>
              <w:t xml:space="preserve"> </w:t>
            </w:r>
            <w:r>
              <w:rPr>
                <w:sz w:val="22"/>
              </w:rPr>
              <w:t>nivel,</w:t>
            </w:r>
            <w:r>
              <w:rPr>
                <w:rFonts w:eastAsia="Calibri" w:cs="Calibri"/>
                <w:sz w:val="22"/>
              </w:rPr>
              <w:t xml:space="preserve"> </w:t>
            </w:r>
            <w:r>
              <w:rPr>
                <w:sz w:val="22"/>
              </w:rPr>
              <w:t>integrándose</w:t>
            </w:r>
            <w:r>
              <w:rPr>
                <w:rFonts w:eastAsia="Calibri" w:cs="Calibri"/>
                <w:sz w:val="22"/>
              </w:rPr>
              <w:t xml:space="preserve"> </w:t>
            </w:r>
            <w:r>
              <w:rPr>
                <w:sz w:val="22"/>
              </w:rPr>
              <w:t>con</w:t>
            </w:r>
            <w:r>
              <w:rPr>
                <w:rFonts w:eastAsia="Calibri" w:cs="Calibri"/>
                <w:sz w:val="22"/>
              </w:rPr>
              <w:t xml:space="preserve"> </w:t>
            </w:r>
            <w:r>
              <w:rPr>
                <w:sz w:val="22"/>
              </w:rPr>
              <w:t>estas</w:t>
            </w:r>
            <w:r>
              <w:rPr>
                <w:rFonts w:eastAsia="Calibri" w:cs="Calibri"/>
                <w:sz w:val="22"/>
              </w:rPr>
              <w:t xml:space="preserve"> </w:t>
            </w:r>
            <w:r>
              <w:rPr>
                <w:sz w:val="22"/>
              </w:rPr>
              <w:t>a</w:t>
            </w:r>
            <w:r>
              <w:rPr>
                <w:rFonts w:eastAsia="Calibri" w:cs="Calibri"/>
                <w:sz w:val="22"/>
              </w:rPr>
              <w:t xml:space="preserve"> </w:t>
            </w:r>
            <w:r>
              <w:rPr>
                <w:sz w:val="22"/>
              </w:rPr>
              <w:t>la</w:t>
            </w:r>
            <w:r>
              <w:rPr>
                <w:rFonts w:eastAsia="Calibri" w:cs="Calibri"/>
                <w:sz w:val="22"/>
              </w:rPr>
              <w:t xml:space="preserve"> </w:t>
            </w:r>
            <w:r>
              <w:rPr>
                <w:sz w:val="22"/>
              </w:rPr>
              <w:t>comunidad</w:t>
            </w:r>
            <w:r>
              <w:rPr>
                <w:rFonts w:eastAsia="Calibri" w:cs="Calibri"/>
                <w:sz w:val="22"/>
              </w:rPr>
              <w:t xml:space="preserve"> </w:t>
            </w:r>
            <w:r>
              <w:rPr>
                <w:sz w:val="22"/>
              </w:rPr>
              <w:t>disciplinar</w:t>
            </w:r>
            <w:r>
              <w:rPr>
                <w:rFonts w:eastAsia="Calibri" w:cs="Calibri"/>
                <w:sz w:val="22"/>
              </w:rPr>
              <w:t xml:space="preserve"> </w:t>
            </w:r>
            <w:r>
              <w:rPr>
                <w:sz w:val="22"/>
              </w:rPr>
              <w:t>propia</w:t>
            </w:r>
            <w:r>
              <w:rPr>
                <w:rFonts w:eastAsia="Calibri" w:cs="Calibri"/>
                <w:sz w:val="22"/>
              </w:rPr>
              <w:t xml:space="preserve"> </w:t>
            </w:r>
            <w:r>
              <w:rPr>
                <w:sz w:val="22"/>
              </w:rPr>
              <w:t>de</w:t>
            </w:r>
            <w:r>
              <w:rPr>
                <w:rFonts w:eastAsia="Calibri" w:cs="Calibri"/>
                <w:sz w:val="22"/>
              </w:rPr>
              <w:t xml:space="preserve"> </w:t>
            </w:r>
            <w:r>
              <w:rPr>
                <w:sz w:val="22"/>
              </w:rPr>
              <w:t>su</w:t>
            </w:r>
            <w:r>
              <w:rPr>
                <w:rFonts w:eastAsia="Calibri" w:cs="Calibri"/>
                <w:sz w:val="22"/>
              </w:rPr>
              <w:t xml:space="preserve"> </w:t>
            </w:r>
            <w:r>
              <w:rPr>
                <w:sz w:val="22"/>
              </w:rPr>
              <w:t>programa</w:t>
            </w:r>
            <w:r>
              <w:rPr>
                <w:rFonts w:eastAsia="Calibri" w:cs="Calibri"/>
                <w:sz w:val="22"/>
              </w:rPr>
              <w:t xml:space="preserve"> </w:t>
            </w:r>
            <w:r>
              <w:rPr>
                <w:sz w:val="22"/>
              </w:rPr>
              <w:t>de</w:t>
            </w:r>
            <w:r>
              <w:rPr>
                <w:rFonts w:eastAsia="Calibri" w:cs="Calibri"/>
                <w:sz w:val="22"/>
              </w:rPr>
              <w:t xml:space="preserve"> </w:t>
            </w:r>
            <w:r>
              <w:rPr>
                <w:sz w:val="22"/>
              </w:rPr>
              <w:t>formación.</w:t>
            </w:r>
          </w:p>
          <w:p w:rsidR="00EF3744" w:rsidRDefault="00EF3744" w:rsidP="00EF3744">
            <w:pPr>
              <w:numPr>
                <w:ilvl w:val="0"/>
                <w:numId w:val="5"/>
              </w:numPr>
              <w:tabs>
                <w:tab w:val="clear" w:pos="720"/>
                <w:tab w:val="num" w:pos="0"/>
              </w:tabs>
              <w:suppressAutoHyphens/>
              <w:ind w:left="1080"/>
              <w:rPr>
                <w:sz w:val="22"/>
              </w:rPr>
            </w:pPr>
            <w:r>
              <w:rPr>
                <w:sz w:val="22"/>
              </w:rPr>
              <w:t>Desarrollo</w:t>
            </w:r>
            <w:r>
              <w:rPr>
                <w:rFonts w:eastAsia="Calibri" w:cs="Calibri"/>
                <w:sz w:val="22"/>
              </w:rPr>
              <w:t xml:space="preserve"> </w:t>
            </w:r>
            <w:r>
              <w:rPr>
                <w:sz w:val="22"/>
              </w:rPr>
              <w:t>de</w:t>
            </w:r>
            <w:r>
              <w:rPr>
                <w:rFonts w:eastAsia="Calibri" w:cs="Calibri"/>
                <w:sz w:val="22"/>
              </w:rPr>
              <w:t xml:space="preserve"> </w:t>
            </w:r>
            <w:r>
              <w:rPr>
                <w:sz w:val="22"/>
              </w:rPr>
              <w:t>la</w:t>
            </w:r>
            <w:r>
              <w:rPr>
                <w:rFonts w:eastAsia="Calibri" w:cs="Calibri"/>
                <w:sz w:val="22"/>
              </w:rPr>
              <w:t xml:space="preserve"> </w:t>
            </w:r>
            <w:r>
              <w:rPr>
                <w:sz w:val="22"/>
              </w:rPr>
              <w:t>capacidad</w:t>
            </w:r>
            <w:r>
              <w:rPr>
                <w:rFonts w:eastAsia="Calibri" w:cs="Calibri"/>
                <w:sz w:val="22"/>
              </w:rPr>
              <w:t xml:space="preserve"> </w:t>
            </w:r>
            <w:r>
              <w:rPr>
                <w:sz w:val="22"/>
              </w:rPr>
              <w:t>de</w:t>
            </w:r>
            <w:r>
              <w:rPr>
                <w:rFonts w:eastAsia="Calibri" w:cs="Calibri"/>
                <w:sz w:val="22"/>
              </w:rPr>
              <w:t xml:space="preserve"> </w:t>
            </w:r>
            <w:r>
              <w:rPr>
                <w:sz w:val="22"/>
              </w:rPr>
              <w:t>expresión</w:t>
            </w:r>
            <w:r>
              <w:rPr>
                <w:rFonts w:eastAsia="Calibri" w:cs="Calibri"/>
                <w:sz w:val="22"/>
              </w:rPr>
              <w:t xml:space="preserve"> </w:t>
            </w:r>
            <w:r>
              <w:rPr>
                <w:sz w:val="22"/>
              </w:rPr>
              <w:t>lógica</w:t>
            </w:r>
            <w:r>
              <w:rPr>
                <w:rFonts w:eastAsia="Calibri" w:cs="Calibri"/>
                <w:sz w:val="22"/>
              </w:rPr>
              <w:t xml:space="preserve"> </w:t>
            </w:r>
            <w:r>
              <w:rPr>
                <w:sz w:val="22"/>
              </w:rPr>
              <w:t>por</w:t>
            </w:r>
            <w:r>
              <w:rPr>
                <w:rFonts w:eastAsia="Calibri" w:cs="Calibri"/>
                <w:sz w:val="22"/>
              </w:rPr>
              <w:t xml:space="preserve"> </w:t>
            </w:r>
            <w:r>
              <w:rPr>
                <w:sz w:val="22"/>
              </w:rPr>
              <w:t>medio</w:t>
            </w:r>
            <w:r>
              <w:rPr>
                <w:rFonts w:eastAsia="Calibri" w:cs="Calibri"/>
                <w:sz w:val="22"/>
              </w:rPr>
              <w:t xml:space="preserve"> </w:t>
            </w:r>
            <w:r>
              <w:rPr>
                <w:sz w:val="22"/>
              </w:rPr>
              <w:t>de</w:t>
            </w:r>
            <w:r>
              <w:rPr>
                <w:rFonts w:eastAsia="Calibri" w:cs="Calibri"/>
                <w:sz w:val="22"/>
              </w:rPr>
              <w:t xml:space="preserve"> </w:t>
            </w:r>
            <w:r>
              <w:rPr>
                <w:sz w:val="22"/>
              </w:rPr>
              <w:t>la</w:t>
            </w:r>
            <w:r>
              <w:rPr>
                <w:rFonts w:eastAsia="Calibri" w:cs="Calibri"/>
                <w:sz w:val="22"/>
              </w:rPr>
              <w:t xml:space="preserve"> </w:t>
            </w:r>
            <w:r>
              <w:rPr>
                <w:sz w:val="22"/>
              </w:rPr>
              <w:t>generación</w:t>
            </w:r>
            <w:r>
              <w:rPr>
                <w:rFonts w:eastAsia="Calibri" w:cs="Calibri"/>
                <w:sz w:val="22"/>
              </w:rPr>
              <w:t xml:space="preserve"> </w:t>
            </w:r>
            <w:r>
              <w:rPr>
                <w:sz w:val="22"/>
              </w:rPr>
              <w:t>de</w:t>
            </w:r>
            <w:r>
              <w:rPr>
                <w:rFonts w:eastAsia="Calibri" w:cs="Calibri"/>
                <w:sz w:val="22"/>
              </w:rPr>
              <w:t xml:space="preserve"> </w:t>
            </w:r>
            <w:r>
              <w:rPr>
                <w:sz w:val="22"/>
              </w:rPr>
              <w:t>programas,</w:t>
            </w:r>
            <w:r>
              <w:rPr>
                <w:rFonts w:eastAsia="Calibri" w:cs="Calibri"/>
                <w:sz w:val="22"/>
              </w:rPr>
              <w:t xml:space="preserve"> </w:t>
            </w:r>
            <w:r>
              <w:rPr>
                <w:sz w:val="22"/>
              </w:rPr>
              <w:t>empleando</w:t>
            </w:r>
            <w:r>
              <w:rPr>
                <w:rFonts w:eastAsia="Calibri" w:cs="Calibri"/>
                <w:sz w:val="22"/>
              </w:rPr>
              <w:t xml:space="preserve"> </w:t>
            </w:r>
            <w:r>
              <w:rPr>
                <w:sz w:val="22"/>
              </w:rPr>
              <w:t>reglas</w:t>
            </w:r>
            <w:r>
              <w:rPr>
                <w:rFonts w:eastAsia="Calibri" w:cs="Calibri"/>
                <w:sz w:val="22"/>
              </w:rPr>
              <w:t xml:space="preserve"> </w:t>
            </w:r>
            <w:r>
              <w:rPr>
                <w:sz w:val="22"/>
              </w:rPr>
              <w:t>propias</w:t>
            </w:r>
            <w:r>
              <w:rPr>
                <w:rFonts w:eastAsia="Calibri" w:cs="Calibri"/>
                <w:sz w:val="22"/>
              </w:rPr>
              <w:t xml:space="preserve"> </w:t>
            </w:r>
            <w:r>
              <w:rPr>
                <w:sz w:val="22"/>
              </w:rPr>
              <w:t>de</w:t>
            </w:r>
            <w:r>
              <w:rPr>
                <w:rFonts w:eastAsia="Calibri" w:cs="Calibri"/>
                <w:sz w:val="22"/>
              </w:rPr>
              <w:t xml:space="preserve"> </w:t>
            </w:r>
            <w:r>
              <w:rPr>
                <w:sz w:val="22"/>
              </w:rPr>
              <w:t>lenguajes</w:t>
            </w:r>
            <w:r>
              <w:rPr>
                <w:rFonts w:eastAsia="Calibri" w:cs="Calibri"/>
                <w:sz w:val="22"/>
              </w:rPr>
              <w:t xml:space="preserve"> </w:t>
            </w:r>
            <w:r>
              <w:rPr>
                <w:sz w:val="22"/>
              </w:rPr>
              <w:t>formales.</w:t>
            </w:r>
          </w:p>
          <w:p w:rsidR="00EF3744" w:rsidRDefault="00EF3744" w:rsidP="00EF3744">
            <w:pPr>
              <w:suppressAutoHyphens/>
              <w:ind w:left="1080"/>
              <w:rPr>
                <w:sz w:val="22"/>
              </w:rPr>
            </w:pPr>
          </w:p>
          <w:p w:rsidR="0016717F" w:rsidRPr="005A53C6" w:rsidRDefault="0089387A" w:rsidP="001D074B">
            <w:pPr>
              <w:pStyle w:val="Ttulo2"/>
              <w:numPr>
                <w:ilvl w:val="1"/>
                <w:numId w:val="11"/>
              </w:numPr>
              <w:rPr>
                <w:sz w:val="22"/>
                <w:szCs w:val="22"/>
                <w:lang w:val="es-CO" w:eastAsia="es-CO"/>
              </w:rPr>
            </w:pPr>
            <w:r w:rsidRPr="005A53C6">
              <w:rPr>
                <w:sz w:val="22"/>
                <w:szCs w:val="22"/>
                <w:lang w:val="es-CO" w:eastAsia="es-CO"/>
              </w:rPr>
              <w:t>Competencias Actitudinales</w:t>
            </w:r>
          </w:p>
          <w:p w:rsidR="0016717F" w:rsidRDefault="0016717F" w:rsidP="0089387A">
            <w:pPr>
              <w:rPr>
                <w:sz w:val="22"/>
              </w:rPr>
            </w:pPr>
          </w:p>
          <w:p w:rsidR="00C31B16" w:rsidRDefault="00C31B16" w:rsidP="00C31B16">
            <w:pPr>
              <w:numPr>
                <w:ilvl w:val="0"/>
                <w:numId w:val="5"/>
              </w:numPr>
              <w:tabs>
                <w:tab w:val="clear" w:pos="720"/>
                <w:tab w:val="num" w:pos="0"/>
              </w:tabs>
              <w:suppressAutoHyphens/>
              <w:ind w:left="1080"/>
              <w:rPr>
                <w:sz w:val="22"/>
              </w:rPr>
            </w:pPr>
            <w:r>
              <w:rPr>
                <w:sz w:val="22"/>
              </w:rPr>
              <w:t>Demuestra</w:t>
            </w:r>
            <w:r>
              <w:rPr>
                <w:rFonts w:eastAsia="Calibri" w:cs="Calibri"/>
                <w:sz w:val="22"/>
              </w:rPr>
              <w:t xml:space="preserve"> </w:t>
            </w:r>
            <w:r>
              <w:rPr>
                <w:sz w:val="22"/>
              </w:rPr>
              <w:t>valores</w:t>
            </w:r>
            <w:r>
              <w:rPr>
                <w:rFonts w:eastAsia="Calibri" w:cs="Calibri"/>
                <w:sz w:val="22"/>
              </w:rPr>
              <w:t xml:space="preserve"> </w:t>
            </w:r>
            <w:r>
              <w:rPr>
                <w:sz w:val="22"/>
              </w:rPr>
              <w:t>éticos</w:t>
            </w:r>
            <w:r>
              <w:rPr>
                <w:rFonts w:eastAsia="Calibri" w:cs="Calibri"/>
                <w:sz w:val="22"/>
              </w:rPr>
              <w:t xml:space="preserve"> </w:t>
            </w:r>
            <w:r>
              <w:rPr>
                <w:sz w:val="22"/>
              </w:rPr>
              <w:t>en</w:t>
            </w:r>
            <w:r>
              <w:rPr>
                <w:rFonts w:eastAsia="Calibri" w:cs="Calibri"/>
                <w:sz w:val="22"/>
              </w:rPr>
              <w:t xml:space="preserve"> </w:t>
            </w:r>
            <w:r>
              <w:rPr>
                <w:sz w:val="22"/>
              </w:rPr>
              <w:t>sus</w:t>
            </w:r>
            <w:r>
              <w:rPr>
                <w:rFonts w:eastAsia="Calibri" w:cs="Calibri"/>
                <w:sz w:val="22"/>
              </w:rPr>
              <w:t xml:space="preserve"> </w:t>
            </w:r>
            <w:r>
              <w:rPr>
                <w:sz w:val="22"/>
              </w:rPr>
              <w:t>actuaciones.</w:t>
            </w:r>
          </w:p>
          <w:p w:rsidR="00C31B16" w:rsidRDefault="00C31B16" w:rsidP="00C31B16">
            <w:pPr>
              <w:numPr>
                <w:ilvl w:val="0"/>
                <w:numId w:val="5"/>
              </w:numPr>
              <w:tabs>
                <w:tab w:val="clear" w:pos="720"/>
                <w:tab w:val="num" w:pos="0"/>
              </w:tabs>
              <w:suppressAutoHyphens/>
              <w:ind w:left="1080"/>
              <w:rPr>
                <w:sz w:val="22"/>
              </w:rPr>
            </w:pPr>
            <w:r>
              <w:rPr>
                <w:sz w:val="22"/>
              </w:rPr>
              <w:t>Respeta</w:t>
            </w:r>
            <w:r>
              <w:rPr>
                <w:rFonts w:eastAsia="Calibri" w:cs="Calibri"/>
                <w:sz w:val="22"/>
              </w:rPr>
              <w:t xml:space="preserve"> </w:t>
            </w:r>
            <w:r>
              <w:rPr>
                <w:sz w:val="22"/>
              </w:rPr>
              <w:t>a</w:t>
            </w:r>
            <w:r>
              <w:rPr>
                <w:rFonts w:eastAsia="Calibri" w:cs="Calibri"/>
                <w:sz w:val="22"/>
              </w:rPr>
              <w:t xml:space="preserve"> </w:t>
            </w:r>
            <w:r>
              <w:rPr>
                <w:sz w:val="22"/>
              </w:rPr>
              <w:t>todos</w:t>
            </w:r>
            <w:r>
              <w:rPr>
                <w:rFonts w:eastAsia="Calibri" w:cs="Calibri"/>
                <w:sz w:val="22"/>
              </w:rPr>
              <w:t xml:space="preserve"> </w:t>
            </w:r>
            <w:r>
              <w:rPr>
                <w:sz w:val="22"/>
              </w:rPr>
              <w:t>los</w:t>
            </w:r>
            <w:r>
              <w:rPr>
                <w:rFonts w:eastAsia="Calibri" w:cs="Calibri"/>
                <w:sz w:val="22"/>
              </w:rPr>
              <w:t xml:space="preserve"> </w:t>
            </w:r>
            <w:r>
              <w:rPr>
                <w:sz w:val="22"/>
              </w:rPr>
              <w:t>compañeros,</w:t>
            </w:r>
            <w:r>
              <w:rPr>
                <w:rFonts w:eastAsia="Calibri" w:cs="Calibri"/>
                <w:sz w:val="22"/>
              </w:rPr>
              <w:t xml:space="preserve"> </w:t>
            </w:r>
            <w:r>
              <w:rPr>
                <w:sz w:val="22"/>
              </w:rPr>
              <w:t>así</w:t>
            </w:r>
            <w:r>
              <w:rPr>
                <w:rFonts w:eastAsia="Calibri" w:cs="Calibri"/>
                <w:sz w:val="22"/>
              </w:rPr>
              <w:t xml:space="preserve"> </w:t>
            </w:r>
            <w:r>
              <w:rPr>
                <w:sz w:val="22"/>
              </w:rPr>
              <w:t>mismo</w:t>
            </w:r>
            <w:r>
              <w:rPr>
                <w:rFonts w:eastAsia="Calibri" w:cs="Calibri"/>
                <w:sz w:val="22"/>
              </w:rPr>
              <w:t xml:space="preserve"> </w:t>
            </w:r>
            <w:r>
              <w:rPr>
                <w:sz w:val="22"/>
              </w:rPr>
              <w:t>y</w:t>
            </w:r>
            <w:r>
              <w:rPr>
                <w:rFonts w:eastAsia="Calibri" w:cs="Calibri"/>
                <w:sz w:val="22"/>
              </w:rPr>
              <w:t xml:space="preserve"> </w:t>
            </w:r>
            <w:r>
              <w:rPr>
                <w:sz w:val="22"/>
              </w:rPr>
              <w:t>al</w:t>
            </w:r>
            <w:r>
              <w:rPr>
                <w:rFonts w:eastAsia="Calibri" w:cs="Calibri"/>
                <w:sz w:val="22"/>
              </w:rPr>
              <w:t xml:space="preserve"> </w:t>
            </w:r>
            <w:r>
              <w:rPr>
                <w:sz w:val="22"/>
              </w:rPr>
              <w:t>docente.</w:t>
            </w:r>
          </w:p>
          <w:p w:rsidR="00C31B16" w:rsidRDefault="00C31B16" w:rsidP="00C31B16">
            <w:pPr>
              <w:numPr>
                <w:ilvl w:val="0"/>
                <w:numId w:val="5"/>
              </w:numPr>
              <w:tabs>
                <w:tab w:val="clear" w:pos="720"/>
                <w:tab w:val="num" w:pos="0"/>
              </w:tabs>
              <w:suppressAutoHyphens/>
              <w:ind w:left="1080"/>
              <w:rPr>
                <w:sz w:val="22"/>
              </w:rPr>
            </w:pPr>
            <w:r>
              <w:rPr>
                <w:sz w:val="22"/>
              </w:rPr>
              <w:t>Participa</w:t>
            </w:r>
            <w:r>
              <w:rPr>
                <w:rFonts w:eastAsia="Calibri" w:cs="Calibri"/>
                <w:sz w:val="22"/>
              </w:rPr>
              <w:t xml:space="preserve"> </w:t>
            </w:r>
            <w:r>
              <w:rPr>
                <w:sz w:val="22"/>
              </w:rPr>
              <w:t>activamente</w:t>
            </w:r>
            <w:r>
              <w:rPr>
                <w:rFonts w:eastAsia="Calibri" w:cs="Calibri"/>
                <w:sz w:val="22"/>
              </w:rPr>
              <w:t xml:space="preserve"> </w:t>
            </w:r>
            <w:r>
              <w:rPr>
                <w:sz w:val="22"/>
              </w:rPr>
              <w:t>en</w:t>
            </w:r>
            <w:r>
              <w:rPr>
                <w:rFonts w:eastAsia="Calibri" w:cs="Calibri"/>
                <w:sz w:val="22"/>
              </w:rPr>
              <w:t xml:space="preserve"> </w:t>
            </w:r>
            <w:r>
              <w:rPr>
                <w:sz w:val="22"/>
              </w:rPr>
              <w:t>el</w:t>
            </w:r>
            <w:r>
              <w:rPr>
                <w:rFonts w:eastAsia="Calibri" w:cs="Calibri"/>
                <w:sz w:val="22"/>
              </w:rPr>
              <w:t xml:space="preserve"> </w:t>
            </w:r>
            <w:r>
              <w:rPr>
                <w:sz w:val="22"/>
              </w:rPr>
              <w:t>trabajo</w:t>
            </w:r>
            <w:r>
              <w:rPr>
                <w:rFonts w:eastAsia="Calibri" w:cs="Calibri"/>
                <w:sz w:val="22"/>
              </w:rPr>
              <w:t xml:space="preserve"> </w:t>
            </w:r>
            <w:r>
              <w:rPr>
                <w:sz w:val="22"/>
              </w:rPr>
              <w:t>en</w:t>
            </w:r>
            <w:r>
              <w:rPr>
                <w:rFonts w:eastAsia="Calibri" w:cs="Calibri"/>
                <w:sz w:val="22"/>
              </w:rPr>
              <w:t xml:space="preserve"> </w:t>
            </w:r>
            <w:r>
              <w:rPr>
                <w:sz w:val="22"/>
              </w:rPr>
              <w:t>equipo.</w:t>
            </w:r>
          </w:p>
          <w:p w:rsidR="00C31B16" w:rsidRDefault="00C31B16" w:rsidP="00C31B16">
            <w:pPr>
              <w:numPr>
                <w:ilvl w:val="0"/>
                <w:numId w:val="5"/>
              </w:numPr>
              <w:tabs>
                <w:tab w:val="clear" w:pos="720"/>
                <w:tab w:val="num" w:pos="0"/>
              </w:tabs>
              <w:suppressAutoHyphens/>
              <w:ind w:left="1080"/>
              <w:rPr>
                <w:sz w:val="22"/>
              </w:rPr>
            </w:pPr>
            <w:r>
              <w:rPr>
                <w:sz w:val="22"/>
              </w:rPr>
              <w:t>Convive</w:t>
            </w:r>
            <w:r>
              <w:rPr>
                <w:rFonts w:eastAsia="Calibri" w:cs="Calibri"/>
                <w:sz w:val="22"/>
              </w:rPr>
              <w:t xml:space="preserve"> </w:t>
            </w:r>
            <w:r>
              <w:rPr>
                <w:sz w:val="22"/>
              </w:rPr>
              <w:t>con</w:t>
            </w:r>
            <w:r>
              <w:rPr>
                <w:rFonts w:eastAsia="Calibri" w:cs="Calibri"/>
                <w:sz w:val="22"/>
              </w:rPr>
              <w:t xml:space="preserve"> </w:t>
            </w:r>
            <w:r>
              <w:rPr>
                <w:sz w:val="22"/>
              </w:rPr>
              <w:t>criterio</w:t>
            </w:r>
            <w:r>
              <w:rPr>
                <w:rFonts w:eastAsia="Calibri" w:cs="Calibri"/>
                <w:sz w:val="22"/>
              </w:rPr>
              <w:t xml:space="preserve"> </w:t>
            </w:r>
            <w:r>
              <w:rPr>
                <w:sz w:val="22"/>
              </w:rPr>
              <w:t>comunitario</w:t>
            </w:r>
            <w:r>
              <w:rPr>
                <w:rFonts w:eastAsia="Calibri" w:cs="Calibri"/>
                <w:sz w:val="22"/>
              </w:rPr>
              <w:t xml:space="preserve"> </w:t>
            </w:r>
            <w:r>
              <w:rPr>
                <w:sz w:val="22"/>
              </w:rPr>
              <w:t>cristiano</w:t>
            </w:r>
            <w:r>
              <w:rPr>
                <w:rFonts w:eastAsia="Calibri" w:cs="Calibri"/>
                <w:sz w:val="22"/>
              </w:rPr>
              <w:t xml:space="preserve"> </w:t>
            </w:r>
            <w:r>
              <w:rPr>
                <w:sz w:val="22"/>
              </w:rPr>
              <w:t>desde</w:t>
            </w:r>
            <w:r>
              <w:rPr>
                <w:rFonts w:eastAsia="Calibri" w:cs="Calibri"/>
                <w:sz w:val="22"/>
              </w:rPr>
              <w:t xml:space="preserve"> </w:t>
            </w:r>
            <w:r>
              <w:rPr>
                <w:sz w:val="22"/>
              </w:rPr>
              <w:t>la</w:t>
            </w:r>
            <w:r>
              <w:rPr>
                <w:rFonts w:eastAsia="Calibri" w:cs="Calibri"/>
                <w:sz w:val="22"/>
              </w:rPr>
              <w:t xml:space="preserve"> </w:t>
            </w:r>
            <w:r>
              <w:rPr>
                <w:sz w:val="22"/>
              </w:rPr>
              <w:t>diferencia.</w:t>
            </w:r>
          </w:p>
          <w:p w:rsidR="00C31B16" w:rsidRDefault="00C31B16" w:rsidP="00C31B16">
            <w:pPr>
              <w:numPr>
                <w:ilvl w:val="0"/>
                <w:numId w:val="5"/>
              </w:numPr>
              <w:tabs>
                <w:tab w:val="clear" w:pos="720"/>
                <w:tab w:val="num" w:pos="0"/>
              </w:tabs>
              <w:suppressAutoHyphens/>
              <w:ind w:left="1080"/>
              <w:rPr>
                <w:sz w:val="22"/>
              </w:rPr>
            </w:pPr>
            <w:r>
              <w:rPr>
                <w:sz w:val="22"/>
              </w:rPr>
              <w:t>Maneja</w:t>
            </w:r>
            <w:r>
              <w:rPr>
                <w:rFonts w:eastAsia="Calibri" w:cs="Calibri"/>
                <w:sz w:val="22"/>
              </w:rPr>
              <w:t xml:space="preserve"> </w:t>
            </w:r>
            <w:r>
              <w:rPr>
                <w:sz w:val="22"/>
              </w:rPr>
              <w:t>en</w:t>
            </w:r>
            <w:r>
              <w:rPr>
                <w:rFonts w:eastAsia="Calibri" w:cs="Calibri"/>
                <w:sz w:val="22"/>
              </w:rPr>
              <w:t xml:space="preserve"> </w:t>
            </w:r>
            <w:r>
              <w:rPr>
                <w:sz w:val="22"/>
              </w:rPr>
              <w:t>forma</w:t>
            </w:r>
            <w:r>
              <w:rPr>
                <w:rFonts w:eastAsia="Calibri" w:cs="Calibri"/>
                <w:sz w:val="22"/>
              </w:rPr>
              <w:t xml:space="preserve"> </w:t>
            </w:r>
            <w:r>
              <w:rPr>
                <w:sz w:val="22"/>
              </w:rPr>
              <w:t>idónea</w:t>
            </w:r>
            <w:r>
              <w:rPr>
                <w:rFonts w:eastAsia="Calibri" w:cs="Calibri"/>
                <w:sz w:val="22"/>
              </w:rPr>
              <w:t xml:space="preserve"> </w:t>
            </w:r>
            <w:r>
              <w:rPr>
                <w:sz w:val="22"/>
              </w:rPr>
              <w:t>las</w:t>
            </w:r>
            <w:r>
              <w:rPr>
                <w:rFonts w:eastAsia="Calibri" w:cs="Calibri"/>
                <w:sz w:val="22"/>
              </w:rPr>
              <w:t xml:space="preserve"> </w:t>
            </w:r>
            <w:r>
              <w:rPr>
                <w:sz w:val="22"/>
              </w:rPr>
              <w:t>tecnologías</w:t>
            </w:r>
            <w:r>
              <w:rPr>
                <w:rFonts w:eastAsia="Calibri" w:cs="Calibri"/>
                <w:sz w:val="22"/>
              </w:rPr>
              <w:t xml:space="preserve"> </w:t>
            </w:r>
            <w:r>
              <w:rPr>
                <w:sz w:val="22"/>
              </w:rPr>
              <w:t>e</w:t>
            </w:r>
            <w:r>
              <w:rPr>
                <w:rFonts w:eastAsia="Calibri" w:cs="Calibri"/>
                <w:sz w:val="22"/>
              </w:rPr>
              <w:t xml:space="preserve"> </w:t>
            </w:r>
            <w:r>
              <w:rPr>
                <w:sz w:val="22"/>
              </w:rPr>
              <w:t>instrumentos</w:t>
            </w:r>
            <w:r>
              <w:rPr>
                <w:rFonts w:eastAsia="Calibri" w:cs="Calibri"/>
                <w:sz w:val="22"/>
              </w:rPr>
              <w:t xml:space="preserve"> </w:t>
            </w:r>
            <w:r>
              <w:rPr>
                <w:sz w:val="22"/>
              </w:rPr>
              <w:t>disponibles</w:t>
            </w:r>
            <w:r>
              <w:rPr>
                <w:rFonts w:eastAsia="Calibri" w:cs="Calibri"/>
                <w:sz w:val="22"/>
              </w:rPr>
              <w:t xml:space="preserve"> </w:t>
            </w:r>
            <w:r>
              <w:rPr>
                <w:sz w:val="22"/>
              </w:rPr>
              <w:t>para</w:t>
            </w:r>
            <w:r>
              <w:rPr>
                <w:rFonts w:eastAsia="Calibri" w:cs="Calibri"/>
                <w:sz w:val="22"/>
              </w:rPr>
              <w:t xml:space="preserve"> </w:t>
            </w:r>
            <w:r>
              <w:rPr>
                <w:sz w:val="22"/>
              </w:rPr>
              <w:t>su</w:t>
            </w:r>
            <w:r>
              <w:rPr>
                <w:rFonts w:eastAsia="Calibri" w:cs="Calibri"/>
                <w:sz w:val="22"/>
              </w:rPr>
              <w:t xml:space="preserve"> </w:t>
            </w:r>
            <w:r>
              <w:rPr>
                <w:sz w:val="22"/>
              </w:rPr>
              <w:t>ejercicio</w:t>
            </w:r>
            <w:r>
              <w:rPr>
                <w:rFonts w:eastAsia="Calibri" w:cs="Calibri"/>
                <w:sz w:val="22"/>
              </w:rPr>
              <w:t xml:space="preserve"> </w:t>
            </w:r>
            <w:r>
              <w:rPr>
                <w:sz w:val="22"/>
              </w:rPr>
              <w:t>profesional.</w:t>
            </w:r>
          </w:p>
          <w:p w:rsidR="0016717F" w:rsidRPr="00C31B16" w:rsidRDefault="00C31B16" w:rsidP="00C31B16">
            <w:pPr>
              <w:numPr>
                <w:ilvl w:val="0"/>
                <w:numId w:val="5"/>
              </w:numPr>
              <w:tabs>
                <w:tab w:val="clear" w:pos="720"/>
                <w:tab w:val="num" w:pos="0"/>
              </w:tabs>
              <w:suppressAutoHyphens/>
              <w:ind w:left="1080"/>
              <w:rPr>
                <w:sz w:val="22"/>
              </w:rPr>
            </w:pPr>
            <w:r w:rsidRPr="00C31B16">
              <w:rPr>
                <w:sz w:val="22"/>
              </w:rPr>
              <w:t>Aplica</w:t>
            </w:r>
            <w:r w:rsidRPr="00C31B16">
              <w:rPr>
                <w:rFonts w:eastAsia="Calibri" w:cs="Calibri"/>
                <w:sz w:val="22"/>
              </w:rPr>
              <w:t xml:space="preserve"> </w:t>
            </w:r>
            <w:r w:rsidRPr="00C31B16">
              <w:rPr>
                <w:sz w:val="22"/>
              </w:rPr>
              <w:t>sus</w:t>
            </w:r>
            <w:r w:rsidRPr="00C31B16">
              <w:rPr>
                <w:rFonts w:eastAsia="Calibri" w:cs="Calibri"/>
                <w:sz w:val="22"/>
              </w:rPr>
              <w:t xml:space="preserve"> </w:t>
            </w:r>
            <w:r w:rsidRPr="00C31B16">
              <w:rPr>
                <w:sz w:val="22"/>
              </w:rPr>
              <w:t>conocimientos</w:t>
            </w:r>
            <w:r w:rsidRPr="00C31B16">
              <w:rPr>
                <w:rFonts w:eastAsia="Calibri" w:cs="Calibri"/>
                <w:sz w:val="22"/>
              </w:rPr>
              <w:t xml:space="preserve"> </w:t>
            </w:r>
            <w:r w:rsidRPr="00C31B16">
              <w:rPr>
                <w:sz w:val="22"/>
              </w:rPr>
              <w:t>para</w:t>
            </w:r>
            <w:r w:rsidRPr="00C31B16">
              <w:rPr>
                <w:rFonts w:eastAsia="Calibri" w:cs="Calibri"/>
                <w:sz w:val="22"/>
              </w:rPr>
              <w:t xml:space="preserve"> </w:t>
            </w:r>
            <w:r w:rsidRPr="00C31B16">
              <w:rPr>
                <w:sz w:val="22"/>
              </w:rPr>
              <w:t>desarrollar</w:t>
            </w:r>
            <w:r w:rsidRPr="00C31B16">
              <w:rPr>
                <w:rFonts w:eastAsia="Calibri" w:cs="Calibri"/>
                <w:sz w:val="22"/>
              </w:rPr>
              <w:t xml:space="preserve"> </w:t>
            </w:r>
            <w:r w:rsidRPr="00C31B16">
              <w:rPr>
                <w:sz w:val="22"/>
              </w:rPr>
              <w:t>soluciones</w:t>
            </w:r>
            <w:r w:rsidRPr="00C31B16">
              <w:rPr>
                <w:rFonts w:eastAsia="Calibri" w:cs="Calibri"/>
                <w:sz w:val="22"/>
              </w:rPr>
              <w:t xml:space="preserve"> </w:t>
            </w:r>
            <w:r w:rsidRPr="00C31B16">
              <w:rPr>
                <w:sz w:val="22"/>
              </w:rPr>
              <w:t>que</w:t>
            </w:r>
            <w:r w:rsidRPr="00C31B16">
              <w:rPr>
                <w:rFonts w:eastAsia="Calibri" w:cs="Calibri"/>
                <w:sz w:val="22"/>
              </w:rPr>
              <w:t xml:space="preserve"> </w:t>
            </w:r>
            <w:r w:rsidRPr="00C31B16">
              <w:rPr>
                <w:sz w:val="22"/>
              </w:rPr>
              <w:t>aporten</w:t>
            </w:r>
            <w:r w:rsidRPr="00C31B16">
              <w:rPr>
                <w:rFonts w:eastAsia="Calibri" w:cs="Calibri"/>
                <w:sz w:val="22"/>
              </w:rPr>
              <w:t xml:space="preserve"> </w:t>
            </w:r>
            <w:r w:rsidRPr="00C31B16">
              <w:rPr>
                <w:sz w:val="22"/>
              </w:rPr>
              <w:t>al</w:t>
            </w:r>
            <w:r w:rsidRPr="00C31B16">
              <w:rPr>
                <w:rFonts w:eastAsia="Calibri" w:cs="Calibri"/>
                <w:sz w:val="22"/>
              </w:rPr>
              <w:t xml:space="preserve"> </w:t>
            </w:r>
            <w:r w:rsidRPr="00C31B16">
              <w:rPr>
                <w:sz w:val="22"/>
              </w:rPr>
              <w:t>progreso</w:t>
            </w:r>
            <w:r w:rsidRPr="00C31B16">
              <w:rPr>
                <w:rFonts w:eastAsia="Calibri" w:cs="Calibri"/>
                <w:sz w:val="22"/>
              </w:rPr>
              <w:t xml:space="preserve"> </w:t>
            </w:r>
            <w:r w:rsidRPr="00C31B16">
              <w:rPr>
                <w:sz w:val="22"/>
              </w:rPr>
              <w:t>de</w:t>
            </w:r>
            <w:r w:rsidRPr="00C31B16">
              <w:rPr>
                <w:rFonts w:eastAsia="Calibri" w:cs="Calibri"/>
                <w:sz w:val="22"/>
              </w:rPr>
              <w:t xml:space="preserve"> </w:t>
            </w:r>
            <w:r w:rsidRPr="00C31B16">
              <w:rPr>
                <w:sz w:val="22"/>
              </w:rPr>
              <w:t>la</w:t>
            </w:r>
            <w:r w:rsidRPr="00C31B16">
              <w:rPr>
                <w:rFonts w:eastAsia="Calibri" w:cs="Calibri"/>
                <w:sz w:val="22"/>
              </w:rPr>
              <w:t xml:space="preserve"> </w:t>
            </w:r>
            <w:r w:rsidRPr="00C31B16">
              <w:rPr>
                <w:sz w:val="22"/>
              </w:rPr>
              <w:t>sociedad</w:t>
            </w:r>
            <w:r w:rsidRPr="00C31B16">
              <w:rPr>
                <w:rFonts w:eastAsia="Calibri" w:cs="Calibri"/>
                <w:sz w:val="22"/>
              </w:rPr>
              <w:t xml:space="preserve"> </w:t>
            </w:r>
            <w:r w:rsidRPr="00C31B16">
              <w:rPr>
                <w:sz w:val="22"/>
              </w:rPr>
              <w:t>de</w:t>
            </w:r>
            <w:r w:rsidRPr="00C31B16">
              <w:rPr>
                <w:rFonts w:eastAsia="Calibri" w:cs="Calibri"/>
                <w:sz w:val="22"/>
              </w:rPr>
              <w:t xml:space="preserve"> </w:t>
            </w:r>
            <w:r w:rsidRPr="00C31B16">
              <w:rPr>
                <w:sz w:val="22"/>
              </w:rPr>
              <w:t>acuerdo</w:t>
            </w:r>
            <w:r w:rsidRPr="00C31B16">
              <w:rPr>
                <w:rFonts w:eastAsia="Calibri" w:cs="Calibri"/>
                <w:sz w:val="22"/>
              </w:rPr>
              <w:t xml:space="preserve"> </w:t>
            </w:r>
            <w:r w:rsidRPr="00C31B16">
              <w:rPr>
                <w:sz w:val="22"/>
              </w:rPr>
              <w:t>con</w:t>
            </w:r>
            <w:r w:rsidRPr="00C31B16">
              <w:rPr>
                <w:rFonts w:eastAsia="Calibri" w:cs="Calibri"/>
                <w:sz w:val="22"/>
              </w:rPr>
              <w:t xml:space="preserve"> </w:t>
            </w:r>
            <w:r w:rsidRPr="00C31B16">
              <w:rPr>
                <w:sz w:val="22"/>
              </w:rPr>
              <w:t>los</w:t>
            </w:r>
            <w:r w:rsidRPr="00C31B16">
              <w:rPr>
                <w:rFonts w:eastAsia="Calibri" w:cs="Calibri"/>
                <w:sz w:val="22"/>
              </w:rPr>
              <w:t xml:space="preserve"> </w:t>
            </w:r>
            <w:r w:rsidRPr="00C31B16">
              <w:rPr>
                <w:sz w:val="22"/>
              </w:rPr>
              <w:t>principios</w:t>
            </w:r>
            <w:r w:rsidRPr="00C31B16">
              <w:rPr>
                <w:rFonts w:eastAsia="Calibri" w:cs="Calibri"/>
                <w:sz w:val="22"/>
              </w:rPr>
              <w:t xml:space="preserve"> </w:t>
            </w:r>
            <w:r w:rsidRPr="00C31B16">
              <w:rPr>
                <w:sz w:val="22"/>
              </w:rPr>
              <w:t>humanistas</w:t>
            </w:r>
            <w:r w:rsidRPr="00C31B16">
              <w:rPr>
                <w:rFonts w:eastAsia="Calibri" w:cs="Calibri"/>
                <w:sz w:val="22"/>
              </w:rPr>
              <w:t xml:space="preserve"> </w:t>
            </w:r>
            <w:r w:rsidRPr="00C31B16">
              <w:rPr>
                <w:sz w:val="22"/>
              </w:rPr>
              <w:t>de</w:t>
            </w:r>
            <w:r w:rsidRPr="00C31B16">
              <w:rPr>
                <w:rFonts w:eastAsia="Calibri" w:cs="Calibri"/>
                <w:sz w:val="22"/>
              </w:rPr>
              <w:t xml:space="preserve"> </w:t>
            </w:r>
            <w:r w:rsidRPr="00C31B16">
              <w:rPr>
                <w:sz w:val="22"/>
              </w:rPr>
              <w:t>Santo</w:t>
            </w:r>
            <w:r w:rsidRPr="00C31B16">
              <w:rPr>
                <w:rFonts w:eastAsia="Calibri" w:cs="Calibri"/>
                <w:sz w:val="22"/>
              </w:rPr>
              <w:t xml:space="preserve"> </w:t>
            </w:r>
            <w:r w:rsidRPr="00C31B16">
              <w:rPr>
                <w:sz w:val="22"/>
              </w:rPr>
              <w:t>Tomás</w:t>
            </w:r>
            <w:r w:rsidRPr="00C31B16">
              <w:rPr>
                <w:rFonts w:eastAsia="Calibri" w:cs="Calibri"/>
                <w:sz w:val="22"/>
              </w:rPr>
              <w:t xml:space="preserve"> </w:t>
            </w:r>
            <w:r w:rsidRPr="00C31B16">
              <w:rPr>
                <w:sz w:val="22"/>
              </w:rPr>
              <w:t>de</w:t>
            </w:r>
            <w:r w:rsidRPr="00C31B16">
              <w:rPr>
                <w:rFonts w:eastAsia="Calibri" w:cs="Calibri"/>
                <w:sz w:val="22"/>
              </w:rPr>
              <w:t xml:space="preserve"> </w:t>
            </w:r>
            <w:r w:rsidRPr="00C31B16">
              <w:rPr>
                <w:sz w:val="22"/>
              </w:rPr>
              <w:t>Aquino.</w:t>
            </w:r>
          </w:p>
        </w:tc>
      </w:tr>
    </w:tbl>
    <w:p w:rsidR="0016717F" w:rsidRDefault="0016717F" w:rsidP="00DD11C9"/>
    <w:p w:rsidR="00A9236B" w:rsidRDefault="00A9236B" w:rsidP="00DD11C9">
      <w:r>
        <w:br w:type="page"/>
      </w:r>
    </w:p>
    <w:p w:rsidR="00A9236B" w:rsidRDefault="00A9236B" w:rsidP="001D074B">
      <w:pPr>
        <w:pStyle w:val="Ttulo1"/>
        <w:numPr>
          <w:ilvl w:val="0"/>
          <w:numId w:val="11"/>
        </w:numPr>
      </w:pPr>
      <w:r>
        <w:lastRenderedPageBreak/>
        <w:t>Perfil del Docente</w:t>
      </w:r>
    </w:p>
    <w:p w:rsidR="00A9236B" w:rsidRDefault="00A9236B" w:rsidP="00A9236B">
      <w:pPr>
        <w:pStyle w:val="Lista21"/>
        <w:ind w:left="0" w:firstLine="0"/>
      </w:pPr>
    </w:p>
    <w:p w:rsidR="00A9236B" w:rsidRDefault="00A9236B" w:rsidP="00A9236B">
      <w:pPr>
        <w:pStyle w:val="Lista21"/>
        <w:ind w:left="0" w:firstLine="0"/>
      </w:pPr>
    </w:p>
    <w:tbl>
      <w:tblPr>
        <w:tblW w:w="0" w:type="auto"/>
        <w:tblBorders>
          <w:top w:val="single" w:sz="8" w:space="0" w:color="4BACC6"/>
          <w:left w:val="single" w:sz="8" w:space="0" w:color="4BACC6"/>
          <w:bottom w:val="single" w:sz="8" w:space="0" w:color="4BACC6"/>
          <w:right w:val="single" w:sz="8" w:space="0" w:color="4BACC6"/>
        </w:tblBorders>
        <w:tblLayout w:type="fixed"/>
        <w:tblLook w:val="0000" w:firstRow="0" w:lastRow="0" w:firstColumn="0" w:lastColumn="0" w:noHBand="0" w:noVBand="0"/>
      </w:tblPr>
      <w:tblGrid>
        <w:gridCol w:w="8994"/>
      </w:tblGrid>
      <w:tr w:rsidR="00A9236B" w:rsidRPr="0016717F" w:rsidTr="0016717F">
        <w:trPr>
          <w:trHeight w:val="775"/>
        </w:trPr>
        <w:tc>
          <w:tcPr>
            <w:tcW w:w="8994" w:type="dxa"/>
            <w:tcBorders>
              <w:top w:val="single" w:sz="8" w:space="0" w:color="4BACC6"/>
              <w:left w:val="single" w:sz="8" w:space="0" w:color="4BACC6"/>
              <w:bottom w:val="single" w:sz="8" w:space="0" w:color="4BACC6"/>
              <w:right w:val="single" w:sz="8" w:space="0" w:color="4BACC6"/>
            </w:tcBorders>
            <w:shd w:val="clear" w:color="auto" w:fill="auto"/>
          </w:tcPr>
          <w:p w:rsidR="00A9236B" w:rsidRPr="0016717F" w:rsidRDefault="00C31B16" w:rsidP="00394F15">
            <w:pPr>
              <w:rPr>
                <w:sz w:val="22"/>
              </w:rPr>
            </w:pPr>
            <w:r>
              <w:rPr>
                <w:sz w:val="22"/>
              </w:rPr>
              <w:t>Ingeniero</w:t>
            </w:r>
            <w:r>
              <w:rPr>
                <w:rFonts w:eastAsia="Calibri" w:cs="Calibri"/>
                <w:sz w:val="22"/>
              </w:rPr>
              <w:t xml:space="preserve"> </w:t>
            </w:r>
            <w:r>
              <w:rPr>
                <w:sz w:val="22"/>
              </w:rPr>
              <w:t>de</w:t>
            </w:r>
            <w:r>
              <w:rPr>
                <w:rFonts w:eastAsia="Calibri" w:cs="Calibri"/>
                <w:sz w:val="22"/>
              </w:rPr>
              <w:t xml:space="preserve"> </w:t>
            </w:r>
            <w:r w:rsidR="00394F15">
              <w:rPr>
                <w:sz w:val="22"/>
              </w:rPr>
              <w:t>sistemas</w:t>
            </w:r>
            <w:r>
              <w:rPr>
                <w:rFonts w:eastAsia="Calibri" w:cs="Calibri"/>
                <w:sz w:val="22"/>
              </w:rPr>
              <w:t xml:space="preserve"> </w:t>
            </w:r>
            <w:r>
              <w:rPr>
                <w:sz w:val="22"/>
              </w:rPr>
              <w:t>con</w:t>
            </w:r>
            <w:r>
              <w:rPr>
                <w:rFonts w:eastAsia="Calibri" w:cs="Calibri"/>
                <w:sz w:val="22"/>
              </w:rPr>
              <w:t xml:space="preserve"> </w:t>
            </w:r>
            <w:r>
              <w:rPr>
                <w:sz w:val="22"/>
              </w:rPr>
              <w:t>habilidad</w:t>
            </w:r>
            <w:r>
              <w:rPr>
                <w:rFonts w:eastAsia="Calibri" w:cs="Calibri"/>
                <w:sz w:val="22"/>
              </w:rPr>
              <w:t xml:space="preserve"> </w:t>
            </w:r>
            <w:r>
              <w:rPr>
                <w:sz w:val="22"/>
              </w:rPr>
              <w:t>para</w:t>
            </w:r>
            <w:r>
              <w:rPr>
                <w:rFonts w:eastAsia="Calibri" w:cs="Calibri"/>
                <w:sz w:val="22"/>
              </w:rPr>
              <w:t xml:space="preserve"> </w:t>
            </w:r>
            <w:r>
              <w:rPr>
                <w:sz w:val="22"/>
              </w:rPr>
              <w:t>programación</w:t>
            </w:r>
            <w:r>
              <w:rPr>
                <w:rFonts w:eastAsia="Calibri" w:cs="Calibri"/>
                <w:sz w:val="22"/>
              </w:rPr>
              <w:t xml:space="preserve"> </w:t>
            </w:r>
            <w:r>
              <w:rPr>
                <w:sz w:val="22"/>
              </w:rPr>
              <w:t>y</w:t>
            </w:r>
            <w:r>
              <w:rPr>
                <w:rFonts w:eastAsia="Calibri" w:cs="Calibri"/>
                <w:sz w:val="22"/>
              </w:rPr>
              <w:t xml:space="preserve"> </w:t>
            </w:r>
            <w:r>
              <w:rPr>
                <w:sz w:val="22"/>
              </w:rPr>
              <w:t>desarrollo</w:t>
            </w:r>
            <w:r>
              <w:rPr>
                <w:rFonts w:eastAsia="Calibri" w:cs="Calibri"/>
                <w:sz w:val="22"/>
              </w:rPr>
              <w:t xml:space="preserve"> </w:t>
            </w:r>
            <w:r>
              <w:rPr>
                <w:sz w:val="22"/>
              </w:rPr>
              <w:t>de</w:t>
            </w:r>
            <w:r>
              <w:rPr>
                <w:rFonts w:eastAsia="Calibri" w:cs="Calibri"/>
                <w:sz w:val="22"/>
              </w:rPr>
              <w:t xml:space="preserve"> </w:t>
            </w:r>
            <w:r>
              <w:rPr>
                <w:sz w:val="22"/>
              </w:rPr>
              <w:t>software,</w:t>
            </w:r>
            <w:r>
              <w:rPr>
                <w:rFonts w:eastAsia="Calibri" w:cs="Calibri"/>
                <w:sz w:val="22"/>
              </w:rPr>
              <w:t xml:space="preserve"> </w:t>
            </w:r>
            <w:r>
              <w:rPr>
                <w:sz w:val="22"/>
              </w:rPr>
              <w:t>dominio</w:t>
            </w:r>
            <w:r>
              <w:rPr>
                <w:rFonts w:eastAsia="Calibri" w:cs="Calibri"/>
                <w:sz w:val="22"/>
              </w:rPr>
              <w:t xml:space="preserve"> </w:t>
            </w:r>
            <w:r>
              <w:rPr>
                <w:sz w:val="22"/>
              </w:rPr>
              <w:t>de</w:t>
            </w:r>
            <w:r>
              <w:rPr>
                <w:rFonts w:eastAsia="Calibri" w:cs="Calibri"/>
                <w:sz w:val="22"/>
              </w:rPr>
              <w:t xml:space="preserve"> </w:t>
            </w:r>
            <w:r>
              <w:rPr>
                <w:sz w:val="22"/>
              </w:rPr>
              <w:t>conceptos</w:t>
            </w:r>
            <w:r>
              <w:rPr>
                <w:rFonts w:eastAsia="Calibri" w:cs="Calibri"/>
                <w:sz w:val="22"/>
              </w:rPr>
              <w:t xml:space="preserve"> </w:t>
            </w:r>
            <w:r>
              <w:rPr>
                <w:sz w:val="22"/>
              </w:rPr>
              <w:t>fundamentales</w:t>
            </w:r>
            <w:r>
              <w:rPr>
                <w:rFonts w:eastAsia="Calibri" w:cs="Calibri"/>
                <w:sz w:val="22"/>
              </w:rPr>
              <w:t xml:space="preserve"> </w:t>
            </w:r>
            <w:r>
              <w:rPr>
                <w:sz w:val="22"/>
              </w:rPr>
              <w:t>de</w:t>
            </w:r>
            <w:r>
              <w:rPr>
                <w:rFonts w:eastAsia="Calibri" w:cs="Calibri"/>
                <w:sz w:val="22"/>
              </w:rPr>
              <w:t xml:space="preserve"> </w:t>
            </w:r>
            <w:r>
              <w:rPr>
                <w:sz w:val="22"/>
              </w:rPr>
              <w:t>lógica</w:t>
            </w:r>
            <w:r>
              <w:rPr>
                <w:rFonts w:eastAsia="Calibri" w:cs="Calibri"/>
                <w:sz w:val="22"/>
              </w:rPr>
              <w:t xml:space="preserve"> </w:t>
            </w:r>
            <w:r>
              <w:rPr>
                <w:sz w:val="22"/>
              </w:rPr>
              <w:t>de</w:t>
            </w:r>
            <w:r>
              <w:rPr>
                <w:rFonts w:eastAsia="Calibri" w:cs="Calibri"/>
                <w:sz w:val="22"/>
              </w:rPr>
              <w:t xml:space="preserve"> </w:t>
            </w:r>
            <w:r>
              <w:rPr>
                <w:sz w:val="22"/>
              </w:rPr>
              <w:t>programación</w:t>
            </w:r>
            <w:r>
              <w:rPr>
                <w:rFonts w:eastAsia="Calibri" w:cs="Calibri"/>
                <w:sz w:val="22"/>
              </w:rPr>
              <w:t xml:space="preserve"> </w:t>
            </w:r>
            <w:r>
              <w:rPr>
                <w:sz w:val="22"/>
              </w:rPr>
              <w:t>y</w:t>
            </w:r>
            <w:r>
              <w:rPr>
                <w:rFonts w:eastAsia="Calibri" w:cs="Calibri"/>
                <w:sz w:val="22"/>
              </w:rPr>
              <w:t xml:space="preserve"> </w:t>
            </w:r>
            <w:r>
              <w:rPr>
                <w:sz w:val="22"/>
              </w:rPr>
              <w:t>programación</w:t>
            </w:r>
            <w:r>
              <w:rPr>
                <w:rFonts w:eastAsia="Calibri" w:cs="Calibri"/>
                <w:sz w:val="22"/>
              </w:rPr>
              <w:t xml:space="preserve"> </w:t>
            </w:r>
            <w:r>
              <w:rPr>
                <w:sz w:val="22"/>
              </w:rPr>
              <w:t>Estructurada.</w:t>
            </w:r>
          </w:p>
        </w:tc>
      </w:tr>
    </w:tbl>
    <w:p w:rsidR="00A9236B" w:rsidRDefault="00A9236B" w:rsidP="00A9236B">
      <w:pPr>
        <w:pStyle w:val="Lista21"/>
        <w:ind w:left="0" w:firstLine="0"/>
        <w:rPr>
          <w:rFonts w:ascii="Tahoma" w:hAnsi="Tahoma" w:cs="Tahoma"/>
          <w:sz w:val="22"/>
          <w:szCs w:val="22"/>
        </w:rPr>
      </w:pPr>
    </w:p>
    <w:p w:rsidR="00A9236B" w:rsidRDefault="00A9236B" w:rsidP="00DD11C9"/>
    <w:p w:rsidR="0089387A" w:rsidRDefault="0089387A" w:rsidP="001D074B">
      <w:pPr>
        <w:pStyle w:val="Ttulo1"/>
        <w:numPr>
          <w:ilvl w:val="0"/>
          <w:numId w:val="11"/>
        </w:numPr>
        <w:rPr>
          <w:lang w:val="es-ES_tradnl"/>
        </w:rPr>
      </w:pPr>
      <w:r>
        <w:rPr>
          <w:lang w:val="es-ES_tradnl"/>
        </w:rPr>
        <w:t xml:space="preserve">ESTRATEGIAS </w:t>
      </w:r>
      <w:r w:rsidR="001D074B">
        <w:rPr>
          <w:lang w:val="es-ES_tradnl"/>
        </w:rPr>
        <w:t>DE AUTOAPRENDIZAJE Y REGULACIÓN</w:t>
      </w:r>
    </w:p>
    <w:p w:rsidR="0089387A" w:rsidRDefault="0089387A" w:rsidP="0089387A">
      <w:pPr>
        <w:rPr>
          <w:lang w:val="es-ES_tradnl"/>
        </w:rPr>
      </w:pPr>
    </w:p>
    <w:p w:rsidR="00A9236B" w:rsidRDefault="00A9236B" w:rsidP="00A9236B">
      <w:pPr>
        <w:pStyle w:val="Lista21"/>
        <w:ind w:left="0" w:firstLine="0"/>
      </w:pPr>
    </w:p>
    <w:tbl>
      <w:tblPr>
        <w:tblW w:w="0" w:type="auto"/>
        <w:tblBorders>
          <w:top w:val="single" w:sz="8" w:space="0" w:color="4BACC6"/>
          <w:left w:val="single" w:sz="8" w:space="0" w:color="4BACC6"/>
          <w:bottom w:val="single" w:sz="8" w:space="0" w:color="4BACC6"/>
          <w:right w:val="single" w:sz="8" w:space="0" w:color="4BACC6"/>
        </w:tblBorders>
        <w:tblLayout w:type="fixed"/>
        <w:tblLook w:val="0000" w:firstRow="0" w:lastRow="0" w:firstColumn="0" w:lastColumn="0" w:noHBand="0" w:noVBand="0"/>
      </w:tblPr>
      <w:tblGrid>
        <w:gridCol w:w="8994"/>
      </w:tblGrid>
      <w:tr w:rsidR="00A9236B" w:rsidRPr="0016717F" w:rsidTr="0016717F">
        <w:trPr>
          <w:trHeight w:val="775"/>
        </w:trPr>
        <w:tc>
          <w:tcPr>
            <w:tcW w:w="8994" w:type="dxa"/>
            <w:tcBorders>
              <w:top w:val="single" w:sz="8" w:space="0" w:color="4BACC6"/>
              <w:left w:val="single" w:sz="8" w:space="0" w:color="4BACC6"/>
              <w:bottom w:val="single" w:sz="8" w:space="0" w:color="4BACC6"/>
              <w:right w:val="single" w:sz="8" w:space="0" w:color="4BACC6"/>
            </w:tcBorders>
            <w:shd w:val="clear" w:color="auto" w:fill="auto"/>
          </w:tcPr>
          <w:p w:rsidR="00C31B16" w:rsidRDefault="00C31B16" w:rsidP="00C31B16">
            <w:pPr>
              <w:snapToGrid w:val="0"/>
              <w:rPr>
                <w:sz w:val="22"/>
              </w:rPr>
            </w:pPr>
            <w:r>
              <w:rPr>
                <w:sz w:val="22"/>
              </w:rPr>
              <w:t>La</w:t>
            </w:r>
            <w:r>
              <w:rPr>
                <w:rFonts w:eastAsia="Calibri" w:cs="Calibri"/>
                <w:sz w:val="22"/>
              </w:rPr>
              <w:t xml:space="preserve"> </w:t>
            </w:r>
            <w:r>
              <w:rPr>
                <w:sz w:val="22"/>
              </w:rPr>
              <w:t>asignatura</w:t>
            </w:r>
            <w:r>
              <w:rPr>
                <w:rFonts w:eastAsia="Calibri" w:cs="Calibri"/>
                <w:sz w:val="22"/>
              </w:rPr>
              <w:t xml:space="preserve"> </w:t>
            </w:r>
            <w:r>
              <w:rPr>
                <w:sz w:val="22"/>
              </w:rPr>
              <w:t>será</w:t>
            </w:r>
            <w:r>
              <w:rPr>
                <w:rFonts w:eastAsia="Calibri" w:cs="Calibri"/>
                <w:sz w:val="22"/>
              </w:rPr>
              <w:t xml:space="preserve"> </w:t>
            </w:r>
            <w:r>
              <w:rPr>
                <w:sz w:val="22"/>
              </w:rPr>
              <w:t>dirigida,</w:t>
            </w:r>
            <w:r>
              <w:rPr>
                <w:rFonts w:eastAsia="Calibri" w:cs="Calibri"/>
                <w:sz w:val="22"/>
              </w:rPr>
              <w:t xml:space="preserve"> </w:t>
            </w:r>
            <w:r>
              <w:rPr>
                <w:sz w:val="22"/>
              </w:rPr>
              <w:t>basada</w:t>
            </w:r>
            <w:r>
              <w:rPr>
                <w:rFonts w:eastAsia="Calibri" w:cs="Calibri"/>
                <w:sz w:val="22"/>
              </w:rPr>
              <w:t xml:space="preserve"> </w:t>
            </w:r>
            <w:r>
              <w:rPr>
                <w:sz w:val="22"/>
              </w:rPr>
              <w:t>en</w:t>
            </w:r>
            <w:r>
              <w:rPr>
                <w:rFonts w:eastAsia="Calibri" w:cs="Calibri"/>
                <w:sz w:val="22"/>
              </w:rPr>
              <w:t xml:space="preserve"> </w:t>
            </w:r>
            <w:r>
              <w:rPr>
                <w:sz w:val="22"/>
              </w:rPr>
              <w:t>el</w:t>
            </w:r>
            <w:r>
              <w:rPr>
                <w:rFonts w:eastAsia="Calibri" w:cs="Calibri"/>
                <w:sz w:val="22"/>
              </w:rPr>
              <w:t xml:space="preserve"> </w:t>
            </w:r>
            <w:r>
              <w:rPr>
                <w:sz w:val="22"/>
              </w:rPr>
              <w:t>aprender-haciendo,</w:t>
            </w:r>
            <w:r>
              <w:rPr>
                <w:rFonts w:eastAsia="Calibri" w:cs="Calibri"/>
                <w:sz w:val="22"/>
              </w:rPr>
              <w:t xml:space="preserve"> </w:t>
            </w:r>
            <w:r>
              <w:rPr>
                <w:sz w:val="22"/>
              </w:rPr>
              <w:t>luego</w:t>
            </w:r>
            <w:r>
              <w:rPr>
                <w:rFonts w:eastAsia="Calibri" w:cs="Calibri"/>
                <w:sz w:val="22"/>
              </w:rPr>
              <w:t xml:space="preserve"> </w:t>
            </w:r>
            <w:r>
              <w:rPr>
                <w:sz w:val="22"/>
              </w:rPr>
              <w:t>de</w:t>
            </w:r>
            <w:r>
              <w:rPr>
                <w:rFonts w:eastAsia="Calibri" w:cs="Calibri"/>
                <w:sz w:val="22"/>
              </w:rPr>
              <w:t xml:space="preserve"> </w:t>
            </w:r>
            <w:r>
              <w:rPr>
                <w:sz w:val="22"/>
              </w:rPr>
              <w:t>revisión</w:t>
            </w:r>
            <w:r>
              <w:rPr>
                <w:rFonts w:eastAsia="Calibri" w:cs="Calibri"/>
                <w:sz w:val="22"/>
              </w:rPr>
              <w:t xml:space="preserve"> </w:t>
            </w:r>
            <w:r>
              <w:rPr>
                <w:sz w:val="22"/>
              </w:rPr>
              <w:t>conceptual</w:t>
            </w:r>
            <w:r>
              <w:rPr>
                <w:rFonts w:eastAsia="Calibri" w:cs="Calibri"/>
                <w:sz w:val="22"/>
              </w:rPr>
              <w:t xml:space="preserve"> </w:t>
            </w:r>
            <w:r>
              <w:rPr>
                <w:sz w:val="22"/>
              </w:rPr>
              <w:t>de</w:t>
            </w:r>
            <w:r>
              <w:rPr>
                <w:rFonts w:eastAsia="Calibri" w:cs="Calibri"/>
                <w:sz w:val="22"/>
              </w:rPr>
              <w:t xml:space="preserve"> </w:t>
            </w:r>
            <w:r>
              <w:rPr>
                <w:sz w:val="22"/>
              </w:rPr>
              <w:t>cada</w:t>
            </w:r>
            <w:r>
              <w:rPr>
                <w:rFonts w:eastAsia="Calibri" w:cs="Calibri"/>
                <w:sz w:val="22"/>
              </w:rPr>
              <w:t xml:space="preserve"> </w:t>
            </w:r>
            <w:r>
              <w:rPr>
                <w:sz w:val="22"/>
              </w:rPr>
              <w:t>tema,</w:t>
            </w:r>
            <w:r>
              <w:rPr>
                <w:rFonts w:eastAsia="Calibri" w:cs="Calibri"/>
                <w:sz w:val="22"/>
              </w:rPr>
              <w:t xml:space="preserve"> </w:t>
            </w:r>
            <w:r>
              <w:rPr>
                <w:sz w:val="22"/>
              </w:rPr>
              <w:t>de</w:t>
            </w:r>
            <w:r>
              <w:rPr>
                <w:rFonts w:eastAsia="Calibri" w:cs="Calibri"/>
                <w:sz w:val="22"/>
              </w:rPr>
              <w:t xml:space="preserve"> </w:t>
            </w:r>
            <w:r>
              <w:rPr>
                <w:sz w:val="22"/>
              </w:rPr>
              <w:t>la</w:t>
            </w:r>
            <w:r>
              <w:rPr>
                <w:rFonts w:eastAsia="Calibri" w:cs="Calibri"/>
                <w:sz w:val="22"/>
              </w:rPr>
              <w:t xml:space="preserve"> </w:t>
            </w:r>
            <w:r>
              <w:rPr>
                <w:sz w:val="22"/>
              </w:rPr>
              <w:t>siguiente</w:t>
            </w:r>
            <w:r>
              <w:rPr>
                <w:rFonts w:eastAsia="Calibri" w:cs="Calibri"/>
                <w:sz w:val="22"/>
              </w:rPr>
              <w:t xml:space="preserve"> </w:t>
            </w:r>
            <w:r>
              <w:rPr>
                <w:sz w:val="22"/>
              </w:rPr>
              <w:t>forma:</w:t>
            </w:r>
          </w:p>
          <w:p w:rsidR="00C31B16" w:rsidRDefault="00C31B16" w:rsidP="00C31B16">
            <w:pPr>
              <w:rPr>
                <w:rFonts w:eastAsia="Calibri" w:cs="Calibri"/>
                <w:sz w:val="22"/>
              </w:rPr>
            </w:pPr>
            <w:r>
              <w:rPr>
                <w:rFonts w:eastAsia="Calibri" w:cs="Calibri"/>
                <w:sz w:val="22"/>
              </w:rPr>
              <w:t xml:space="preserve"> </w:t>
            </w:r>
          </w:p>
          <w:p w:rsidR="00C31B16" w:rsidRDefault="00C31B16" w:rsidP="00C31B16">
            <w:pPr>
              <w:numPr>
                <w:ilvl w:val="0"/>
                <w:numId w:val="7"/>
              </w:numPr>
              <w:tabs>
                <w:tab w:val="clear" w:pos="360"/>
                <w:tab w:val="num" w:pos="0"/>
              </w:tabs>
              <w:suppressAutoHyphens/>
              <w:ind w:left="720"/>
              <w:rPr>
                <w:rFonts w:eastAsia="Calibri" w:cs="Calibri"/>
                <w:sz w:val="22"/>
              </w:rPr>
            </w:pPr>
            <w:r>
              <w:rPr>
                <w:sz w:val="22"/>
              </w:rPr>
              <w:t>Consulta</w:t>
            </w:r>
            <w:r>
              <w:rPr>
                <w:rFonts w:eastAsia="Calibri" w:cs="Calibri"/>
                <w:sz w:val="22"/>
              </w:rPr>
              <w:t xml:space="preserve"> </w:t>
            </w:r>
            <w:r>
              <w:rPr>
                <w:sz w:val="22"/>
              </w:rPr>
              <w:t>previa</w:t>
            </w:r>
            <w:r>
              <w:rPr>
                <w:rFonts w:eastAsia="Calibri" w:cs="Calibri"/>
                <w:sz w:val="22"/>
              </w:rPr>
              <w:t xml:space="preserve"> </w:t>
            </w:r>
            <w:r>
              <w:rPr>
                <w:sz w:val="22"/>
              </w:rPr>
              <w:t>de</w:t>
            </w:r>
            <w:r>
              <w:rPr>
                <w:rFonts w:eastAsia="Calibri" w:cs="Calibri"/>
                <w:sz w:val="22"/>
              </w:rPr>
              <w:t xml:space="preserve"> </w:t>
            </w:r>
            <w:r>
              <w:rPr>
                <w:sz w:val="22"/>
              </w:rPr>
              <w:t>la</w:t>
            </w:r>
            <w:r>
              <w:rPr>
                <w:rFonts w:eastAsia="Calibri" w:cs="Calibri"/>
                <w:sz w:val="22"/>
              </w:rPr>
              <w:t xml:space="preserve"> </w:t>
            </w:r>
            <w:r>
              <w:rPr>
                <w:sz w:val="22"/>
              </w:rPr>
              <w:t>temática</w:t>
            </w:r>
            <w:r>
              <w:rPr>
                <w:rFonts w:eastAsia="Calibri" w:cs="Calibri"/>
                <w:sz w:val="22"/>
              </w:rPr>
              <w:t xml:space="preserve"> </w:t>
            </w:r>
            <w:r>
              <w:rPr>
                <w:sz w:val="22"/>
              </w:rPr>
              <w:t>a</w:t>
            </w:r>
            <w:r>
              <w:rPr>
                <w:rFonts w:eastAsia="Calibri" w:cs="Calibri"/>
                <w:sz w:val="22"/>
              </w:rPr>
              <w:t xml:space="preserve"> </w:t>
            </w:r>
            <w:r>
              <w:rPr>
                <w:sz w:val="22"/>
              </w:rPr>
              <w:t>desarrollar.</w:t>
            </w:r>
            <w:r>
              <w:rPr>
                <w:rFonts w:eastAsia="Calibri" w:cs="Calibri"/>
                <w:sz w:val="22"/>
              </w:rPr>
              <w:t xml:space="preserve"> </w:t>
            </w:r>
          </w:p>
          <w:p w:rsidR="00C31B16" w:rsidRDefault="00C31B16" w:rsidP="00C31B16">
            <w:pPr>
              <w:numPr>
                <w:ilvl w:val="0"/>
                <w:numId w:val="7"/>
              </w:numPr>
              <w:tabs>
                <w:tab w:val="clear" w:pos="360"/>
                <w:tab w:val="num" w:pos="0"/>
              </w:tabs>
              <w:suppressAutoHyphens/>
              <w:ind w:left="720"/>
              <w:rPr>
                <w:rFonts w:eastAsia="Calibri" w:cs="Calibri"/>
                <w:sz w:val="22"/>
              </w:rPr>
            </w:pPr>
            <w:r>
              <w:rPr>
                <w:sz w:val="22"/>
              </w:rPr>
              <w:t>Acompañamiento</w:t>
            </w:r>
            <w:r>
              <w:rPr>
                <w:rFonts w:eastAsia="Calibri" w:cs="Calibri"/>
                <w:sz w:val="22"/>
              </w:rPr>
              <w:t xml:space="preserve"> </w:t>
            </w:r>
            <w:r>
              <w:rPr>
                <w:sz w:val="22"/>
              </w:rPr>
              <w:t>en</w:t>
            </w:r>
            <w:r>
              <w:rPr>
                <w:rFonts w:eastAsia="Calibri" w:cs="Calibri"/>
                <w:sz w:val="22"/>
              </w:rPr>
              <w:t xml:space="preserve"> </w:t>
            </w:r>
            <w:r>
              <w:rPr>
                <w:sz w:val="22"/>
              </w:rPr>
              <w:t>el</w:t>
            </w:r>
            <w:r>
              <w:rPr>
                <w:rFonts w:eastAsia="Calibri" w:cs="Calibri"/>
                <w:sz w:val="22"/>
              </w:rPr>
              <w:t xml:space="preserve"> </w:t>
            </w:r>
            <w:r>
              <w:rPr>
                <w:sz w:val="22"/>
              </w:rPr>
              <w:t>tema</w:t>
            </w:r>
            <w:r>
              <w:rPr>
                <w:rFonts w:eastAsia="Calibri" w:cs="Calibri"/>
                <w:sz w:val="22"/>
              </w:rPr>
              <w:t xml:space="preserve"> </w:t>
            </w:r>
            <w:r>
              <w:rPr>
                <w:sz w:val="22"/>
              </w:rPr>
              <w:t>visto</w:t>
            </w:r>
            <w:r>
              <w:rPr>
                <w:rFonts w:eastAsia="Calibri" w:cs="Calibri"/>
                <w:sz w:val="22"/>
              </w:rPr>
              <w:t xml:space="preserve"> </w:t>
            </w:r>
            <w:r>
              <w:rPr>
                <w:sz w:val="22"/>
              </w:rPr>
              <w:t>en</w:t>
            </w:r>
            <w:r>
              <w:rPr>
                <w:rFonts w:eastAsia="Calibri" w:cs="Calibri"/>
                <w:sz w:val="22"/>
              </w:rPr>
              <w:t xml:space="preserve"> </w:t>
            </w:r>
            <w:r>
              <w:rPr>
                <w:sz w:val="22"/>
              </w:rPr>
              <w:t>sesiones</w:t>
            </w:r>
            <w:r>
              <w:rPr>
                <w:rFonts w:eastAsia="Calibri" w:cs="Calibri"/>
                <w:sz w:val="22"/>
              </w:rPr>
              <w:t xml:space="preserve"> </w:t>
            </w:r>
            <w:r>
              <w:rPr>
                <w:sz w:val="22"/>
              </w:rPr>
              <w:t>presenciales</w:t>
            </w:r>
            <w:r>
              <w:rPr>
                <w:rFonts w:eastAsia="Calibri" w:cs="Calibri"/>
                <w:sz w:val="22"/>
              </w:rPr>
              <w:t xml:space="preserve"> </w:t>
            </w:r>
            <w:r>
              <w:rPr>
                <w:sz w:val="22"/>
              </w:rPr>
              <w:t>y</w:t>
            </w:r>
            <w:r>
              <w:rPr>
                <w:rFonts w:eastAsia="Calibri" w:cs="Calibri"/>
                <w:sz w:val="22"/>
              </w:rPr>
              <w:t xml:space="preserve"> </w:t>
            </w:r>
            <w:r>
              <w:rPr>
                <w:sz w:val="22"/>
              </w:rPr>
              <w:t>la</w:t>
            </w:r>
            <w:r>
              <w:rPr>
                <w:rFonts w:eastAsia="Calibri" w:cs="Calibri"/>
                <w:sz w:val="22"/>
              </w:rPr>
              <w:t xml:space="preserve"> </w:t>
            </w:r>
            <w:r>
              <w:rPr>
                <w:sz w:val="22"/>
              </w:rPr>
              <w:t>solución</w:t>
            </w:r>
            <w:r>
              <w:rPr>
                <w:rFonts w:eastAsia="Calibri" w:cs="Calibri"/>
                <w:sz w:val="22"/>
              </w:rPr>
              <w:t xml:space="preserve"> </w:t>
            </w:r>
            <w:r>
              <w:rPr>
                <w:sz w:val="22"/>
              </w:rPr>
              <w:t>a</w:t>
            </w:r>
            <w:r>
              <w:rPr>
                <w:rFonts w:eastAsia="Calibri" w:cs="Calibri"/>
                <w:sz w:val="22"/>
              </w:rPr>
              <w:t xml:space="preserve"> </w:t>
            </w:r>
            <w:r>
              <w:rPr>
                <w:sz w:val="22"/>
              </w:rPr>
              <w:t>inquietudes</w:t>
            </w:r>
            <w:r>
              <w:rPr>
                <w:rFonts w:eastAsia="Calibri" w:cs="Calibri"/>
                <w:sz w:val="22"/>
              </w:rPr>
              <w:t xml:space="preserve"> </w:t>
            </w:r>
            <w:r>
              <w:rPr>
                <w:sz w:val="22"/>
              </w:rPr>
              <w:t>particulares.</w:t>
            </w:r>
            <w:r>
              <w:rPr>
                <w:rFonts w:eastAsia="Calibri" w:cs="Calibri"/>
                <w:sz w:val="22"/>
              </w:rPr>
              <w:t xml:space="preserve"> </w:t>
            </w:r>
          </w:p>
          <w:p w:rsidR="00C31B16" w:rsidRDefault="00C31B16" w:rsidP="00C31B16">
            <w:pPr>
              <w:numPr>
                <w:ilvl w:val="0"/>
                <w:numId w:val="7"/>
              </w:numPr>
              <w:tabs>
                <w:tab w:val="clear" w:pos="360"/>
                <w:tab w:val="num" w:pos="0"/>
              </w:tabs>
              <w:suppressAutoHyphens/>
              <w:ind w:left="720"/>
              <w:rPr>
                <w:sz w:val="22"/>
              </w:rPr>
            </w:pPr>
            <w:r>
              <w:rPr>
                <w:sz w:val="22"/>
              </w:rPr>
              <w:t>Desarrollo</w:t>
            </w:r>
            <w:r>
              <w:rPr>
                <w:rFonts w:eastAsia="Calibri" w:cs="Calibri"/>
                <w:sz w:val="22"/>
              </w:rPr>
              <w:t xml:space="preserve"> </w:t>
            </w:r>
            <w:r>
              <w:rPr>
                <w:sz w:val="22"/>
              </w:rPr>
              <w:t>de</w:t>
            </w:r>
            <w:r>
              <w:rPr>
                <w:rFonts w:eastAsia="Calibri" w:cs="Calibri"/>
                <w:sz w:val="22"/>
              </w:rPr>
              <w:t xml:space="preserve"> </w:t>
            </w:r>
            <w:r>
              <w:rPr>
                <w:sz w:val="22"/>
              </w:rPr>
              <w:t>guías,</w:t>
            </w:r>
            <w:r>
              <w:rPr>
                <w:rFonts w:eastAsia="Calibri" w:cs="Calibri"/>
                <w:sz w:val="22"/>
              </w:rPr>
              <w:t xml:space="preserve"> </w:t>
            </w:r>
            <w:r>
              <w:rPr>
                <w:sz w:val="22"/>
              </w:rPr>
              <w:t>talleres</w:t>
            </w:r>
            <w:r>
              <w:rPr>
                <w:rFonts w:eastAsia="Calibri" w:cs="Calibri"/>
                <w:sz w:val="22"/>
              </w:rPr>
              <w:t xml:space="preserve"> </w:t>
            </w:r>
            <w:r>
              <w:rPr>
                <w:sz w:val="22"/>
              </w:rPr>
              <w:t>y</w:t>
            </w:r>
            <w:r>
              <w:rPr>
                <w:rFonts w:eastAsia="Calibri" w:cs="Calibri"/>
                <w:sz w:val="22"/>
              </w:rPr>
              <w:t xml:space="preserve"> </w:t>
            </w:r>
            <w:r>
              <w:rPr>
                <w:sz w:val="22"/>
              </w:rPr>
              <w:t>ejercicios</w:t>
            </w:r>
            <w:r>
              <w:rPr>
                <w:rFonts w:eastAsia="Calibri" w:cs="Calibri"/>
                <w:sz w:val="22"/>
              </w:rPr>
              <w:t xml:space="preserve"> </w:t>
            </w:r>
            <w:r>
              <w:rPr>
                <w:sz w:val="22"/>
              </w:rPr>
              <w:t>en</w:t>
            </w:r>
            <w:r>
              <w:rPr>
                <w:rFonts w:eastAsia="Calibri" w:cs="Calibri"/>
                <w:sz w:val="22"/>
              </w:rPr>
              <w:t xml:space="preserve"> </w:t>
            </w:r>
            <w:r>
              <w:rPr>
                <w:sz w:val="22"/>
              </w:rPr>
              <w:t>forma</w:t>
            </w:r>
            <w:r>
              <w:rPr>
                <w:rFonts w:eastAsia="Calibri" w:cs="Calibri"/>
                <w:sz w:val="22"/>
              </w:rPr>
              <w:t xml:space="preserve"> </w:t>
            </w:r>
            <w:r>
              <w:rPr>
                <w:sz w:val="22"/>
              </w:rPr>
              <w:t>individual</w:t>
            </w:r>
            <w:r>
              <w:rPr>
                <w:rFonts w:eastAsia="Calibri" w:cs="Calibri"/>
                <w:sz w:val="22"/>
              </w:rPr>
              <w:t xml:space="preserve">  </w:t>
            </w:r>
            <w:r>
              <w:rPr>
                <w:sz w:val="22"/>
              </w:rPr>
              <w:t>y</w:t>
            </w:r>
            <w:r>
              <w:rPr>
                <w:rFonts w:eastAsia="Calibri" w:cs="Calibri"/>
                <w:sz w:val="22"/>
              </w:rPr>
              <w:t xml:space="preserve"> </w:t>
            </w:r>
            <w:r>
              <w:rPr>
                <w:sz w:val="22"/>
              </w:rPr>
              <w:t>en</w:t>
            </w:r>
            <w:r>
              <w:rPr>
                <w:rFonts w:eastAsia="Calibri" w:cs="Calibri"/>
                <w:sz w:val="22"/>
              </w:rPr>
              <w:t xml:space="preserve"> </w:t>
            </w:r>
            <w:r>
              <w:rPr>
                <w:sz w:val="22"/>
              </w:rPr>
              <w:t>grupo.</w:t>
            </w:r>
          </w:p>
          <w:p w:rsidR="00C31B16" w:rsidRDefault="00C31B16" w:rsidP="00C31B16">
            <w:pPr>
              <w:numPr>
                <w:ilvl w:val="0"/>
                <w:numId w:val="7"/>
              </w:numPr>
              <w:tabs>
                <w:tab w:val="clear" w:pos="360"/>
                <w:tab w:val="num" w:pos="0"/>
              </w:tabs>
              <w:suppressAutoHyphens/>
              <w:ind w:left="720"/>
              <w:rPr>
                <w:sz w:val="22"/>
              </w:rPr>
            </w:pPr>
            <w:r>
              <w:rPr>
                <w:sz w:val="22"/>
              </w:rPr>
              <w:t>Revisión</w:t>
            </w:r>
            <w:r>
              <w:rPr>
                <w:rFonts w:eastAsia="Calibri" w:cs="Calibri"/>
                <w:sz w:val="22"/>
              </w:rPr>
              <w:t xml:space="preserve"> </w:t>
            </w:r>
            <w:r>
              <w:rPr>
                <w:sz w:val="22"/>
              </w:rPr>
              <w:t>de</w:t>
            </w:r>
            <w:r>
              <w:rPr>
                <w:rFonts w:eastAsia="Calibri" w:cs="Calibri"/>
                <w:sz w:val="22"/>
              </w:rPr>
              <w:t xml:space="preserve"> </w:t>
            </w:r>
            <w:r>
              <w:rPr>
                <w:sz w:val="22"/>
              </w:rPr>
              <w:t>documentos</w:t>
            </w:r>
            <w:r>
              <w:rPr>
                <w:rFonts w:eastAsia="Calibri" w:cs="Calibri"/>
                <w:sz w:val="22"/>
              </w:rPr>
              <w:t xml:space="preserve"> </w:t>
            </w:r>
            <w:r>
              <w:rPr>
                <w:sz w:val="22"/>
              </w:rPr>
              <w:t>y</w:t>
            </w:r>
            <w:r>
              <w:rPr>
                <w:rFonts w:eastAsia="Calibri" w:cs="Calibri"/>
                <w:sz w:val="22"/>
              </w:rPr>
              <w:t xml:space="preserve"> </w:t>
            </w:r>
            <w:r>
              <w:rPr>
                <w:sz w:val="22"/>
              </w:rPr>
              <w:t>artículos</w:t>
            </w:r>
            <w:r>
              <w:rPr>
                <w:rFonts w:eastAsia="Calibri" w:cs="Calibri"/>
                <w:sz w:val="22"/>
              </w:rPr>
              <w:t xml:space="preserve"> </w:t>
            </w:r>
            <w:r>
              <w:rPr>
                <w:sz w:val="22"/>
              </w:rPr>
              <w:t>de</w:t>
            </w:r>
            <w:r>
              <w:rPr>
                <w:rFonts w:eastAsia="Calibri" w:cs="Calibri"/>
                <w:sz w:val="22"/>
              </w:rPr>
              <w:t xml:space="preserve"> </w:t>
            </w:r>
            <w:r>
              <w:rPr>
                <w:sz w:val="22"/>
              </w:rPr>
              <w:t>investigación</w:t>
            </w:r>
            <w:r>
              <w:rPr>
                <w:rFonts w:eastAsia="Calibri" w:cs="Calibri"/>
                <w:sz w:val="22"/>
              </w:rPr>
              <w:t xml:space="preserve"> </w:t>
            </w:r>
            <w:r>
              <w:rPr>
                <w:sz w:val="22"/>
              </w:rPr>
              <w:t>disponibles</w:t>
            </w:r>
            <w:r>
              <w:rPr>
                <w:rFonts w:eastAsia="Calibri" w:cs="Calibri"/>
                <w:sz w:val="22"/>
              </w:rPr>
              <w:t xml:space="preserve"> </w:t>
            </w:r>
            <w:r>
              <w:rPr>
                <w:sz w:val="22"/>
              </w:rPr>
              <w:t>en</w:t>
            </w:r>
            <w:r>
              <w:rPr>
                <w:rFonts w:eastAsia="Calibri" w:cs="Calibri"/>
                <w:sz w:val="22"/>
              </w:rPr>
              <w:t xml:space="preserve"> </w:t>
            </w:r>
            <w:r>
              <w:rPr>
                <w:sz w:val="22"/>
              </w:rPr>
              <w:t>Internet.</w:t>
            </w:r>
          </w:p>
          <w:p w:rsidR="00C31B16" w:rsidRDefault="00C31B16" w:rsidP="00C31B16">
            <w:pPr>
              <w:rPr>
                <w:sz w:val="22"/>
              </w:rPr>
            </w:pPr>
          </w:p>
          <w:p w:rsidR="00C31B16" w:rsidRDefault="00C31B16" w:rsidP="00C31B16">
            <w:pPr>
              <w:rPr>
                <w:sz w:val="22"/>
              </w:rPr>
            </w:pPr>
            <w:r>
              <w:rPr>
                <w:sz w:val="22"/>
              </w:rPr>
              <w:t>Además,</w:t>
            </w:r>
            <w:r>
              <w:rPr>
                <w:rFonts w:eastAsia="Calibri" w:cs="Calibri"/>
                <w:sz w:val="22"/>
              </w:rPr>
              <w:t xml:space="preserve"> </w:t>
            </w:r>
            <w:r>
              <w:rPr>
                <w:sz w:val="22"/>
              </w:rPr>
              <w:t>cada</w:t>
            </w:r>
            <w:r>
              <w:rPr>
                <w:rFonts w:eastAsia="Calibri" w:cs="Calibri"/>
                <w:sz w:val="22"/>
              </w:rPr>
              <w:t xml:space="preserve"> </w:t>
            </w:r>
            <w:r>
              <w:rPr>
                <w:sz w:val="22"/>
              </w:rPr>
              <w:t>estudiante</w:t>
            </w:r>
            <w:r>
              <w:rPr>
                <w:rFonts w:eastAsia="Calibri" w:cs="Calibri"/>
                <w:sz w:val="22"/>
              </w:rPr>
              <w:t xml:space="preserve"> </w:t>
            </w:r>
            <w:r>
              <w:rPr>
                <w:sz w:val="22"/>
              </w:rPr>
              <w:t>debe</w:t>
            </w:r>
            <w:r>
              <w:rPr>
                <w:rFonts w:eastAsia="Calibri" w:cs="Calibri"/>
                <w:sz w:val="22"/>
              </w:rPr>
              <w:t xml:space="preserve"> </w:t>
            </w:r>
            <w:r>
              <w:rPr>
                <w:sz w:val="22"/>
              </w:rPr>
              <w:t>dedicar</w:t>
            </w:r>
            <w:r>
              <w:rPr>
                <w:rFonts w:eastAsia="Calibri" w:cs="Calibri"/>
                <w:sz w:val="22"/>
              </w:rPr>
              <w:t xml:space="preserve"> </w:t>
            </w:r>
            <w:r>
              <w:rPr>
                <w:sz w:val="22"/>
              </w:rPr>
              <w:t>tiempo</w:t>
            </w:r>
            <w:r>
              <w:rPr>
                <w:rFonts w:eastAsia="Calibri" w:cs="Calibri"/>
                <w:sz w:val="22"/>
              </w:rPr>
              <w:t xml:space="preserve"> </w:t>
            </w:r>
            <w:r>
              <w:rPr>
                <w:sz w:val="22"/>
              </w:rPr>
              <w:t>de</w:t>
            </w:r>
            <w:r>
              <w:rPr>
                <w:rFonts w:eastAsia="Calibri" w:cs="Calibri"/>
                <w:sz w:val="22"/>
              </w:rPr>
              <w:t xml:space="preserve"> </w:t>
            </w:r>
            <w:r>
              <w:rPr>
                <w:sz w:val="22"/>
              </w:rPr>
              <w:t>trabajo</w:t>
            </w:r>
            <w:r>
              <w:rPr>
                <w:rFonts w:eastAsia="Calibri" w:cs="Calibri"/>
                <w:sz w:val="22"/>
              </w:rPr>
              <w:t xml:space="preserve"> </w:t>
            </w:r>
            <w:r>
              <w:rPr>
                <w:sz w:val="22"/>
              </w:rPr>
              <w:t>autónomo</w:t>
            </w:r>
            <w:r>
              <w:rPr>
                <w:rFonts w:eastAsia="Calibri" w:cs="Calibri"/>
                <w:sz w:val="22"/>
              </w:rPr>
              <w:t xml:space="preserve"> </w:t>
            </w:r>
            <w:r>
              <w:rPr>
                <w:sz w:val="22"/>
              </w:rPr>
              <w:t>para</w:t>
            </w:r>
            <w:r>
              <w:rPr>
                <w:rFonts w:eastAsia="Calibri" w:cs="Calibri"/>
                <w:sz w:val="22"/>
              </w:rPr>
              <w:t xml:space="preserve"> </w:t>
            </w:r>
            <w:r>
              <w:rPr>
                <w:sz w:val="22"/>
              </w:rPr>
              <w:t>desarrollar</w:t>
            </w:r>
            <w:r>
              <w:rPr>
                <w:rFonts w:eastAsia="Calibri" w:cs="Calibri"/>
                <w:sz w:val="22"/>
              </w:rPr>
              <w:t xml:space="preserve"> </w:t>
            </w:r>
            <w:r>
              <w:rPr>
                <w:sz w:val="22"/>
              </w:rPr>
              <w:t>ejercicios</w:t>
            </w:r>
            <w:r>
              <w:rPr>
                <w:rFonts w:eastAsia="Calibri" w:cs="Calibri"/>
                <w:sz w:val="22"/>
              </w:rPr>
              <w:t xml:space="preserve"> </w:t>
            </w:r>
            <w:r>
              <w:rPr>
                <w:sz w:val="22"/>
              </w:rPr>
              <w:t>de</w:t>
            </w:r>
            <w:r>
              <w:rPr>
                <w:rFonts w:eastAsia="Calibri" w:cs="Calibri"/>
                <w:sz w:val="22"/>
              </w:rPr>
              <w:t xml:space="preserve"> </w:t>
            </w:r>
            <w:r>
              <w:rPr>
                <w:sz w:val="22"/>
              </w:rPr>
              <w:t>apoyo,</w:t>
            </w:r>
            <w:r>
              <w:rPr>
                <w:rFonts w:eastAsia="Calibri" w:cs="Calibri"/>
                <w:sz w:val="22"/>
              </w:rPr>
              <w:t xml:space="preserve"> </w:t>
            </w:r>
            <w:r>
              <w:rPr>
                <w:sz w:val="22"/>
              </w:rPr>
              <w:t>que</w:t>
            </w:r>
            <w:r>
              <w:rPr>
                <w:rFonts w:eastAsia="Calibri" w:cs="Calibri"/>
                <w:sz w:val="22"/>
              </w:rPr>
              <w:t xml:space="preserve"> </w:t>
            </w:r>
            <w:r>
              <w:rPr>
                <w:sz w:val="22"/>
              </w:rPr>
              <w:t>contribuyen</w:t>
            </w:r>
            <w:r>
              <w:rPr>
                <w:rFonts w:eastAsia="Calibri" w:cs="Calibri"/>
                <w:sz w:val="22"/>
              </w:rPr>
              <w:t xml:space="preserve"> </w:t>
            </w:r>
            <w:r>
              <w:rPr>
                <w:sz w:val="22"/>
              </w:rPr>
              <w:t>a</w:t>
            </w:r>
            <w:r>
              <w:rPr>
                <w:rFonts w:eastAsia="Calibri" w:cs="Calibri"/>
                <w:sz w:val="22"/>
              </w:rPr>
              <w:t xml:space="preserve"> </w:t>
            </w:r>
            <w:r>
              <w:rPr>
                <w:sz w:val="22"/>
              </w:rPr>
              <w:t>reforzar</w:t>
            </w:r>
            <w:r>
              <w:rPr>
                <w:rFonts w:eastAsia="Calibri" w:cs="Calibri"/>
                <w:sz w:val="22"/>
              </w:rPr>
              <w:t xml:space="preserve"> </w:t>
            </w:r>
            <w:r>
              <w:rPr>
                <w:sz w:val="22"/>
              </w:rPr>
              <w:t>y</w:t>
            </w:r>
            <w:r>
              <w:rPr>
                <w:rFonts w:eastAsia="Calibri" w:cs="Calibri"/>
                <w:sz w:val="22"/>
              </w:rPr>
              <w:t xml:space="preserve"> </w:t>
            </w:r>
            <w:r>
              <w:rPr>
                <w:sz w:val="22"/>
              </w:rPr>
              <w:t>mejorar</w:t>
            </w:r>
            <w:r>
              <w:rPr>
                <w:rFonts w:eastAsia="Calibri" w:cs="Calibri"/>
                <w:sz w:val="22"/>
              </w:rPr>
              <w:t xml:space="preserve"> </w:t>
            </w:r>
            <w:r>
              <w:rPr>
                <w:sz w:val="22"/>
              </w:rPr>
              <w:t>su</w:t>
            </w:r>
            <w:r>
              <w:rPr>
                <w:rFonts w:eastAsia="Calibri" w:cs="Calibri"/>
                <w:sz w:val="22"/>
              </w:rPr>
              <w:t xml:space="preserve"> </w:t>
            </w:r>
            <w:r>
              <w:rPr>
                <w:sz w:val="22"/>
              </w:rPr>
              <w:t>aprendizaje.</w:t>
            </w:r>
          </w:p>
          <w:p w:rsidR="00C31B16" w:rsidRDefault="00C31B16" w:rsidP="00C31B16">
            <w:pPr>
              <w:rPr>
                <w:rFonts w:eastAsia="Calibri" w:cs="Calibri"/>
                <w:sz w:val="22"/>
              </w:rPr>
            </w:pPr>
            <w:r>
              <w:rPr>
                <w:rFonts w:eastAsia="Calibri" w:cs="Calibri"/>
                <w:sz w:val="22"/>
              </w:rPr>
              <w:t xml:space="preserve"> </w:t>
            </w:r>
          </w:p>
          <w:p w:rsidR="00A9236B" w:rsidRPr="0016717F" w:rsidRDefault="00C31B16" w:rsidP="00A9236B">
            <w:pPr>
              <w:rPr>
                <w:sz w:val="22"/>
              </w:rPr>
            </w:pPr>
            <w:r>
              <w:rPr>
                <w:sz w:val="22"/>
              </w:rPr>
              <w:t>Para</w:t>
            </w:r>
            <w:r>
              <w:rPr>
                <w:rFonts w:eastAsia="Calibri" w:cs="Calibri"/>
                <w:sz w:val="22"/>
              </w:rPr>
              <w:t xml:space="preserve"> </w:t>
            </w:r>
            <w:r>
              <w:rPr>
                <w:sz w:val="22"/>
              </w:rPr>
              <w:t>incrementar</w:t>
            </w:r>
            <w:r>
              <w:rPr>
                <w:rFonts w:eastAsia="Calibri" w:cs="Calibri"/>
                <w:sz w:val="22"/>
              </w:rPr>
              <w:t xml:space="preserve"> </w:t>
            </w:r>
            <w:r>
              <w:rPr>
                <w:sz w:val="22"/>
              </w:rPr>
              <w:t>la</w:t>
            </w:r>
            <w:r>
              <w:rPr>
                <w:rFonts w:eastAsia="Calibri" w:cs="Calibri"/>
                <w:sz w:val="22"/>
              </w:rPr>
              <w:t xml:space="preserve"> </w:t>
            </w:r>
            <w:r>
              <w:rPr>
                <w:sz w:val="22"/>
              </w:rPr>
              <w:t>interacción</w:t>
            </w:r>
            <w:r>
              <w:rPr>
                <w:rFonts w:eastAsia="Calibri" w:cs="Calibri"/>
                <w:sz w:val="22"/>
              </w:rPr>
              <w:t xml:space="preserve"> </w:t>
            </w:r>
            <w:r>
              <w:rPr>
                <w:sz w:val="22"/>
              </w:rPr>
              <w:t>y</w:t>
            </w:r>
            <w:r>
              <w:rPr>
                <w:rFonts w:eastAsia="Calibri" w:cs="Calibri"/>
                <w:sz w:val="22"/>
              </w:rPr>
              <w:t xml:space="preserve"> </w:t>
            </w:r>
            <w:r>
              <w:rPr>
                <w:sz w:val="22"/>
              </w:rPr>
              <w:t>asesoría</w:t>
            </w:r>
            <w:r>
              <w:rPr>
                <w:rFonts w:eastAsia="Calibri" w:cs="Calibri"/>
                <w:sz w:val="22"/>
              </w:rPr>
              <w:t xml:space="preserve"> </w:t>
            </w:r>
            <w:r>
              <w:rPr>
                <w:sz w:val="22"/>
              </w:rPr>
              <w:t>por</w:t>
            </w:r>
            <w:r>
              <w:rPr>
                <w:rFonts w:eastAsia="Calibri" w:cs="Calibri"/>
                <w:sz w:val="22"/>
              </w:rPr>
              <w:t xml:space="preserve"> </w:t>
            </w:r>
            <w:r>
              <w:rPr>
                <w:sz w:val="22"/>
              </w:rPr>
              <w:t>parte</w:t>
            </w:r>
            <w:r>
              <w:rPr>
                <w:rFonts w:eastAsia="Calibri" w:cs="Calibri"/>
                <w:sz w:val="22"/>
              </w:rPr>
              <w:t xml:space="preserve"> </w:t>
            </w:r>
            <w:r>
              <w:rPr>
                <w:sz w:val="22"/>
              </w:rPr>
              <w:t>del</w:t>
            </w:r>
            <w:r>
              <w:rPr>
                <w:rFonts w:eastAsia="Calibri" w:cs="Calibri"/>
                <w:sz w:val="22"/>
              </w:rPr>
              <w:t xml:space="preserve"> </w:t>
            </w:r>
            <w:r>
              <w:rPr>
                <w:sz w:val="22"/>
              </w:rPr>
              <w:t>docente,</w:t>
            </w:r>
            <w:r>
              <w:rPr>
                <w:rFonts w:eastAsia="Calibri" w:cs="Calibri"/>
                <w:sz w:val="22"/>
              </w:rPr>
              <w:t xml:space="preserve"> </w:t>
            </w:r>
            <w:r>
              <w:rPr>
                <w:sz w:val="22"/>
              </w:rPr>
              <w:t>se</w:t>
            </w:r>
            <w:r>
              <w:rPr>
                <w:rFonts w:eastAsia="Calibri" w:cs="Calibri"/>
                <w:sz w:val="22"/>
              </w:rPr>
              <w:t xml:space="preserve"> </w:t>
            </w:r>
            <w:r>
              <w:rPr>
                <w:sz w:val="22"/>
              </w:rPr>
              <w:t>utilizarán</w:t>
            </w:r>
            <w:r>
              <w:rPr>
                <w:rFonts w:eastAsia="Calibri" w:cs="Calibri"/>
                <w:sz w:val="22"/>
              </w:rPr>
              <w:t xml:space="preserve"> </w:t>
            </w:r>
            <w:r>
              <w:rPr>
                <w:sz w:val="22"/>
              </w:rPr>
              <w:t>las</w:t>
            </w:r>
            <w:r>
              <w:rPr>
                <w:rFonts w:eastAsia="Calibri" w:cs="Calibri"/>
                <w:sz w:val="22"/>
              </w:rPr>
              <w:t xml:space="preserve"> </w:t>
            </w:r>
            <w:r>
              <w:rPr>
                <w:sz w:val="22"/>
              </w:rPr>
              <w:t>herramientas</w:t>
            </w:r>
            <w:r>
              <w:rPr>
                <w:rFonts w:eastAsia="Calibri" w:cs="Calibri"/>
                <w:sz w:val="22"/>
              </w:rPr>
              <w:t xml:space="preserve"> </w:t>
            </w:r>
            <w:r>
              <w:rPr>
                <w:sz w:val="22"/>
              </w:rPr>
              <w:t>de</w:t>
            </w:r>
            <w:r>
              <w:rPr>
                <w:rFonts w:eastAsia="Calibri" w:cs="Calibri"/>
                <w:sz w:val="22"/>
              </w:rPr>
              <w:t xml:space="preserve"> </w:t>
            </w:r>
            <w:r>
              <w:rPr>
                <w:sz w:val="22"/>
              </w:rPr>
              <w:t>la</w:t>
            </w:r>
            <w:r>
              <w:rPr>
                <w:rFonts w:eastAsia="Calibri" w:cs="Calibri"/>
                <w:sz w:val="22"/>
              </w:rPr>
              <w:t xml:space="preserve"> </w:t>
            </w:r>
            <w:r>
              <w:rPr>
                <w:sz w:val="22"/>
              </w:rPr>
              <w:t>plataforma</w:t>
            </w:r>
            <w:r>
              <w:rPr>
                <w:rFonts w:eastAsia="Calibri" w:cs="Calibri"/>
                <w:sz w:val="22"/>
              </w:rPr>
              <w:t xml:space="preserve"> </w:t>
            </w:r>
            <w:r>
              <w:rPr>
                <w:sz w:val="22"/>
              </w:rPr>
              <w:t>virtual.</w:t>
            </w:r>
          </w:p>
        </w:tc>
      </w:tr>
    </w:tbl>
    <w:p w:rsidR="0089387A" w:rsidRDefault="0089387A" w:rsidP="0089387A">
      <w:pPr>
        <w:rPr>
          <w:caps/>
        </w:rPr>
      </w:pPr>
    </w:p>
    <w:p w:rsidR="0089387A" w:rsidRDefault="0089387A" w:rsidP="00DD11C9"/>
    <w:p w:rsidR="0089387A" w:rsidRDefault="0089387A" w:rsidP="00DD11C9">
      <w:pPr>
        <w:sectPr w:rsidR="0089387A">
          <w:headerReference w:type="default" r:id="rId22"/>
          <w:footerReference w:type="default" r:id="rId23"/>
          <w:pgSz w:w="12240" w:h="15840"/>
          <w:pgMar w:top="1418" w:right="1701" w:bottom="1418" w:left="1701" w:header="720" w:footer="720" w:gutter="0"/>
          <w:cols w:space="720"/>
          <w:docGrid w:linePitch="360"/>
        </w:sectPr>
      </w:pPr>
    </w:p>
    <w:p w:rsidR="0016717F" w:rsidRDefault="0016717F" w:rsidP="001D074B">
      <w:pPr>
        <w:pStyle w:val="Ttulo1"/>
        <w:numPr>
          <w:ilvl w:val="0"/>
          <w:numId w:val="11"/>
        </w:numPr>
      </w:pPr>
      <w:r>
        <w:lastRenderedPageBreak/>
        <w:t>CONTENIDO</w:t>
      </w:r>
      <w:r w:rsidR="00111433">
        <w:rPr>
          <w:lang w:val="es-CO"/>
        </w:rPr>
        <w:t>S PROGRAMÁTICOS</w:t>
      </w:r>
    </w:p>
    <w:p w:rsidR="0016717F" w:rsidRDefault="0016717F" w:rsidP="00DD11C9">
      <w:pPr>
        <w:rPr>
          <w:rFonts w:ascii="Tahoma" w:hAnsi="Tahoma" w:cs="Tahoma"/>
          <w:sz w:val="22"/>
          <w:szCs w:val="22"/>
        </w:rPr>
      </w:pPr>
    </w:p>
    <w:p w:rsidR="0016717F" w:rsidRDefault="0016717F" w:rsidP="00DD11C9">
      <w:pPr>
        <w:pStyle w:val="Textoindependiente"/>
        <w:spacing w:after="0"/>
        <w:rPr>
          <w:rFonts w:ascii="Tahoma" w:hAnsi="Tahoma" w:cs="Tahoma"/>
          <w:sz w:val="22"/>
          <w:szCs w:val="22"/>
        </w:rPr>
      </w:pPr>
    </w:p>
    <w:tbl>
      <w:tblPr>
        <w:tblW w:w="0" w:type="auto"/>
        <w:tblInd w:w="-10" w:type="dxa"/>
        <w:tblLayout w:type="fixed"/>
        <w:tblLook w:val="0000" w:firstRow="0" w:lastRow="0" w:firstColumn="0" w:lastColumn="0" w:noHBand="0" w:noVBand="0"/>
      </w:tblPr>
      <w:tblGrid>
        <w:gridCol w:w="959"/>
        <w:gridCol w:w="2835"/>
        <w:gridCol w:w="2268"/>
        <w:gridCol w:w="1984"/>
        <w:gridCol w:w="1985"/>
        <w:gridCol w:w="1559"/>
        <w:gridCol w:w="1579"/>
      </w:tblGrid>
      <w:tr w:rsidR="0087275E" w:rsidTr="007D4454">
        <w:tc>
          <w:tcPr>
            <w:tcW w:w="959" w:type="dxa"/>
            <w:vMerge w:val="restart"/>
            <w:tcBorders>
              <w:top w:val="single" w:sz="8" w:space="0" w:color="00FFFF"/>
              <w:left w:val="single" w:sz="8" w:space="0" w:color="00FFFF"/>
              <w:bottom w:val="single" w:sz="8" w:space="0" w:color="00FFFF"/>
            </w:tcBorders>
            <w:shd w:val="clear" w:color="auto" w:fill="4F81BD"/>
          </w:tcPr>
          <w:p w:rsidR="0087275E" w:rsidRDefault="0087275E" w:rsidP="007D4454">
            <w:pPr>
              <w:snapToGrid w:val="0"/>
              <w:jc w:val="center"/>
              <w:rPr>
                <w:b/>
                <w:color w:val="FFFFFF"/>
                <w:sz w:val="22"/>
              </w:rPr>
            </w:pPr>
            <w:r>
              <w:rPr>
                <w:b/>
                <w:color w:val="FFFFFF"/>
                <w:sz w:val="22"/>
              </w:rPr>
              <w:t>Semana</w:t>
            </w:r>
          </w:p>
        </w:tc>
        <w:tc>
          <w:tcPr>
            <w:tcW w:w="2835" w:type="dxa"/>
            <w:vMerge w:val="restart"/>
            <w:tcBorders>
              <w:top w:val="single" w:sz="8" w:space="0" w:color="00FFFF"/>
              <w:left w:val="single" w:sz="8" w:space="0" w:color="00FFFF"/>
              <w:bottom w:val="single" w:sz="8" w:space="0" w:color="00FFFF"/>
            </w:tcBorders>
            <w:shd w:val="clear" w:color="auto" w:fill="4F81BD"/>
          </w:tcPr>
          <w:p w:rsidR="0087275E" w:rsidRDefault="0087275E" w:rsidP="007D4454">
            <w:pPr>
              <w:snapToGrid w:val="0"/>
              <w:jc w:val="center"/>
              <w:rPr>
                <w:b/>
                <w:color w:val="FFFFFF"/>
                <w:sz w:val="22"/>
              </w:rPr>
            </w:pPr>
            <w:r>
              <w:rPr>
                <w:b/>
                <w:color w:val="FFFFFF"/>
                <w:sz w:val="22"/>
              </w:rPr>
              <w:t>Tema/Subtemas</w:t>
            </w:r>
          </w:p>
        </w:tc>
        <w:tc>
          <w:tcPr>
            <w:tcW w:w="6237" w:type="dxa"/>
            <w:gridSpan w:val="3"/>
            <w:tcBorders>
              <w:top w:val="single" w:sz="8" w:space="0" w:color="00FFFF"/>
              <w:left w:val="single" w:sz="8" w:space="0" w:color="00FFFF"/>
              <w:bottom w:val="single" w:sz="8" w:space="0" w:color="00FFFF"/>
            </w:tcBorders>
            <w:shd w:val="clear" w:color="auto" w:fill="4F81BD"/>
          </w:tcPr>
          <w:p w:rsidR="0087275E" w:rsidRDefault="0087275E" w:rsidP="007D4454">
            <w:pPr>
              <w:snapToGrid w:val="0"/>
              <w:jc w:val="center"/>
              <w:rPr>
                <w:b/>
                <w:color w:val="FFFFFF"/>
                <w:sz w:val="22"/>
              </w:rPr>
            </w:pPr>
            <w:r>
              <w:rPr>
                <w:b/>
                <w:color w:val="FFFFFF"/>
                <w:sz w:val="22"/>
              </w:rPr>
              <w:t>Actividades</w:t>
            </w:r>
            <w:r>
              <w:rPr>
                <w:rFonts w:eastAsia="Calibri" w:cs="Calibri"/>
                <w:b/>
                <w:color w:val="FFFFFF"/>
                <w:sz w:val="22"/>
              </w:rPr>
              <w:t xml:space="preserve"> </w:t>
            </w:r>
            <w:r>
              <w:rPr>
                <w:b/>
                <w:color w:val="FFFFFF"/>
                <w:sz w:val="22"/>
              </w:rPr>
              <w:t>de</w:t>
            </w:r>
            <w:r>
              <w:rPr>
                <w:rFonts w:eastAsia="Calibri" w:cs="Calibri"/>
                <w:b/>
                <w:color w:val="FFFFFF"/>
                <w:sz w:val="22"/>
              </w:rPr>
              <w:t xml:space="preserve"> </w:t>
            </w:r>
            <w:r>
              <w:rPr>
                <w:b/>
                <w:color w:val="FFFFFF"/>
                <w:sz w:val="22"/>
              </w:rPr>
              <w:t>Aprendizaje</w:t>
            </w:r>
          </w:p>
        </w:tc>
        <w:tc>
          <w:tcPr>
            <w:tcW w:w="1559" w:type="dxa"/>
            <w:vMerge w:val="restart"/>
            <w:tcBorders>
              <w:top w:val="single" w:sz="8" w:space="0" w:color="00FFFF"/>
              <w:left w:val="single" w:sz="8" w:space="0" w:color="00FFFF"/>
              <w:bottom w:val="single" w:sz="8" w:space="0" w:color="00FFFF"/>
            </w:tcBorders>
            <w:shd w:val="clear" w:color="auto" w:fill="4F81BD"/>
          </w:tcPr>
          <w:p w:rsidR="0087275E" w:rsidRDefault="0087275E" w:rsidP="007D4454">
            <w:pPr>
              <w:snapToGrid w:val="0"/>
              <w:jc w:val="center"/>
              <w:rPr>
                <w:b/>
                <w:color w:val="FFFFFF"/>
                <w:sz w:val="22"/>
              </w:rPr>
            </w:pPr>
            <w:r>
              <w:rPr>
                <w:b/>
                <w:color w:val="FFFFFF"/>
                <w:sz w:val="22"/>
              </w:rPr>
              <w:t>Prácticas</w:t>
            </w:r>
          </w:p>
        </w:tc>
        <w:tc>
          <w:tcPr>
            <w:tcW w:w="1579" w:type="dxa"/>
            <w:vMerge w:val="restart"/>
            <w:tcBorders>
              <w:top w:val="single" w:sz="8" w:space="0" w:color="00FFFF"/>
              <w:left w:val="single" w:sz="8" w:space="0" w:color="00FFFF"/>
              <w:bottom w:val="single" w:sz="8" w:space="0" w:color="00FFFF"/>
              <w:right w:val="single" w:sz="8" w:space="0" w:color="00FFFF"/>
            </w:tcBorders>
            <w:shd w:val="clear" w:color="auto" w:fill="4F81BD"/>
          </w:tcPr>
          <w:p w:rsidR="0087275E" w:rsidRDefault="0087275E" w:rsidP="007D4454">
            <w:pPr>
              <w:snapToGrid w:val="0"/>
              <w:jc w:val="center"/>
              <w:rPr>
                <w:b/>
                <w:color w:val="FFFFFF"/>
                <w:sz w:val="22"/>
              </w:rPr>
            </w:pPr>
            <w:r>
              <w:rPr>
                <w:b/>
                <w:color w:val="FFFFFF"/>
                <w:sz w:val="22"/>
              </w:rPr>
              <w:t>Recursos</w:t>
            </w:r>
            <w:r>
              <w:rPr>
                <w:rFonts w:eastAsia="Calibri" w:cs="Calibri"/>
                <w:b/>
                <w:color w:val="FFFFFF"/>
                <w:sz w:val="22"/>
              </w:rPr>
              <w:t xml:space="preserve"> </w:t>
            </w:r>
            <w:r>
              <w:rPr>
                <w:b/>
                <w:color w:val="FFFFFF"/>
                <w:sz w:val="22"/>
              </w:rPr>
              <w:t>Técnicos</w:t>
            </w:r>
            <w:r>
              <w:rPr>
                <w:rFonts w:eastAsia="Calibri" w:cs="Calibri"/>
                <w:b/>
                <w:color w:val="FFFFFF"/>
                <w:sz w:val="22"/>
              </w:rPr>
              <w:t xml:space="preserve"> </w:t>
            </w:r>
            <w:r>
              <w:rPr>
                <w:b/>
                <w:color w:val="FFFFFF"/>
                <w:sz w:val="22"/>
              </w:rPr>
              <w:t>y</w:t>
            </w:r>
            <w:r>
              <w:rPr>
                <w:rFonts w:eastAsia="Calibri" w:cs="Calibri"/>
                <w:b/>
                <w:color w:val="FFFFFF"/>
                <w:sz w:val="22"/>
              </w:rPr>
              <w:t xml:space="preserve"> </w:t>
            </w:r>
            <w:r>
              <w:rPr>
                <w:b/>
                <w:color w:val="FFFFFF"/>
                <w:sz w:val="22"/>
              </w:rPr>
              <w:t>Tecnológicos</w:t>
            </w:r>
          </w:p>
        </w:tc>
      </w:tr>
      <w:tr w:rsidR="0087275E" w:rsidTr="007D4454">
        <w:tc>
          <w:tcPr>
            <w:tcW w:w="959" w:type="dxa"/>
            <w:vMerge w:val="restart"/>
            <w:tcBorders>
              <w:left w:val="single" w:sz="8" w:space="0" w:color="00FFFF"/>
            </w:tcBorders>
            <w:shd w:val="clear" w:color="auto" w:fill="auto"/>
          </w:tcPr>
          <w:p w:rsidR="0087275E" w:rsidRDefault="0087275E" w:rsidP="007D4454">
            <w:pPr>
              <w:snapToGrid w:val="0"/>
              <w:rPr>
                <w:rFonts w:ascii="Tahoma" w:hAnsi="Tahoma" w:cs="Tahoma"/>
                <w:b/>
                <w:caps/>
                <w:color w:val="FFFFFF"/>
                <w:sz w:val="22"/>
                <w:szCs w:val="22"/>
              </w:rPr>
            </w:pPr>
          </w:p>
        </w:tc>
        <w:tc>
          <w:tcPr>
            <w:tcW w:w="2835" w:type="dxa"/>
            <w:vMerge w:val="restart"/>
            <w:tcBorders>
              <w:left w:val="single" w:sz="8" w:space="0" w:color="00FFFF"/>
            </w:tcBorders>
            <w:shd w:val="clear" w:color="auto" w:fill="auto"/>
          </w:tcPr>
          <w:p w:rsidR="0087275E" w:rsidRDefault="0087275E" w:rsidP="007D4454">
            <w:pPr>
              <w:snapToGrid w:val="0"/>
              <w:rPr>
                <w:sz w:val="22"/>
              </w:rPr>
            </w:pPr>
          </w:p>
        </w:tc>
        <w:tc>
          <w:tcPr>
            <w:tcW w:w="2268" w:type="dxa"/>
            <w:tcBorders>
              <w:left w:val="single" w:sz="8" w:space="0" w:color="00FFFF"/>
            </w:tcBorders>
            <w:shd w:val="clear" w:color="auto" w:fill="4F81BD"/>
          </w:tcPr>
          <w:p w:rsidR="0087275E" w:rsidRDefault="0087275E" w:rsidP="007D4454">
            <w:pPr>
              <w:snapToGrid w:val="0"/>
              <w:jc w:val="center"/>
              <w:rPr>
                <w:b/>
                <w:color w:val="FFFFFF"/>
                <w:sz w:val="22"/>
              </w:rPr>
            </w:pPr>
            <w:r>
              <w:rPr>
                <w:b/>
                <w:color w:val="FFFFFF"/>
                <w:sz w:val="22"/>
              </w:rPr>
              <w:t>Presencial</w:t>
            </w:r>
          </w:p>
        </w:tc>
        <w:tc>
          <w:tcPr>
            <w:tcW w:w="1984" w:type="dxa"/>
            <w:tcBorders>
              <w:left w:val="single" w:sz="8" w:space="0" w:color="00FFFF"/>
            </w:tcBorders>
            <w:shd w:val="clear" w:color="auto" w:fill="4F81BD"/>
          </w:tcPr>
          <w:p w:rsidR="0087275E" w:rsidRDefault="0087275E" w:rsidP="007D4454">
            <w:pPr>
              <w:snapToGrid w:val="0"/>
              <w:jc w:val="center"/>
              <w:rPr>
                <w:b/>
                <w:color w:val="FFFFFF"/>
                <w:sz w:val="22"/>
              </w:rPr>
            </w:pPr>
            <w:r>
              <w:rPr>
                <w:b/>
                <w:color w:val="FFFFFF"/>
                <w:sz w:val="22"/>
              </w:rPr>
              <w:t>Acompañamiento</w:t>
            </w:r>
          </w:p>
        </w:tc>
        <w:tc>
          <w:tcPr>
            <w:tcW w:w="1985" w:type="dxa"/>
            <w:tcBorders>
              <w:left w:val="single" w:sz="8" w:space="0" w:color="00FFFF"/>
            </w:tcBorders>
            <w:shd w:val="clear" w:color="auto" w:fill="4F81BD"/>
          </w:tcPr>
          <w:p w:rsidR="0087275E" w:rsidRDefault="0087275E" w:rsidP="007D4454">
            <w:pPr>
              <w:snapToGrid w:val="0"/>
              <w:jc w:val="center"/>
              <w:rPr>
                <w:b/>
                <w:color w:val="FFFFFF"/>
                <w:sz w:val="22"/>
              </w:rPr>
            </w:pPr>
            <w:r>
              <w:rPr>
                <w:b/>
                <w:color w:val="FFFFFF"/>
                <w:sz w:val="22"/>
              </w:rPr>
              <w:t>Independiente</w:t>
            </w:r>
          </w:p>
        </w:tc>
        <w:tc>
          <w:tcPr>
            <w:tcW w:w="1559" w:type="dxa"/>
            <w:vMerge w:val="restart"/>
            <w:tcBorders>
              <w:left w:val="single" w:sz="8" w:space="0" w:color="00FFFF"/>
            </w:tcBorders>
            <w:shd w:val="clear" w:color="auto" w:fill="4F81BD"/>
          </w:tcPr>
          <w:p w:rsidR="0087275E" w:rsidRDefault="0087275E" w:rsidP="007D4454">
            <w:pPr>
              <w:snapToGrid w:val="0"/>
              <w:jc w:val="center"/>
              <w:rPr>
                <w:b/>
                <w:color w:val="FFFFFF"/>
                <w:sz w:val="22"/>
              </w:rPr>
            </w:pPr>
          </w:p>
        </w:tc>
        <w:tc>
          <w:tcPr>
            <w:tcW w:w="1579" w:type="dxa"/>
            <w:vMerge w:val="restart"/>
            <w:tcBorders>
              <w:left w:val="single" w:sz="8" w:space="0" w:color="00FFFF"/>
              <w:right w:val="single" w:sz="8" w:space="0" w:color="00FFFF"/>
            </w:tcBorders>
            <w:shd w:val="clear" w:color="auto" w:fill="4F81BD"/>
          </w:tcPr>
          <w:p w:rsidR="0087275E" w:rsidRDefault="0087275E" w:rsidP="007D4454">
            <w:pPr>
              <w:snapToGrid w:val="0"/>
              <w:jc w:val="center"/>
              <w:rPr>
                <w:b/>
                <w:color w:val="FFFFFF"/>
                <w:sz w:val="22"/>
              </w:rPr>
            </w:pPr>
          </w:p>
        </w:tc>
      </w:tr>
      <w:tr w:rsidR="0087275E" w:rsidTr="007D4454">
        <w:trPr>
          <w:trHeight w:val="600"/>
        </w:trPr>
        <w:tc>
          <w:tcPr>
            <w:tcW w:w="959"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1</w:t>
            </w:r>
          </w:p>
        </w:tc>
        <w:tc>
          <w:tcPr>
            <w:tcW w:w="2835"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Presentación</w:t>
            </w:r>
            <w:r>
              <w:rPr>
                <w:rFonts w:eastAsia="Calibri" w:cs="Calibri"/>
                <w:sz w:val="18"/>
                <w:szCs w:val="18"/>
              </w:rPr>
              <w:t xml:space="preserve"> </w:t>
            </w:r>
            <w:r>
              <w:rPr>
                <w:sz w:val="18"/>
                <w:szCs w:val="18"/>
              </w:rPr>
              <w:t>del</w:t>
            </w:r>
            <w:r>
              <w:rPr>
                <w:rFonts w:eastAsia="Calibri" w:cs="Calibri"/>
                <w:sz w:val="18"/>
                <w:szCs w:val="18"/>
              </w:rPr>
              <w:t xml:space="preserve"> </w:t>
            </w:r>
            <w:r>
              <w:rPr>
                <w:sz w:val="18"/>
                <w:szCs w:val="18"/>
              </w:rPr>
              <w:t>curso</w:t>
            </w:r>
          </w:p>
          <w:p w:rsidR="0087275E" w:rsidRDefault="0087275E" w:rsidP="007D4454">
            <w:pPr>
              <w:pStyle w:val="Textosinformato1"/>
              <w:ind w:right="113"/>
              <w:rPr>
                <w:rFonts w:ascii="Calibri" w:hAnsi="Calibri" w:cs="Calibri"/>
                <w:sz w:val="18"/>
                <w:szCs w:val="18"/>
                <w:lang w:val="es-CO" w:eastAsia="es-CO"/>
              </w:rPr>
            </w:pPr>
            <w:r>
              <w:rPr>
                <w:rFonts w:ascii="Calibri" w:hAnsi="Calibri" w:cs="Calibri"/>
                <w:sz w:val="18"/>
                <w:szCs w:val="18"/>
                <w:lang w:val="es-CO" w:eastAsia="es-CO"/>
              </w:rPr>
              <w:t>Introducción:</w:t>
            </w:r>
          </w:p>
          <w:p w:rsidR="0087275E" w:rsidRDefault="0087275E" w:rsidP="007D4454">
            <w:pPr>
              <w:pStyle w:val="Textosinformato1"/>
              <w:ind w:right="113"/>
              <w:rPr>
                <w:rFonts w:ascii="Calibri" w:eastAsia="Calibri" w:hAnsi="Calibri" w:cs="Calibri"/>
                <w:sz w:val="18"/>
                <w:szCs w:val="18"/>
                <w:lang w:val="es-CO" w:eastAsia="es-CO"/>
              </w:rPr>
            </w:pPr>
            <w:r>
              <w:rPr>
                <w:rFonts w:ascii="Calibri" w:hAnsi="Calibri" w:cs="Calibri"/>
                <w:sz w:val="18"/>
                <w:szCs w:val="18"/>
                <w:lang w:val="es-CO" w:eastAsia="es-CO"/>
              </w:rPr>
              <w:t>Historia</w:t>
            </w:r>
            <w:r>
              <w:rPr>
                <w:rFonts w:ascii="Calibri" w:eastAsia="Calibri" w:hAnsi="Calibri" w:cs="Calibri"/>
                <w:sz w:val="18"/>
                <w:szCs w:val="18"/>
                <w:lang w:val="es-CO" w:eastAsia="es-CO"/>
              </w:rPr>
              <w:t xml:space="preserve"> </w:t>
            </w:r>
            <w:r>
              <w:rPr>
                <w:rFonts w:ascii="Calibri" w:hAnsi="Calibri" w:cs="Calibri"/>
                <w:sz w:val="18"/>
                <w:szCs w:val="18"/>
                <w:lang w:val="es-CO" w:eastAsia="es-CO"/>
              </w:rPr>
              <w:t>de</w:t>
            </w:r>
            <w:r>
              <w:rPr>
                <w:rFonts w:ascii="Calibri" w:eastAsia="Calibri" w:hAnsi="Calibri" w:cs="Calibri"/>
                <w:sz w:val="18"/>
                <w:szCs w:val="18"/>
                <w:lang w:val="es-CO" w:eastAsia="es-CO"/>
              </w:rPr>
              <w:t xml:space="preserve"> </w:t>
            </w:r>
            <w:r>
              <w:rPr>
                <w:rFonts w:ascii="Calibri" w:hAnsi="Calibri" w:cs="Calibri"/>
                <w:sz w:val="18"/>
                <w:szCs w:val="18"/>
                <w:lang w:val="es-CO" w:eastAsia="es-CO"/>
              </w:rPr>
              <w:t>la</w:t>
            </w:r>
            <w:r>
              <w:rPr>
                <w:rFonts w:ascii="Calibri" w:eastAsia="Calibri" w:hAnsi="Calibri" w:cs="Calibri"/>
                <w:sz w:val="18"/>
                <w:szCs w:val="18"/>
                <w:lang w:val="es-CO" w:eastAsia="es-CO"/>
              </w:rPr>
              <w:t xml:space="preserve"> </w:t>
            </w:r>
            <w:r>
              <w:rPr>
                <w:rFonts w:ascii="Calibri" w:hAnsi="Calibri" w:cs="Calibri"/>
                <w:sz w:val="18"/>
                <w:szCs w:val="18"/>
                <w:lang w:val="es-CO" w:eastAsia="es-CO"/>
              </w:rPr>
              <w:t>informática</w:t>
            </w:r>
            <w:r>
              <w:rPr>
                <w:rFonts w:ascii="Calibri" w:eastAsia="Calibri" w:hAnsi="Calibri" w:cs="Calibri"/>
                <w:sz w:val="18"/>
                <w:szCs w:val="18"/>
                <w:lang w:val="es-CO" w:eastAsia="es-CO"/>
              </w:rPr>
              <w:t xml:space="preserve"> </w:t>
            </w:r>
            <w:r>
              <w:rPr>
                <w:rFonts w:ascii="Calibri" w:hAnsi="Calibri" w:cs="Calibri"/>
                <w:sz w:val="18"/>
                <w:szCs w:val="18"/>
                <w:lang w:val="es-CO" w:eastAsia="es-CO"/>
              </w:rPr>
              <w:t>y</w:t>
            </w:r>
            <w:r>
              <w:rPr>
                <w:rFonts w:ascii="Calibri" w:eastAsia="Calibri" w:hAnsi="Calibri" w:cs="Calibri"/>
                <w:sz w:val="18"/>
                <w:szCs w:val="18"/>
                <w:lang w:val="es-CO" w:eastAsia="es-CO"/>
              </w:rPr>
              <w:t xml:space="preserve"> </w:t>
            </w:r>
            <w:r>
              <w:rPr>
                <w:rFonts w:ascii="Calibri" w:hAnsi="Calibri" w:cs="Calibri"/>
                <w:sz w:val="18"/>
                <w:szCs w:val="18"/>
                <w:lang w:val="es-CO" w:eastAsia="es-CO"/>
              </w:rPr>
              <w:t>la</w:t>
            </w:r>
            <w:r>
              <w:rPr>
                <w:rFonts w:ascii="Calibri" w:eastAsia="Calibri" w:hAnsi="Calibri" w:cs="Calibri"/>
                <w:sz w:val="18"/>
                <w:szCs w:val="18"/>
                <w:lang w:val="es-CO" w:eastAsia="es-CO"/>
              </w:rPr>
              <w:t xml:space="preserve"> </w:t>
            </w:r>
            <w:r>
              <w:rPr>
                <w:rFonts w:ascii="Calibri" w:hAnsi="Calibri" w:cs="Calibri"/>
                <w:sz w:val="18"/>
                <w:szCs w:val="18"/>
                <w:lang w:val="es-CO" w:eastAsia="es-CO"/>
              </w:rPr>
              <w:t>computación</w:t>
            </w:r>
            <w:r>
              <w:rPr>
                <w:rFonts w:ascii="Calibri" w:eastAsia="Calibri" w:hAnsi="Calibri" w:cs="Calibri"/>
                <w:sz w:val="18"/>
                <w:szCs w:val="18"/>
                <w:lang w:val="es-CO" w:eastAsia="es-CO"/>
              </w:rPr>
              <w:t xml:space="preserve"> </w:t>
            </w:r>
          </w:p>
        </w:tc>
        <w:tc>
          <w:tcPr>
            <w:tcW w:w="2268"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-Metodología</w:t>
            </w:r>
          </w:p>
          <w:p w:rsidR="0087275E" w:rsidRDefault="0087275E" w:rsidP="007D4454">
            <w:pPr>
              <w:rPr>
                <w:sz w:val="18"/>
                <w:szCs w:val="18"/>
              </w:rPr>
            </w:pPr>
            <w:r>
              <w:rPr>
                <w:sz w:val="18"/>
                <w:szCs w:val="18"/>
              </w:rPr>
              <w:t>-</w:t>
            </w:r>
            <w:r>
              <w:rPr>
                <w:rFonts w:eastAsia="Calibri" w:cs="Calibri"/>
                <w:sz w:val="18"/>
                <w:szCs w:val="18"/>
              </w:rPr>
              <w:t xml:space="preserve"> </w:t>
            </w:r>
            <w:r>
              <w:rPr>
                <w:sz w:val="18"/>
                <w:szCs w:val="18"/>
              </w:rPr>
              <w:t>Historia</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la</w:t>
            </w:r>
            <w:r>
              <w:rPr>
                <w:rFonts w:eastAsia="Calibri" w:cs="Calibri"/>
                <w:sz w:val="18"/>
                <w:szCs w:val="18"/>
              </w:rPr>
              <w:t xml:space="preserve"> </w:t>
            </w:r>
            <w:r>
              <w:rPr>
                <w:sz w:val="18"/>
                <w:szCs w:val="18"/>
              </w:rPr>
              <w:t>Informática</w:t>
            </w:r>
          </w:p>
          <w:p w:rsidR="0087275E" w:rsidRDefault="0087275E" w:rsidP="007D4454">
            <w:pPr>
              <w:rPr>
                <w:sz w:val="18"/>
                <w:szCs w:val="18"/>
              </w:rPr>
            </w:pPr>
            <w:r>
              <w:rPr>
                <w:sz w:val="18"/>
                <w:szCs w:val="18"/>
              </w:rPr>
              <w:t>-Componentes</w:t>
            </w:r>
            <w:r>
              <w:rPr>
                <w:rFonts w:eastAsia="Calibri" w:cs="Calibri"/>
                <w:sz w:val="18"/>
                <w:szCs w:val="18"/>
              </w:rPr>
              <w:t xml:space="preserve"> </w:t>
            </w:r>
            <w:r>
              <w:rPr>
                <w:sz w:val="18"/>
                <w:szCs w:val="18"/>
              </w:rPr>
              <w:t>del</w:t>
            </w:r>
            <w:r>
              <w:rPr>
                <w:rFonts w:eastAsia="Calibri" w:cs="Calibri"/>
                <w:sz w:val="18"/>
                <w:szCs w:val="18"/>
              </w:rPr>
              <w:t xml:space="preserve"> </w:t>
            </w:r>
            <w:r>
              <w:rPr>
                <w:sz w:val="18"/>
                <w:szCs w:val="18"/>
              </w:rPr>
              <w:t>computador</w:t>
            </w:r>
          </w:p>
        </w:tc>
        <w:tc>
          <w:tcPr>
            <w:tcW w:w="1984"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-Estudio</w:t>
            </w:r>
            <w:r>
              <w:rPr>
                <w:rFonts w:eastAsia="Calibri" w:cs="Calibri"/>
                <w:sz w:val="18"/>
                <w:szCs w:val="18"/>
              </w:rPr>
              <w:t xml:space="preserve"> </w:t>
            </w:r>
            <w:r>
              <w:rPr>
                <w:sz w:val="18"/>
                <w:szCs w:val="18"/>
              </w:rPr>
              <w:t>y</w:t>
            </w:r>
            <w:r>
              <w:rPr>
                <w:rFonts w:eastAsia="Calibri" w:cs="Calibri"/>
                <w:sz w:val="18"/>
                <w:szCs w:val="18"/>
              </w:rPr>
              <w:t xml:space="preserve"> </w:t>
            </w:r>
            <w:r>
              <w:rPr>
                <w:sz w:val="18"/>
                <w:szCs w:val="18"/>
              </w:rPr>
              <w:t>comprensión</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la</w:t>
            </w:r>
            <w:r>
              <w:rPr>
                <w:rFonts w:eastAsia="Calibri" w:cs="Calibri"/>
                <w:sz w:val="18"/>
                <w:szCs w:val="18"/>
              </w:rPr>
              <w:t xml:space="preserve"> </w:t>
            </w:r>
            <w:r>
              <w:rPr>
                <w:sz w:val="18"/>
                <w:szCs w:val="18"/>
              </w:rPr>
              <w:t>arquitectura</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un</w:t>
            </w:r>
            <w:r>
              <w:rPr>
                <w:rFonts w:eastAsia="Calibri" w:cs="Calibri"/>
                <w:sz w:val="18"/>
                <w:szCs w:val="18"/>
              </w:rPr>
              <w:t xml:space="preserve"> </w:t>
            </w:r>
            <w:r>
              <w:rPr>
                <w:sz w:val="18"/>
                <w:szCs w:val="18"/>
              </w:rPr>
              <w:t>computador.</w:t>
            </w:r>
          </w:p>
          <w:p w:rsidR="0087275E" w:rsidRDefault="0087275E" w:rsidP="007D4454">
            <w:pPr>
              <w:rPr>
                <w:sz w:val="18"/>
                <w:szCs w:val="18"/>
              </w:rPr>
            </w:pPr>
            <w:r>
              <w:rPr>
                <w:sz w:val="18"/>
                <w:szCs w:val="18"/>
              </w:rPr>
              <w:t>-Identificación</w:t>
            </w:r>
            <w:r>
              <w:rPr>
                <w:rFonts w:eastAsia="Calibri" w:cs="Calibri"/>
                <w:sz w:val="18"/>
                <w:szCs w:val="18"/>
              </w:rPr>
              <w:t xml:space="preserve"> </w:t>
            </w:r>
            <w:r>
              <w:rPr>
                <w:sz w:val="18"/>
                <w:szCs w:val="18"/>
              </w:rPr>
              <w:t>tangible</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los</w:t>
            </w:r>
            <w:r>
              <w:rPr>
                <w:rFonts w:eastAsia="Calibri" w:cs="Calibri"/>
                <w:sz w:val="18"/>
                <w:szCs w:val="18"/>
              </w:rPr>
              <w:t xml:space="preserve"> </w:t>
            </w:r>
            <w:r>
              <w:rPr>
                <w:sz w:val="18"/>
                <w:szCs w:val="18"/>
              </w:rPr>
              <w:t>componentes</w:t>
            </w:r>
            <w:r>
              <w:rPr>
                <w:rFonts w:eastAsia="Calibri" w:cs="Calibri"/>
                <w:sz w:val="18"/>
                <w:szCs w:val="18"/>
              </w:rPr>
              <w:t xml:space="preserve"> </w:t>
            </w:r>
            <w:r>
              <w:rPr>
                <w:sz w:val="18"/>
                <w:szCs w:val="18"/>
              </w:rPr>
              <w:t>del</w:t>
            </w:r>
            <w:r>
              <w:rPr>
                <w:rFonts w:eastAsia="Calibri" w:cs="Calibri"/>
                <w:sz w:val="18"/>
                <w:szCs w:val="18"/>
              </w:rPr>
              <w:t xml:space="preserve"> </w:t>
            </w:r>
            <w:r>
              <w:rPr>
                <w:sz w:val="18"/>
                <w:szCs w:val="18"/>
              </w:rPr>
              <w:t>computador.</w:t>
            </w:r>
          </w:p>
        </w:tc>
        <w:tc>
          <w:tcPr>
            <w:tcW w:w="1985"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Revisión</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dispositivos</w:t>
            </w:r>
            <w:r>
              <w:rPr>
                <w:rFonts w:eastAsia="Calibri" w:cs="Calibri"/>
                <w:sz w:val="18"/>
                <w:szCs w:val="18"/>
              </w:rPr>
              <w:t xml:space="preserve"> </w:t>
            </w:r>
            <w:r>
              <w:rPr>
                <w:sz w:val="18"/>
                <w:szCs w:val="18"/>
              </w:rPr>
              <w:t>y</w:t>
            </w:r>
            <w:r>
              <w:rPr>
                <w:rFonts w:eastAsia="Calibri" w:cs="Calibri"/>
                <w:sz w:val="18"/>
                <w:szCs w:val="18"/>
              </w:rPr>
              <w:t xml:space="preserve"> </w:t>
            </w:r>
            <w:r>
              <w:rPr>
                <w:sz w:val="18"/>
                <w:szCs w:val="18"/>
              </w:rPr>
              <w:t>aportes</w:t>
            </w:r>
            <w:r>
              <w:rPr>
                <w:rFonts w:eastAsia="Calibri" w:cs="Calibri"/>
                <w:sz w:val="18"/>
                <w:szCs w:val="18"/>
              </w:rPr>
              <w:t xml:space="preserve"> </w:t>
            </w:r>
            <w:r>
              <w:rPr>
                <w:sz w:val="18"/>
                <w:szCs w:val="18"/>
              </w:rPr>
              <w:t>disciplinares</w:t>
            </w:r>
            <w:r>
              <w:rPr>
                <w:rFonts w:eastAsia="Calibri" w:cs="Calibri"/>
                <w:sz w:val="18"/>
                <w:szCs w:val="18"/>
              </w:rPr>
              <w:t xml:space="preserve"> </w:t>
            </w:r>
            <w:r>
              <w:rPr>
                <w:sz w:val="18"/>
                <w:szCs w:val="18"/>
              </w:rPr>
              <w:t>que</w:t>
            </w:r>
            <w:r>
              <w:rPr>
                <w:rFonts w:eastAsia="Calibri" w:cs="Calibri"/>
                <w:sz w:val="18"/>
                <w:szCs w:val="18"/>
              </w:rPr>
              <w:t xml:space="preserve"> </w:t>
            </w:r>
            <w:r>
              <w:rPr>
                <w:sz w:val="18"/>
                <w:szCs w:val="18"/>
              </w:rPr>
              <w:t>se</w:t>
            </w:r>
            <w:r>
              <w:rPr>
                <w:rFonts w:eastAsia="Calibri" w:cs="Calibri"/>
                <w:sz w:val="18"/>
                <w:szCs w:val="18"/>
              </w:rPr>
              <w:t xml:space="preserve"> </w:t>
            </w:r>
            <w:r>
              <w:rPr>
                <w:sz w:val="18"/>
                <w:szCs w:val="18"/>
              </w:rPr>
              <w:t>han</w:t>
            </w:r>
            <w:r>
              <w:rPr>
                <w:rFonts w:eastAsia="Calibri" w:cs="Calibri"/>
                <w:sz w:val="18"/>
                <w:szCs w:val="18"/>
              </w:rPr>
              <w:t xml:space="preserve"> </w:t>
            </w:r>
            <w:r>
              <w:rPr>
                <w:sz w:val="18"/>
                <w:szCs w:val="18"/>
              </w:rPr>
              <w:t>hecho</w:t>
            </w:r>
            <w:r>
              <w:rPr>
                <w:rFonts w:eastAsia="Calibri" w:cs="Calibri"/>
                <w:sz w:val="18"/>
                <w:szCs w:val="18"/>
              </w:rPr>
              <w:t xml:space="preserve"> </w:t>
            </w:r>
            <w:r>
              <w:rPr>
                <w:sz w:val="18"/>
                <w:szCs w:val="18"/>
              </w:rPr>
              <w:t>desde</w:t>
            </w:r>
            <w:r>
              <w:rPr>
                <w:rFonts w:eastAsia="Calibri" w:cs="Calibri"/>
                <w:sz w:val="18"/>
                <w:szCs w:val="18"/>
              </w:rPr>
              <w:t xml:space="preserve"> </w:t>
            </w:r>
            <w:r>
              <w:rPr>
                <w:sz w:val="18"/>
                <w:szCs w:val="18"/>
              </w:rPr>
              <w:t>cada</w:t>
            </w:r>
            <w:r>
              <w:rPr>
                <w:rFonts w:eastAsia="Calibri" w:cs="Calibri"/>
                <w:sz w:val="18"/>
                <w:szCs w:val="18"/>
              </w:rPr>
              <w:t xml:space="preserve"> </w:t>
            </w:r>
            <w:r>
              <w:rPr>
                <w:sz w:val="18"/>
                <w:szCs w:val="18"/>
              </w:rPr>
              <w:t>campo</w:t>
            </w:r>
            <w:r>
              <w:rPr>
                <w:rFonts w:eastAsia="Calibri" w:cs="Calibri"/>
                <w:sz w:val="18"/>
                <w:szCs w:val="18"/>
              </w:rPr>
              <w:t xml:space="preserve"> </w:t>
            </w:r>
            <w:r>
              <w:rPr>
                <w:sz w:val="18"/>
                <w:szCs w:val="18"/>
              </w:rPr>
              <w:t>del</w:t>
            </w:r>
            <w:r>
              <w:rPr>
                <w:rFonts w:eastAsia="Calibri" w:cs="Calibri"/>
                <w:sz w:val="18"/>
                <w:szCs w:val="18"/>
              </w:rPr>
              <w:t xml:space="preserve"> </w:t>
            </w:r>
            <w:r>
              <w:rPr>
                <w:sz w:val="18"/>
                <w:szCs w:val="18"/>
              </w:rPr>
              <w:t>saber</w:t>
            </w:r>
            <w:r>
              <w:rPr>
                <w:rFonts w:eastAsia="Calibri" w:cs="Calibri"/>
                <w:sz w:val="18"/>
                <w:szCs w:val="18"/>
              </w:rPr>
              <w:t xml:space="preserve"> </w:t>
            </w:r>
            <w:r>
              <w:rPr>
                <w:sz w:val="18"/>
                <w:szCs w:val="18"/>
              </w:rPr>
              <w:t>a</w:t>
            </w:r>
            <w:r>
              <w:rPr>
                <w:rFonts w:eastAsia="Calibri" w:cs="Calibri"/>
                <w:sz w:val="18"/>
                <w:szCs w:val="18"/>
              </w:rPr>
              <w:t xml:space="preserve"> </w:t>
            </w:r>
            <w:r>
              <w:rPr>
                <w:sz w:val="18"/>
                <w:szCs w:val="18"/>
              </w:rPr>
              <w:t>la</w:t>
            </w:r>
            <w:r>
              <w:rPr>
                <w:rFonts w:eastAsia="Calibri" w:cs="Calibri"/>
                <w:sz w:val="18"/>
                <w:szCs w:val="18"/>
              </w:rPr>
              <w:t xml:space="preserve"> </w:t>
            </w:r>
            <w:r>
              <w:rPr>
                <w:sz w:val="18"/>
                <w:szCs w:val="18"/>
              </w:rPr>
              <w:t>informática</w:t>
            </w:r>
            <w:r>
              <w:rPr>
                <w:rFonts w:eastAsia="Calibri" w:cs="Calibri"/>
                <w:sz w:val="18"/>
                <w:szCs w:val="18"/>
              </w:rPr>
              <w:t xml:space="preserve"> </w:t>
            </w:r>
            <w:r>
              <w:rPr>
                <w:sz w:val="18"/>
                <w:szCs w:val="18"/>
              </w:rPr>
              <w:t>y</w:t>
            </w:r>
            <w:r>
              <w:rPr>
                <w:rFonts w:eastAsia="Calibri" w:cs="Calibri"/>
                <w:sz w:val="18"/>
                <w:szCs w:val="18"/>
              </w:rPr>
              <w:t xml:space="preserve"> </w:t>
            </w:r>
            <w:r>
              <w:rPr>
                <w:sz w:val="18"/>
                <w:szCs w:val="18"/>
              </w:rPr>
              <w:t>la</w:t>
            </w:r>
            <w:r>
              <w:rPr>
                <w:rFonts w:eastAsia="Calibri" w:cs="Calibri"/>
                <w:sz w:val="18"/>
                <w:szCs w:val="18"/>
              </w:rPr>
              <w:t xml:space="preserve"> </w:t>
            </w:r>
            <w:r>
              <w:rPr>
                <w:sz w:val="18"/>
                <w:szCs w:val="18"/>
              </w:rPr>
              <w:t>computación.</w:t>
            </w:r>
          </w:p>
        </w:tc>
        <w:tc>
          <w:tcPr>
            <w:tcW w:w="1559"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Video:</w:t>
            </w:r>
            <w:r>
              <w:rPr>
                <w:rFonts w:eastAsia="Calibri" w:cs="Calibri"/>
                <w:sz w:val="18"/>
                <w:szCs w:val="18"/>
              </w:rPr>
              <w:t xml:space="preserve"> </w:t>
            </w:r>
            <w:r>
              <w:rPr>
                <w:sz w:val="18"/>
                <w:szCs w:val="18"/>
              </w:rPr>
              <w:t>Futuro</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la</w:t>
            </w:r>
            <w:r>
              <w:rPr>
                <w:rFonts w:eastAsia="Calibri" w:cs="Calibri"/>
                <w:sz w:val="18"/>
                <w:szCs w:val="18"/>
              </w:rPr>
              <w:t xml:space="preserve"> </w:t>
            </w:r>
            <w:r>
              <w:rPr>
                <w:sz w:val="18"/>
                <w:szCs w:val="18"/>
              </w:rPr>
              <w:t>informática</w:t>
            </w:r>
          </w:p>
        </w:tc>
        <w:tc>
          <w:tcPr>
            <w:tcW w:w="1579" w:type="dxa"/>
            <w:tcBorders>
              <w:top w:val="single" w:sz="8" w:space="0" w:color="00FFFF"/>
              <w:left w:val="single" w:sz="8" w:space="0" w:color="00FFFF"/>
              <w:bottom w:val="single" w:sz="8" w:space="0" w:color="00FFFF"/>
              <w:right w:val="single" w:sz="8" w:space="0" w:color="00FFFF"/>
            </w:tcBorders>
            <w:shd w:val="clear" w:color="auto" w:fill="auto"/>
          </w:tcPr>
          <w:p w:rsidR="0087275E" w:rsidRDefault="0087275E" w:rsidP="007D4454">
            <w:pPr>
              <w:snapToGrid w:val="0"/>
              <w:rPr>
                <w:sz w:val="18"/>
                <w:szCs w:val="18"/>
              </w:rPr>
            </w:pPr>
          </w:p>
          <w:p w:rsidR="0087275E" w:rsidRDefault="0087275E" w:rsidP="007D4454">
            <w:pPr>
              <w:rPr>
                <w:sz w:val="18"/>
                <w:szCs w:val="18"/>
              </w:rPr>
            </w:pPr>
            <w:r>
              <w:rPr>
                <w:sz w:val="18"/>
                <w:szCs w:val="18"/>
              </w:rPr>
              <w:t>Sala</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informática</w:t>
            </w:r>
          </w:p>
          <w:p w:rsidR="0087275E" w:rsidRDefault="0087275E" w:rsidP="007D4454">
            <w:pPr>
              <w:rPr>
                <w:sz w:val="18"/>
                <w:szCs w:val="18"/>
              </w:rPr>
            </w:pPr>
            <w:r>
              <w:rPr>
                <w:sz w:val="18"/>
                <w:szCs w:val="18"/>
              </w:rPr>
              <w:t>USTA</w:t>
            </w:r>
            <w:r>
              <w:rPr>
                <w:rFonts w:eastAsia="Calibri" w:cs="Calibri"/>
                <w:sz w:val="18"/>
                <w:szCs w:val="18"/>
              </w:rPr>
              <w:t xml:space="preserve"> </w:t>
            </w:r>
            <w:r>
              <w:rPr>
                <w:sz w:val="18"/>
                <w:szCs w:val="18"/>
              </w:rPr>
              <w:t>Virtual</w:t>
            </w:r>
          </w:p>
        </w:tc>
      </w:tr>
      <w:tr w:rsidR="0087275E" w:rsidTr="007D4454">
        <w:trPr>
          <w:trHeight w:val="600"/>
        </w:trPr>
        <w:tc>
          <w:tcPr>
            <w:tcW w:w="959" w:type="dxa"/>
            <w:tcBorders>
              <w:left w:val="single" w:sz="8" w:space="0" w:color="00FFFF"/>
            </w:tcBorders>
            <w:shd w:val="clear" w:color="auto" w:fill="auto"/>
            <w:vAlign w:val="center"/>
          </w:tcPr>
          <w:p w:rsidR="0087275E" w:rsidRDefault="0087275E" w:rsidP="007D4454">
            <w:pPr>
              <w:snapToGrid w:val="0"/>
              <w:rPr>
                <w:sz w:val="18"/>
                <w:szCs w:val="18"/>
              </w:rPr>
            </w:pPr>
            <w:r>
              <w:rPr>
                <w:sz w:val="18"/>
                <w:szCs w:val="18"/>
              </w:rPr>
              <w:t>2</w:t>
            </w:r>
          </w:p>
        </w:tc>
        <w:tc>
          <w:tcPr>
            <w:tcW w:w="2835" w:type="dxa"/>
            <w:tcBorders>
              <w:left w:val="single" w:sz="8" w:space="0" w:color="00FFFF"/>
            </w:tcBorders>
            <w:shd w:val="clear" w:color="auto" w:fill="auto"/>
            <w:vAlign w:val="center"/>
          </w:tcPr>
          <w:p w:rsidR="0087275E" w:rsidRDefault="0087275E" w:rsidP="007D4454">
            <w:pPr>
              <w:snapToGrid w:val="0"/>
              <w:ind w:left="113" w:right="113"/>
              <w:rPr>
                <w:sz w:val="18"/>
                <w:szCs w:val="18"/>
              </w:rPr>
            </w:pPr>
            <w:r>
              <w:rPr>
                <w:sz w:val="18"/>
                <w:szCs w:val="18"/>
              </w:rPr>
              <w:t>Niveles</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programación</w:t>
            </w:r>
          </w:p>
          <w:p w:rsidR="0087275E" w:rsidRDefault="0087275E" w:rsidP="007D4454">
            <w:pPr>
              <w:ind w:left="113" w:right="113"/>
              <w:rPr>
                <w:sz w:val="18"/>
                <w:szCs w:val="18"/>
              </w:rPr>
            </w:pPr>
            <w:r>
              <w:rPr>
                <w:sz w:val="18"/>
                <w:szCs w:val="18"/>
              </w:rPr>
              <w:t>Pensamiento</w:t>
            </w:r>
            <w:r>
              <w:rPr>
                <w:rFonts w:eastAsia="Calibri" w:cs="Calibri"/>
                <w:sz w:val="18"/>
                <w:szCs w:val="18"/>
              </w:rPr>
              <w:t xml:space="preserve"> </w:t>
            </w:r>
            <w:r>
              <w:rPr>
                <w:sz w:val="18"/>
                <w:szCs w:val="18"/>
              </w:rPr>
              <w:t>lógico</w:t>
            </w:r>
            <w:r>
              <w:rPr>
                <w:rFonts w:eastAsia="Calibri" w:cs="Calibri"/>
                <w:sz w:val="18"/>
                <w:szCs w:val="18"/>
              </w:rPr>
              <w:t xml:space="preserve"> </w:t>
            </w:r>
            <w:r>
              <w:rPr>
                <w:sz w:val="18"/>
                <w:szCs w:val="18"/>
              </w:rPr>
              <w:t>y</w:t>
            </w:r>
            <w:r>
              <w:rPr>
                <w:rFonts w:eastAsia="Calibri" w:cs="Calibri"/>
                <w:sz w:val="18"/>
                <w:szCs w:val="18"/>
              </w:rPr>
              <w:t xml:space="preserve"> </w:t>
            </w:r>
            <w:r>
              <w:rPr>
                <w:sz w:val="18"/>
                <w:szCs w:val="18"/>
              </w:rPr>
              <w:t>espacial</w:t>
            </w:r>
          </w:p>
        </w:tc>
        <w:tc>
          <w:tcPr>
            <w:tcW w:w="2268" w:type="dxa"/>
            <w:tcBorders>
              <w:left w:val="single" w:sz="8" w:space="0" w:color="00FFFF"/>
            </w:tcBorders>
            <w:shd w:val="clear" w:color="auto" w:fill="auto"/>
            <w:vAlign w:val="center"/>
          </w:tcPr>
          <w:p w:rsidR="0087275E" w:rsidRDefault="0087275E" w:rsidP="007D4454">
            <w:pPr>
              <w:snapToGrid w:val="0"/>
              <w:rPr>
                <w:sz w:val="18"/>
                <w:szCs w:val="18"/>
              </w:rPr>
            </w:pPr>
            <w:r>
              <w:rPr>
                <w:sz w:val="18"/>
                <w:szCs w:val="18"/>
              </w:rPr>
              <w:t>-El</w:t>
            </w:r>
            <w:r>
              <w:rPr>
                <w:rFonts w:eastAsia="Calibri" w:cs="Calibri"/>
                <w:sz w:val="18"/>
                <w:szCs w:val="18"/>
              </w:rPr>
              <w:t xml:space="preserve"> </w:t>
            </w:r>
            <w:r>
              <w:rPr>
                <w:sz w:val="18"/>
                <w:szCs w:val="18"/>
              </w:rPr>
              <w:t>lenguaje</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programación.</w:t>
            </w:r>
          </w:p>
          <w:p w:rsidR="0087275E" w:rsidRDefault="0087275E" w:rsidP="007D4454">
            <w:pPr>
              <w:rPr>
                <w:sz w:val="18"/>
                <w:szCs w:val="18"/>
              </w:rPr>
            </w:pPr>
            <w:r>
              <w:rPr>
                <w:sz w:val="18"/>
                <w:szCs w:val="18"/>
              </w:rPr>
              <w:t>-Compiladores</w:t>
            </w:r>
            <w:r>
              <w:rPr>
                <w:rFonts w:eastAsia="Calibri" w:cs="Calibri"/>
                <w:sz w:val="18"/>
                <w:szCs w:val="18"/>
              </w:rPr>
              <w:t xml:space="preserve"> </w:t>
            </w:r>
            <w:r>
              <w:rPr>
                <w:sz w:val="18"/>
                <w:szCs w:val="18"/>
              </w:rPr>
              <w:t>/</w:t>
            </w:r>
            <w:r>
              <w:rPr>
                <w:rFonts w:eastAsia="Calibri" w:cs="Calibri"/>
                <w:sz w:val="18"/>
                <w:szCs w:val="18"/>
              </w:rPr>
              <w:t xml:space="preserve"> </w:t>
            </w:r>
            <w:r>
              <w:rPr>
                <w:sz w:val="18"/>
                <w:szCs w:val="18"/>
              </w:rPr>
              <w:t>Intérpretes</w:t>
            </w:r>
          </w:p>
          <w:p w:rsidR="0087275E" w:rsidRDefault="0087275E" w:rsidP="007D4454">
            <w:pPr>
              <w:rPr>
                <w:sz w:val="18"/>
                <w:szCs w:val="18"/>
              </w:rPr>
            </w:pPr>
            <w:r>
              <w:rPr>
                <w:sz w:val="18"/>
                <w:szCs w:val="18"/>
              </w:rPr>
              <w:t>-Sistemas</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Representación</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la</w:t>
            </w:r>
            <w:r>
              <w:rPr>
                <w:rFonts w:eastAsia="Calibri" w:cs="Calibri"/>
                <w:sz w:val="18"/>
                <w:szCs w:val="18"/>
              </w:rPr>
              <w:t xml:space="preserve"> </w:t>
            </w:r>
            <w:r>
              <w:rPr>
                <w:sz w:val="18"/>
                <w:szCs w:val="18"/>
              </w:rPr>
              <w:t>Información</w:t>
            </w:r>
          </w:p>
        </w:tc>
        <w:tc>
          <w:tcPr>
            <w:tcW w:w="1984" w:type="dxa"/>
            <w:tcBorders>
              <w:left w:val="single" w:sz="8" w:space="0" w:color="00FFFF"/>
            </w:tcBorders>
            <w:shd w:val="clear" w:color="auto" w:fill="auto"/>
            <w:vAlign w:val="center"/>
          </w:tcPr>
          <w:p w:rsidR="0087275E" w:rsidRDefault="0087275E" w:rsidP="007D4454">
            <w:pPr>
              <w:snapToGrid w:val="0"/>
              <w:rPr>
                <w:sz w:val="18"/>
              </w:rPr>
            </w:pPr>
            <w:r>
              <w:rPr>
                <w:sz w:val="18"/>
              </w:rPr>
              <w:t>Ejercicios</w:t>
            </w:r>
            <w:r>
              <w:rPr>
                <w:rFonts w:eastAsia="Calibri" w:cs="Calibri"/>
                <w:sz w:val="18"/>
              </w:rPr>
              <w:t xml:space="preserve"> </w:t>
            </w:r>
            <w:r>
              <w:rPr>
                <w:sz w:val="18"/>
              </w:rPr>
              <w:t>de</w:t>
            </w:r>
            <w:r>
              <w:rPr>
                <w:rFonts w:eastAsia="Calibri" w:cs="Calibri"/>
                <w:sz w:val="18"/>
              </w:rPr>
              <w:t xml:space="preserve"> </w:t>
            </w:r>
            <w:r>
              <w:rPr>
                <w:sz w:val="18"/>
              </w:rPr>
              <w:t>pensamiento</w:t>
            </w:r>
            <w:r>
              <w:rPr>
                <w:rFonts w:eastAsia="Calibri" w:cs="Calibri"/>
                <w:sz w:val="18"/>
              </w:rPr>
              <w:t xml:space="preserve"> </w:t>
            </w:r>
            <w:r>
              <w:rPr>
                <w:sz w:val="18"/>
              </w:rPr>
              <w:t>lógico,</w:t>
            </w:r>
            <w:r>
              <w:rPr>
                <w:rFonts w:eastAsia="Calibri" w:cs="Calibri"/>
                <w:sz w:val="18"/>
              </w:rPr>
              <w:t xml:space="preserve"> </w:t>
            </w:r>
            <w:r>
              <w:rPr>
                <w:sz w:val="18"/>
              </w:rPr>
              <w:t>Formal,</w:t>
            </w:r>
            <w:r>
              <w:rPr>
                <w:rFonts w:eastAsia="Calibri" w:cs="Calibri"/>
                <w:sz w:val="18"/>
              </w:rPr>
              <w:t xml:space="preserve"> </w:t>
            </w:r>
            <w:r>
              <w:rPr>
                <w:sz w:val="18"/>
              </w:rPr>
              <w:t>Lateral</w:t>
            </w:r>
            <w:r>
              <w:rPr>
                <w:rFonts w:eastAsia="Calibri" w:cs="Calibri"/>
                <w:sz w:val="18"/>
              </w:rPr>
              <w:t xml:space="preserve"> </w:t>
            </w:r>
            <w:r>
              <w:rPr>
                <w:sz w:val="18"/>
              </w:rPr>
              <w:t>y</w:t>
            </w:r>
            <w:r>
              <w:rPr>
                <w:rFonts w:eastAsia="Calibri" w:cs="Calibri"/>
                <w:sz w:val="18"/>
              </w:rPr>
              <w:t xml:space="preserve"> </w:t>
            </w:r>
            <w:r>
              <w:rPr>
                <w:sz w:val="18"/>
              </w:rPr>
              <w:t>espacial</w:t>
            </w:r>
          </w:p>
          <w:p w:rsidR="0087275E" w:rsidRDefault="0087275E" w:rsidP="007D4454">
            <w:pPr>
              <w:rPr>
                <w:sz w:val="18"/>
              </w:rPr>
            </w:pPr>
            <w:r>
              <w:rPr>
                <w:sz w:val="18"/>
              </w:rPr>
              <w:t>Estrategias</w:t>
            </w:r>
            <w:r>
              <w:rPr>
                <w:rFonts w:eastAsia="Calibri" w:cs="Calibri"/>
                <w:sz w:val="18"/>
              </w:rPr>
              <w:t xml:space="preserve"> </w:t>
            </w:r>
            <w:r>
              <w:rPr>
                <w:sz w:val="18"/>
              </w:rPr>
              <w:t>de</w:t>
            </w:r>
            <w:r>
              <w:rPr>
                <w:rFonts w:eastAsia="Calibri" w:cs="Calibri"/>
                <w:sz w:val="18"/>
              </w:rPr>
              <w:t xml:space="preserve"> </w:t>
            </w:r>
            <w:r>
              <w:rPr>
                <w:sz w:val="18"/>
              </w:rPr>
              <w:t>solución</w:t>
            </w:r>
          </w:p>
          <w:p w:rsidR="0087275E" w:rsidRDefault="0087275E" w:rsidP="007D4454">
            <w:pPr>
              <w:rPr>
                <w:sz w:val="18"/>
                <w:szCs w:val="18"/>
              </w:rPr>
            </w:pPr>
          </w:p>
        </w:tc>
        <w:tc>
          <w:tcPr>
            <w:tcW w:w="1985" w:type="dxa"/>
            <w:tcBorders>
              <w:left w:val="single" w:sz="8" w:space="0" w:color="00FFFF"/>
            </w:tcBorders>
            <w:shd w:val="clear" w:color="auto" w:fill="auto"/>
            <w:vAlign w:val="center"/>
          </w:tcPr>
          <w:p w:rsidR="0087275E" w:rsidRDefault="0087275E" w:rsidP="007D4454">
            <w:pPr>
              <w:snapToGrid w:val="0"/>
              <w:rPr>
                <w:rFonts w:eastAsia="Calibri" w:cs="Calibri"/>
                <w:sz w:val="18"/>
                <w:szCs w:val="18"/>
              </w:rPr>
            </w:pPr>
            <w:r>
              <w:rPr>
                <w:sz w:val="18"/>
                <w:szCs w:val="18"/>
              </w:rPr>
              <w:t>Ejercitación</w:t>
            </w:r>
            <w:r>
              <w:rPr>
                <w:rFonts w:eastAsia="Calibri" w:cs="Calibri"/>
                <w:sz w:val="18"/>
                <w:szCs w:val="18"/>
              </w:rPr>
              <w:t xml:space="preserve"> </w:t>
            </w:r>
            <w:r>
              <w:rPr>
                <w:sz w:val="18"/>
                <w:szCs w:val="18"/>
              </w:rPr>
              <w:t>individual</w:t>
            </w:r>
            <w:r>
              <w:rPr>
                <w:rFonts w:eastAsia="Calibri" w:cs="Calibri"/>
                <w:sz w:val="18"/>
                <w:szCs w:val="18"/>
              </w:rPr>
              <w:t xml:space="preserve"> </w:t>
            </w:r>
            <w:r>
              <w:rPr>
                <w:sz w:val="18"/>
                <w:szCs w:val="18"/>
              </w:rPr>
              <w:t>y</w:t>
            </w:r>
            <w:r>
              <w:rPr>
                <w:rFonts w:eastAsia="Calibri" w:cs="Calibri"/>
                <w:sz w:val="18"/>
                <w:szCs w:val="18"/>
              </w:rPr>
              <w:t xml:space="preserve"> </w:t>
            </w:r>
            <w:r>
              <w:rPr>
                <w:sz w:val="18"/>
                <w:szCs w:val="18"/>
              </w:rPr>
              <w:t>en</w:t>
            </w:r>
            <w:r>
              <w:rPr>
                <w:rFonts w:eastAsia="Calibri" w:cs="Calibri"/>
                <w:sz w:val="18"/>
                <w:szCs w:val="18"/>
              </w:rPr>
              <w:t xml:space="preserve"> </w:t>
            </w:r>
            <w:r>
              <w:rPr>
                <w:sz w:val="18"/>
                <w:szCs w:val="18"/>
              </w:rPr>
              <w:t>pequeño</w:t>
            </w:r>
            <w:r>
              <w:rPr>
                <w:rFonts w:eastAsia="Calibri" w:cs="Calibri"/>
                <w:sz w:val="18"/>
                <w:szCs w:val="18"/>
              </w:rPr>
              <w:t xml:space="preserve"> </w:t>
            </w:r>
            <w:r>
              <w:rPr>
                <w:sz w:val="18"/>
                <w:szCs w:val="18"/>
              </w:rPr>
              <w:t>grupo</w:t>
            </w:r>
            <w:r>
              <w:rPr>
                <w:rFonts w:eastAsia="Calibri" w:cs="Calibri"/>
                <w:sz w:val="18"/>
                <w:szCs w:val="18"/>
              </w:rPr>
              <w:t xml:space="preserve"> </w:t>
            </w:r>
            <w:r>
              <w:rPr>
                <w:sz w:val="18"/>
                <w:szCs w:val="18"/>
              </w:rPr>
              <w:t>a</w:t>
            </w:r>
            <w:r>
              <w:rPr>
                <w:rFonts w:eastAsia="Calibri" w:cs="Calibri"/>
                <w:sz w:val="18"/>
                <w:szCs w:val="18"/>
              </w:rPr>
              <w:t xml:space="preserve"> </w:t>
            </w:r>
            <w:r>
              <w:rPr>
                <w:sz w:val="18"/>
                <w:szCs w:val="18"/>
              </w:rPr>
              <w:t>partir</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los</w:t>
            </w:r>
            <w:r>
              <w:rPr>
                <w:rFonts w:eastAsia="Calibri" w:cs="Calibri"/>
                <w:sz w:val="18"/>
                <w:szCs w:val="18"/>
              </w:rPr>
              <w:t xml:space="preserve"> </w:t>
            </w:r>
            <w:r>
              <w:rPr>
                <w:sz w:val="18"/>
                <w:szCs w:val="18"/>
              </w:rPr>
              <w:t>Sistemas</w:t>
            </w:r>
            <w:r>
              <w:rPr>
                <w:rFonts w:eastAsia="Calibri" w:cs="Calibri"/>
                <w:sz w:val="18"/>
                <w:szCs w:val="18"/>
              </w:rPr>
              <w:t xml:space="preserve"> </w:t>
            </w:r>
            <w:r>
              <w:rPr>
                <w:sz w:val="18"/>
                <w:szCs w:val="18"/>
              </w:rPr>
              <w:t>Numéricos</w:t>
            </w:r>
            <w:r>
              <w:rPr>
                <w:rFonts w:eastAsia="Calibri" w:cs="Calibri"/>
                <w:sz w:val="18"/>
                <w:szCs w:val="18"/>
              </w:rPr>
              <w:t xml:space="preserve"> </w:t>
            </w:r>
            <w:r>
              <w:rPr>
                <w:sz w:val="18"/>
                <w:szCs w:val="18"/>
              </w:rPr>
              <w:t>para</w:t>
            </w:r>
            <w:r>
              <w:rPr>
                <w:rFonts w:eastAsia="Calibri" w:cs="Calibri"/>
                <w:sz w:val="18"/>
                <w:szCs w:val="18"/>
              </w:rPr>
              <w:t xml:space="preserve"> </w:t>
            </w:r>
            <w:r>
              <w:rPr>
                <w:sz w:val="18"/>
                <w:szCs w:val="18"/>
              </w:rPr>
              <w:t>la</w:t>
            </w:r>
            <w:r>
              <w:rPr>
                <w:rFonts w:eastAsia="Calibri" w:cs="Calibri"/>
                <w:sz w:val="18"/>
                <w:szCs w:val="18"/>
              </w:rPr>
              <w:t xml:space="preserve"> </w:t>
            </w:r>
            <w:r>
              <w:rPr>
                <w:sz w:val="18"/>
                <w:szCs w:val="18"/>
              </w:rPr>
              <w:t>Representación</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la</w:t>
            </w:r>
            <w:r>
              <w:rPr>
                <w:rFonts w:eastAsia="Calibri" w:cs="Calibri"/>
                <w:sz w:val="18"/>
                <w:szCs w:val="18"/>
              </w:rPr>
              <w:t xml:space="preserve"> </w:t>
            </w:r>
            <w:r>
              <w:rPr>
                <w:sz w:val="18"/>
                <w:szCs w:val="18"/>
              </w:rPr>
              <w:t>Información</w:t>
            </w:r>
            <w:r>
              <w:rPr>
                <w:rFonts w:eastAsia="Calibri" w:cs="Calibri"/>
                <w:sz w:val="18"/>
                <w:szCs w:val="18"/>
              </w:rPr>
              <w:t xml:space="preserve"> </w:t>
            </w:r>
          </w:p>
        </w:tc>
        <w:tc>
          <w:tcPr>
            <w:tcW w:w="1559" w:type="dxa"/>
            <w:tcBorders>
              <w:left w:val="single" w:sz="8" w:space="0" w:color="00FFFF"/>
            </w:tcBorders>
            <w:shd w:val="clear" w:color="auto" w:fill="auto"/>
            <w:vAlign w:val="center"/>
          </w:tcPr>
          <w:p w:rsidR="0087275E" w:rsidRDefault="0087275E" w:rsidP="007D4454">
            <w:pPr>
              <w:snapToGrid w:val="0"/>
              <w:rPr>
                <w:sz w:val="18"/>
                <w:szCs w:val="18"/>
              </w:rPr>
            </w:pPr>
            <w:r>
              <w:rPr>
                <w:sz w:val="18"/>
                <w:szCs w:val="18"/>
              </w:rPr>
              <w:t>Laboratorio</w:t>
            </w:r>
            <w:r>
              <w:rPr>
                <w:rFonts w:eastAsia="Calibri" w:cs="Calibri"/>
                <w:sz w:val="18"/>
                <w:szCs w:val="18"/>
              </w:rPr>
              <w:t xml:space="preserve"> </w:t>
            </w:r>
            <w:r>
              <w:rPr>
                <w:sz w:val="18"/>
                <w:szCs w:val="18"/>
              </w:rPr>
              <w:t>1</w:t>
            </w:r>
          </w:p>
          <w:p w:rsidR="0087275E" w:rsidRDefault="0087275E" w:rsidP="007D4454">
            <w:pPr>
              <w:rPr>
                <w:rFonts w:eastAsia="Calibri" w:cs="Calibri"/>
                <w:sz w:val="18"/>
                <w:szCs w:val="18"/>
              </w:rPr>
            </w:pPr>
            <w:r>
              <w:rPr>
                <w:sz w:val="18"/>
                <w:szCs w:val="18"/>
              </w:rPr>
              <w:t>Arquitectura</w:t>
            </w:r>
            <w:r>
              <w:rPr>
                <w:rFonts w:eastAsia="Calibri" w:cs="Calibri"/>
                <w:sz w:val="18"/>
                <w:szCs w:val="18"/>
              </w:rPr>
              <w:t xml:space="preserve"> </w:t>
            </w:r>
            <w:r>
              <w:rPr>
                <w:sz w:val="18"/>
                <w:szCs w:val="18"/>
              </w:rPr>
              <w:t>del</w:t>
            </w:r>
            <w:r>
              <w:rPr>
                <w:rFonts w:eastAsia="Calibri" w:cs="Calibri"/>
                <w:sz w:val="18"/>
                <w:szCs w:val="18"/>
              </w:rPr>
              <w:t xml:space="preserve"> </w:t>
            </w:r>
            <w:r>
              <w:rPr>
                <w:sz w:val="18"/>
                <w:szCs w:val="18"/>
              </w:rPr>
              <w:t>computador</w:t>
            </w:r>
            <w:r>
              <w:rPr>
                <w:rFonts w:eastAsia="Calibri" w:cs="Calibri"/>
                <w:sz w:val="18"/>
                <w:szCs w:val="18"/>
              </w:rPr>
              <w:t xml:space="preserve"> </w:t>
            </w:r>
          </w:p>
        </w:tc>
        <w:tc>
          <w:tcPr>
            <w:tcW w:w="1579" w:type="dxa"/>
            <w:tcBorders>
              <w:left w:val="single" w:sz="8" w:space="0" w:color="00FFFF"/>
              <w:right w:val="single" w:sz="8" w:space="0" w:color="00FFFF"/>
            </w:tcBorders>
            <w:shd w:val="clear" w:color="auto" w:fill="auto"/>
          </w:tcPr>
          <w:p w:rsidR="0087275E" w:rsidRDefault="0087275E" w:rsidP="007D4454">
            <w:pPr>
              <w:snapToGrid w:val="0"/>
              <w:rPr>
                <w:sz w:val="18"/>
                <w:szCs w:val="18"/>
              </w:rPr>
            </w:pPr>
            <w:r>
              <w:rPr>
                <w:sz w:val="18"/>
                <w:szCs w:val="18"/>
              </w:rPr>
              <w:t>Recursos</w:t>
            </w:r>
            <w:r>
              <w:rPr>
                <w:rFonts w:eastAsia="Calibri" w:cs="Calibri"/>
                <w:sz w:val="18"/>
                <w:szCs w:val="18"/>
              </w:rPr>
              <w:t xml:space="preserve"> </w:t>
            </w:r>
            <w:r>
              <w:rPr>
                <w:sz w:val="18"/>
                <w:szCs w:val="18"/>
              </w:rPr>
              <w:t>Web</w:t>
            </w:r>
          </w:p>
          <w:p w:rsidR="0087275E" w:rsidRDefault="0087275E" w:rsidP="007D4454">
            <w:pPr>
              <w:rPr>
                <w:sz w:val="18"/>
                <w:szCs w:val="18"/>
              </w:rPr>
            </w:pPr>
            <w:r>
              <w:rPr>
                <w:sz w:val="18"/>
                <w:szCs w:val="18"/>
              </w:rPr>
              <w:t>Sala</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Informática</w:t>
            </w:r>
          </w:p>
          <w:p w:rsidR="0087275E" w:rsidRDefault="0087275E" w:rsidP="007D4454">
            <w:pPr>
              <w:rPr>
                <w:sz w:val="18"/>
                <w:szCs w:val="18"/>
              </w:rPr>
            </w:pPr>
            <w:r>
              <w:rPr>
                <w:sz w:val="18"/>
                <w:szCs w:val="18"/>
              </w:rPr>
              <w:t>USTA</w:t>
            </w:r>
            <w:r>
              <w:rPr>
                <w:rFonts w:eastAsia="Calibri" w:cs="Calibri"/>
                <w:sz w:val="18"/>
                <w:szCs w:val="18"/>
              </w:rPr>
              <w:t xml:space="preserve"> </w:t>
            </w:r>
            <w:r>
              <w:rPr>
                <w:sz w:val="18"/>
                <w:szCs w:val="18"/>
              </w:rPr>
              <w:t>Virtual</w:t>
            </w:r>
          </w:p>
          <w:p w:rsidR="0087275E" w:rsidRDefault="0087275E" w:rsidP="007D4454">
            <w:pPr>
              <w:rPr>
                <w:sz w:val="18"/>
                <w:szCs w:val="18"/>
              </w:rPr>
            </w:pPr>
            <w:r>
              <w:rPr>
                <w:sz w:val="18"/>
                <w:szCs w:val="18"/>
              </w:rPr>
              <w:t>Software:</w:t>
            </w:r>
            <w:r>
              <w:rPr>
                <w:rFonts w:eastAsia="Calibri" w:cs="Calibri"/>
                <w:sz w:val="18"/>
                <w:szCs w:val="18"/>
              </w:rPr>
              <w:t xml:space="preserve"> </w:t>
            </w:r>
            <w:r>
              <w:rPr>
                <w:sz w:val="18"/>
                <w:szCs w:val="18"/>
              </w:rPr>
              <w:t>Sudoku</w:t>
            </w:r>
          </w:p>
        </w:tc>
      </w:tr>
      <w:tr w:rsidR="0087275E" w:rsidTr="007D4454">
        <w:trPr>
          <w:trHeight w:val="600"/>
        </w:trPr>
        <w:tc>
          <w:tcPr>
            <w:tcW w:w="959"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3</w:t>
            </w:r>
          </w:p>
        </w:tc>
        <w:tc>
          <w:tcPr>
            <w:tcW w:w="2835"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ind w:left="113" w:right="113"/>
              <w:rPr>
                <w:sz w:val="18"/>
                <w:szCs w:val="18"/>
              </w:rPr>
            </w:pPr>
            <w:r>
              <w:rPr>
                <w:sz w:val="18"/>
                <w:szCs w:val="18"/>
              </w:rPr>
              <w:t>Introducción:</w:t>
            </w:r>
            <w:r>
              <w:rPr>
                <w:rFonts w:eastAsia="Calibri" w:cs="Calibri"/>
                <w:sz w:val="18"/>
                <w:szCs w:val="18"/>
              </w:rPr>
              <w:t xml:space="preserve"> </w:t>
            </w:r>
            <w:r>
              <w:rPr>
                <w:sz w:val="18"/>
                <w:szCs w:val="18"/>
              </w:rPr>
              <w:t>Representación</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la</w:t>
            </w:r>
            <w:r>
              <w:rPr>
                <w:rFonts w:eastAsia="Calibri" w:cs="Calibri"/>
                <w:sz w:val="18"/>
                <w:szCs w:val="18"/>
              </w:rPr>
              <w:t xml:space="preserve"> </w:t>
            </w:r>
            <w:r>
              <w:rPr>
                <w:sz w:val="18"/>
                <w:szCs w:val="18"/>
              </w:rPr>
              <w:t>Información</w:t>
            </w:r>
          </w:p>
          <w:p w:rsidR="0087275E" w:rsidRDefault="0087275E" w:rsidP="007D4454">
            <w:pPr>
              <w:ind w:left="113" w:right="113"/>
              <w:rPr>
                <w:sz w:val="18"/>
                <w:szCs w:val="18"/>
              </w:rPr>
            </w:pPr>
          </w:p>
        </w:tc>
        <w:tc>
          <w:tcPr>
            <w:tcW w:w="2268"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Conceptos</w:t>
            </w:r>
            <w:r>
              <w:rPr>
                <w:rFonts w:eastAsia="Calibri" w:cs="Calibri"/>
                <w:sz w:val="18"/>
                <w:szCs w:val="18"/>
              </w:rPr>
              <w:t xml:space="preserve"> </w:t>
            </w:r>
            <w:r>
              <w:rPr>
                <w:sz w:val="18"/>
                <w:szCs w:val="18"/>
              </w:rPr>
              <w:t>fundamentales</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programación:</w:t>
            </w:r>
            <w:r>
              <w:rPr>
                <w:rFonts w:eastAsia="Calibri" w:cs="Calibri"/>
                <w:sz w:val="18"/>
                <w:szCs w:val="18"/>
              </w:rPr>
              <w:t xml:space="preserve"> </w:t>
            </w:r>
            <w:r>
              <w:rPr>
                <w:sz w:val="18"/>
                <w:szCs w:val="18"/>
              </w:rPr>
              <w:t>datos,</w:t>
            </w:r>
            <w:r>
              <w:rPr>
                <w:rFonts w:eastAsia="Calibri" w:cs="Calibri"/>
                <w:sz w:val="18"/>
                <w:szCs w:val="18"/>
              </w:rPr>
              <w:t xml:space="preserve"> </w:t>
            </w:r>
            <w:r>
              <w:rPr>
                <w:sz w:val="18"/>
                <w:szCs w:val="18"/>
              </w:rPr>
              <w:t>tipos</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datos</w:t>
            </w:r>
            <w:r>
              <w:rPr>
                <w:rFonts w:eastAsia="Calibri" w:cs="Calibri"/>
                <w:sz w:val="18"/>
                <w:szCs w:val="18"/>
              </w:rPr>
              <w:t xml:space="preserve"> </w:t>
            </w:r>
            <w:r>
              <w:rPr>
                <w:sz w:val="18"/>
                <w:szCs w:val="18"/>
              </w:rPr>
              <w:t>y</w:t>
            </w:r>
            <w:r>
              <w:rPr>
                <w:rFonts w:eastAsia="Calibri" w:cs="Calibri"/>
                <w:sz w:val="18"/>
                <w:szCs w:val="18"/>
              </w:rPr>
              <w:t xml:space="preserve"> </w:t>
            </w:r>
            <w:r>
              <w:rPr>
                <w:sz w:val="18"/>
                <w:szCs w:val="18"/>
              </w:rPr>
              <w:t>expresiones.</w:t>
            </w:r>
            <w:r>
              <w:rPr>
                <w:rFonts w:eastAsia="Calibri" w:cs="Calibri"/>
                <w:sz w:val="18"/>
                <w:szCs w:val="18"/>
              </w:rPr>
              <w:t xml:space="preserve">  </w:t>
            </w:r>
            <w:r>
              <w:rPr>
                <w:sz w:val="18"/>
                <w:szCs w:val="18"/>
              </w:rPr>
              <w:t>Variables</w:t>
            </w:r>
            <w:r>
              <w:rPr>
                <w:rFonts w:eastAsia="Calibri" w:cs="Calibri"/>
                <w:sz w:val="18"/>
                <w:szCs w:val="18"/>
              </w:rPr>
              <w:t xml:space="preserve"> </w:t>
            </w:r>
            <w:r>
              <w:rPr>
                <w:sz w:val="18"/>
                <w:szCs w:val="18"/>
              </w:rPr>
              <w:t>y</w:t>
            </w:r>
            <w:r>
              <w:rPr>
                <w:rFonts w:eastAsia="Calibri" w:cs="Calibri"/>
                <w:sz w:val="18"/>
                <w:szCs w:val="18"/>
              </w:rPr>
              <w:t xml:space="preserve"> </w:t>
            </w:r>
            <w:r>
              <w:rPr>
                <w:sz w:val="18"/>
                <w:szCs w:val="18"/>
              </w:rPr>
              <w:t>constantes</w:t>
            </w:r>
          </w:p>
        </w:tc>
        <w:tc>
          <w:tcPr>
            <w:tcW w:w="1984"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Taller:</w:t>
            </w:r>
            <w:r>
              <w:rPr>
                <w:rFonts w:eastAsia="Calibri" w:cs="Calibri"/>
                <w:sz w:val="18"/>
                <w:szCs w:val="18"/>
              </w:rPr>
              <w:t xml:space="preserve"> </w:t>
            </w:r>
            <w:r>
              <w:rPr>
                <w:sz w:val="18"/>
                <w:szCs w:val="18"/>
              </w:rPr>
              <w:t>conversión</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sistemas</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numeración</w:t>
            </w:r>
            <w:r>
              <w:rPr>
                <w:rFonts w:eastAsia="Calibri" w:cs="Calibri"/>
                <w:sz w:val="18"/>
                <w:szCs w:val="18"/>
              </w:rPr>
              <w:t xml:space="preserve"> </w:t>
            </w:r>
            <w:r>
              <w:rPr>
                <w:sz w:val="18"/>
                <w:szCs w:val="18"/>
              </w:rPr>
              <w:t>en</w:t>
            </w:r>
            <w:r>
              <w:rPr>
                <w:rFonts w:eastAsia="Calibri" w:cs="Calibri"/>
                <w:sz w:val="18"/>
                <w:szCs w:val="18"/>
              </w:rPr>
              <w:t xml:space="preserve"> </w:t>
            </w:r>
            <w:r>
              <w:rPr>
                <w:sz w:val="18"/>
                <w:szCs w:val="18"/>
              </w:rPr>
              <w:t>Excel</w:t>
            </w:r>
          </w:p>
          <w:p w:rsidR="0087275E" w:rsidRDefault="0087275E" w:rsidP="007D4454">
            <w:pPr>
              <w:rPr>
                <w:sz w:val="18"/>
                <w:szCs w:val="18"/>
              </w:rPr>
            </w:pPr>
          </w:p>
        </w:tc>
        <w:tc>
          <w:tcPr>
            <w:tcW w:w="1985"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rFonts w:eastAsia="Calibri" w:cs="Calibri"/>
                <w:sz w:val="18"/>
                <w:szCs w:val="18"/>
              </w:rPr>
            </w:pPr>
            <w:r>
              <w:rPr>
                <w:sz w:val="18"/>
                <w:szCs w:val="18"/>
              </w:rPr>
              <w:t>Trabajo</w:t>
            </w:r>
            <w:r>
              <w:rPr>
                <w:rFonts w:eastAsia="Calibri" w:cs="Calibri"/>
                <w:sz w:val="18"/>
                <w:szCs w:val="18"/>
              </w:rPr>
              <w:t xml:space="preserve"> </w:t>
            </w:r>
            <w:r>
              <w:rPr>
                <w:sz w:val="18"/>
                <w:szCs w:val="18"/>
              </w:rPr>
              <w:t>sobre</w:t>
            </w:r>
            <w:r>
              <w:rPr>
                <w:rFonts w:eastAsia="Calibri" w:cs="Calibri"/>
                <w:sz w:val="18"/>
                <w:szCs w:val="18"/>
              </w:rPr>
              <w:t xml:space="preserve"> </w:t>
            </w:r>
            <w:r>
              <w:rPr>
                <w:sz w:val="18"/>
                <w:szCs w:val="18"/>
              </w:rPr>
              <w:t>guía</w:t>
            </w:r>
            <w:r>
              <w:rPr>
                <w:rFonts w:eastAsia="Calibri" w:cs="Calibri"/>
                <w:sz w:val="18"/>
                <w:szCs w:val="18"/>
              </w:rPr>
              <w:t xml:space="preserve"> </w:t>
            </w:r>
            <w:r>
              <w:rPr>
                <w:sz w:val="18"/>
                <w:szCs w:val="18"/>
              </w:rPr>
              <w:t>para</w:t>
            </w:r>
            <w:r>
              <w:rPr>
                <w:rFonts w:eastAsia="Calibri" w:cs="Calibri"/>
                <w:sz w:val="18"/>
                <w:szCs w:val="18"/>
              </w:rPr>
              <w:t xml:space="preserve"> </w:t>
            </w:r>
            <w:r>
              <w:rPr>
                <w:sz w:val="18"/>
                <w:szCs w:val="18"/>
              </w:rPr>
              <w:t>la</w:t>
            </w:r>
            <w:r>
              <w:rPr>
                <w:rFonts w:eastAsia="Calibri" w:cs="Calibri"/>
                <w:sz w:val="18"/>
                <w:szCs w:val="18"/>
              </w:rPr>
              <w:t xml:space="preserve"> </w:t>
            </w:r>
            <w:r>
              <w:rPr>
                <w:sz w:val="18"/>
                <w:szCs w:val="18"/>
              </w:rPr>
              <w:t>conceptualización</w:t>
            </w:r>
            <w:r>
              <w:rPr>
                <w:rFonts w:eastAsia="Calibri" w:cs="Calibri"/>
                <w:sz w:val="18"/>
                <w:szCs w:val="18"/>
              </w:rPr>
              <w:t xml:space="preserve"> </w:t>
            </w:r>
            <w:r>
              <w:rPr>
                <w:sz w:val="18"/>
                <w:szCs w:val="18"/>
              </w:rPr>
              <w:t>fundamental</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programación</w:t>
            </w:r>
            <w:r>
              <w:rPr>
                <w:rFonts w:eastAsia="Calibri" w:cs="Calibri"/>
                <w:sz w:val="18"/>
                <w:szCs w:val="18"/>
              </w:rPr>
              <w:t xml:space="preserve"> </w:t>
            </w:r>
          </w:p>
          <w:p w:rsidR="0087275E" w:rsidRDefault="0087275E" w:rsidP="007D4454">
            <w:pPr>
              <w:rPr>
                <w:sz w:val="18"/>
                <w:szCs w:val="18"/>
              </w:rPr>
            </w:pPr>
          </w:p>
        </w:tc>
        <w:tc>
          <w:tcPr>
            <w:tcW w:w="1559"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Laboratorio</w:t>
            </w:r>
            <w:r>
              <w:rPr>
                <w:rFonts w:eastAsia="Calibri" w:cs="Calibri"/>
                <w:sz w:val="18"/>
                <w:szCs w:val="18"/>
              </w:rPr>
              <w:t xml:space="preserve"> </w:t>
            </w:r>
            <w:r>
              <w:rPr>
                <w:sz w:val="18"/>
                <w:szCs w:val="18"/>
              </w:rPr>
              <w:t>2</w:t>
            </w:r>
          </w:p>
          <w:p w:rsidR="0087275E" w:rsidRDefault="0087275E" w:rsidP="007D4454">
            <w:pPr>
              <w:rPr>
                <w:sz w:val="18"/>
                <w:szCs w:val="18"/>
              </w:rPr>
            </w:pPr>
            <w:r>
              <w:rPr>
                <w:sz w:val="18"/>
                <w:szCs w:val="18"/>
              </w:rPr>
              <w:t>Conversión</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sistemas</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numeración</w:t>
            </w:r>
          </w:p>
          <w:p w:rsidR="0087275E" w:rsidRDefault="0087275E" w:rsidP="007D4454">
            <w:pPr>
              <w:rPr>
                <w:sz w:val="18"/>
                <w:szCs w:val="18"/>
              </w:rPr>
            </w:pPr>
          </w:p>
        </w:tc>
        <w:tc>
          <w:tcPr>
            <w:tcW w:w="1579" w:type="dxa"/>
            <w:tcBorders>
              <w:top w:val="single" w:sz="8" w:space="0" w:color="00FFFF"/>
              <w:left w:val="single" w:sz="8" w:space="0" w:color="00FFFF"/>
              <w:bottom w:val="single" w:sz="8" w:space="0" w:color="00FFFF"/>
              <w:right w:val="single" w:sz="8" w:space="0" w:color="00FFFF"/>
            </w:tcBorders>
            <w:shd w:val="clear" w:color="auto" w:fill="auto"/>
          </w:tcPr>
          <w:p w:rsidR="0087275E" w:rsidRDefault="0087275E" w:rsidP="007D4454">
            <w:pPr>
              <w:snapToGrid w:val="0"/>
              <w:rPr>
                <w:sz w:val="18"/>
                <w:szCs w:val="18"/>
              </w:rPr>
            </w:pPr>
            <w:r>
              <w:rPr>
                <w:sz w:val="18"/>
                <w:szCs w:val="18"/>
              </w:rPr>
              <w:t>Recursos</w:t>
            </w:r>
            <w:r>
              <w:rPr>
                <w:rFonts w:eastAsia="Calibri" w:cs="Calibri"/>
                <w:sz w:val="18"/>
                <w:szCs w:val="18"/>
              </w:rPr>
              <w:t xml:space="preserve"> </w:t>
            </w:r>
            <w:r>
              <w:rPr>
                <w:sz w:val="18"/>
                <w:szCs w:val="18"/>
              </w:rPr>
              <w:t>Web</w:t>
            </w:r>
          </w:p>
          <w:p w:rsidR="0087275E" w:rsidRDefault="0087275E" w:rsidP="007D4454">
            <w:pPr>
              <w:rPr>
                <w:sz w:val="18"/>
                <w:szCs w:val="18"/>
              </w:rPr>
            </w:pPr>
            <w:r>
              <w:rPr>
                <w:sz w:val="18"/>
                <w:szCs w:val="18"/>
              </w:rPr>
              <w:t>Sala</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Informática</w:t>
            </w:r>
          </w:p>
          <w:p w:rsidR="0087275E" w:rsidRDefault="0087275E" w:rsidP="007D4454">
            <w:pPr>
              <w:rPr>
                <w:sz w:val="18"/>
                <w:szCs w:val="18"/>
              </w:rPr>
            </w:pPr>
            <w:r>
              <w:rPr>
                <w:sz w:val="18"/>
                <w:szCs w:val="18"/>
              </w:rPr>
              <w:t>USTA</w:t>
            </w:r>
            <w:r>
              <w:rPr>
                <w:rFonts w:eastAsia="Calibri" w:cs="Calibri"/>
                <w:sz w:val="18"/>
                <w:szCs w:val="18"/>
              </w:rPr>
              <w:t xml:space="preserve"> </w:t>
            </w:r>
            <w:r>
              <w:rPr>
                <w:sz w:val="18"/>
                <w:szCs w:val="18"/>
              </w:rPr>
              <w:t>Virtual</w:t>
            </w:r>
          </w:p>
          <w:p w:rsidR="0087275E" w:rsidRDefault="0087275E" w:rsidP="007D4454">
            <w:pPr>
              <w:rPr>
                <w:sz w:val="18"/>
                <w:szCs w:val="18"/>
              </w:rPr>
            </w:pPr>
            <w:r>
              <w:rPr>
                <w:sz w:val="18"/>
                <w:szCs w:val="18"/>
              </w:rPr>
              <w:t>Software:</w:t>
            </w:r>
          </w:p>
          <w:p w:rsidR="0087275E" w:rsidRDefault="0087275E" w:rsidP="007D4454">
            <w:pPr>
              <w:rPr>
                <w:sz w:val="18"/>
                <w:szCs w:val="18"/>
              </w:rPr>
            </w:pPr>
            <w:r>
              <w:rPr>
                <w:sz w:val="18"/>
                <w:szCs w:val="18"/>
              </w:rPr>
              <w:t>Excel</w:t>
            </w:r>
          </w:p>
        </w:tc>
      </w:tr>
      <w:tr w:rsidR="0087275E" w:rsidTr="007D4454">
        <w:trPr>
          <w:trHeight w:val="600"/>
        </w:trPr>
        <w:tc>
          <w:tcPr>
            <w:tcW w:w="959" w:type="dxa"/>
            <w:tcBorders>
              <w:left w:val="single" w:sz="8" w:space="0" w:color="00FFFF"/>
            </w:tcBorders>
            <w:shd w:val="clear" w:color="auto" w:fill="auto"/>
            <w:vAlign w:val="center"/>
          </w:tcPr>
          <w:p w:rsidR="0087275E" w:rsidRDefault="0087275E" w:rsidP="007D4454">
            <w:pPr>
              <w:snapToGrid w:val="0"/>
              <w:rPr>
                <w:sz w:val="18"/>
                <w:szCs w:val="18"/>
              </w:rPr>
            </w:pPr>
            <w:r>
              <w:rPr>
                <w:sz w:val="18"/>
                <w:szCs w:val="18"/>
              </w:rPr>
              <w:t>4</w:t>
            </w:r>
          </w:p>
        </w:tc>
        <w:tc>
          <w:tcPr>
            <w:tcW w:w="2835" w:type="dxa"/>
            <w:tcBorders>
              <w:left w:val="single" w:sz="8" w:space="0" w:color="00FFFF"/>
            </w:tcBorders>
            <w:shd w:val="clear" w:color="auto" w:fill="auto"/>
            <w:vAlign w:val="center"/>
          </w:tcPr>
          <w:p w:rsidR="0087275E" w:rsidRDefault="0087275E" w:rsidP="007D4454">
            <w:pPr>
              <w:snapToGrid w:val="0"/>
              <w:ind w:left="113" w:right="113"/>
              <w:rPr>
                <w:sz w:val="18"/>
                <w:szCs w:val="18"/>
              </w:rPr>
            </w:pPr>
            <w:r>
              <w:rPr>
                <w:sz w:val="18"/>
                <w:szCs w:val="18"/>
              </w:rPr>
              <w:t>Notación</w:t>
            </w:r>
            <w:r>
              <w:rPr>
                <w:rFonts w:eastAsia="Calibri" w:cs="Calibri"/>
                <w:sz w:val="18"/>
                <w:szCs w:val="18"/>
              </w:rPr>
              <w:t xml:space="preserve"> </w:t>
            </w:r>
            <w:r>
              <w:rPr>
                <w:sz w:val="18"/>
                <w:szCs w:val="18"/>
              </w:rPr>
              <w:t>y</w:t>
            </w:r>
            <w:r>
              <w:rPr>
                <w:rFonts w:eastAsia="Calibri" w:cs="Calibri"/>
                <w:sz w:val="18"/>
                <w:szCs w:val="18"/>
              </w:rPr>
              <w:t xml:space="preserve"> </w:t>
            </w:r>
            <w:r>
              <w:rPr>
                <w:sz w:val="18"/>
                <w:szCs w:val="18"/>
              </w:rPr>
              <w:t>Representación</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Algoritmos</w:t>
            </w:r>
          </w:p>
        </w:tc>
        <w:tc>
          <w:tcPr>
            <w:tcW w:w="2268" w:type="dxa"/>
            <w:tcBorders>
              <w:left w:val="single" w:sz="8" w:space="0" w:color="00FFFF"/>
            </w:tcBorders>
            <w:shd w:val="clear" w:color="auto" w:fill="auto"/>
            <w:vAlign w:val="center"/>
          </w:tcPr>
          <w:p w:rsidR="0087275E" w:rsidRDefault="0087275E" w:rsidP="007D4454">
            <w:pPr>
              <w:snapToGrid w:val="0"/>
              <w:rPr>
                <w:sz w:val="18"/>
                <w:szCs w:val="18"/>
              </w:rPr>
            </w:pPr>
            <w:r>
              <w:rPr>
                <w:sz w:val="18"/>
                <w:szCs w:val="18"/>
              </w:rPr>
              <w:t>-Algoritmos</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la</w:t>
            </w:r>
            <w:r>
              <w:rPr>
                <w:rFonts w:eastAsia="Calibri" w:cs="Calibri"/>
                <w:sz w:val="18"/>
                <w:szCs w:val="18"/>
              </w:rPr>
              <w:t xml:space="preserve"> </w:t>
            </w:r>
            <w:r>
              <w:rPr>
                <w:sz w:val="18"/>
                <w:szCs w:val="18"/>
              </w:rPr>
              <w:t>vida</w:t>
            </w:r>
            <w:r>
              <w:rPr>
                <w:rFonts w:eastAsia="Calibri" w:cs="Calibri"/>
                <w:sz w:val="18"/>
                <w:szCs w:val="18"/>
              </w:rPr>
              <w:t xml:space="preserve"> </w:t>
            </w:r>
            <w:r>
              <w:rPr>
                <w:sz w:val="18"/>
                <w:szCs w:val="18"/>
              </w:rPr>
              <w:t>cotidiana.</w:t>
            </w:r>
          </w:p>
          <w:p w:rsidR="0087275E" w:rsidRDefault="0087275E" w:rsidP="007D4454">
            <w:pPr>
              <w:rPr>
                <w:sz w:val="18"/>
                <w:szCs w:val="18"/>
              </w:rPr>
            </w:pPr>
            <w:r>
              <w:rPr>
                <w:sz w:val="18"/>
                <w:szCs w:val="18"/>
              </w:rPr>
              <w:t>-Notaciones</w:t>
            </w:r>
            <w:r>
              <w:rPr>
                <w:rFonts w:eastAsia="Calibri" w:cs="Calibri"/>
                <w:sz w:val="18"/>
                <w:szCs w:val="18"/>
              </w:rPr>
              <w:t xml:space="preserve"> </w:t>
            </w:r>
            <w:r>
              <w:rPr>
                <w:sz w:val="18"/>
                <w:szCs w:val="18"/>
              </w:rPr>
              <w:t>básicas</w:t>
            </w:r>
            <w:r>
              <w:rPr>
                <w:rFonts w:eastAsia="Calibri" w:cs="Calibri"/>
                <w:sz w:val="18"/>
                <w:szCs w:val="18"/>
              </w:rPr>
              <w:t xml:space="preserve"> </w:t>
            </w:r>
            <w:r>
              <w:rPr>
                <w:sz w:val="18"/>
                <w:szCs w:val="18"/>
              </w:rPr>
              <w:t>algorítmicas.</w:t>
            </w:r>
          </w:p>
          <w:p w:rsidR="0087275E" w:rsidRDefault="0087275E" w:rsidP="007D4454">
            <w:pPr>
              <w:rPr>
                <w:sz w:val="18"/>
                <w:szCs w:val="18"/>
              </w:rPr>
            </w:pPr>
            <w:r>
              <w:rPr>
                <w:sz w:val="18"/>
                <w:szCs w:val="18"/>
              </w:rPr>
              <w:t>-Primeros</w:t>
            </w:r>
            <w:r>
              <w:rPr>
                <w:rFonts w:eastAsia="Calibri" w:cs="Calibri"/>
                <w:sz w:val="18"/>
                <w:szCs w:val="18"/>
              </w:rPr>
              <w:t xml:space="preserve"> </w:t>
            </w:r>
            <w:r>
              <w:rPr>
                <w:sz w:val="18"/>
                <w:szCs w:val="18"/>
              </w:rPr>
              <w:t>algoritmos</w:t>
            </w:r>
            <w:r>
              <w:rPr>
                <w:rFonts w:eastAsia="Calibri" w:cs="Calibri"/>
                <w:sz w:val="18"/>
                <w:szCs w:val="18"/>
              </w:rPr>
              <w:t xml:space="preserve"> </w:t>
            </w:r>
            <w:r>
              <w:rPr>
                <w:sz w:val="18"/>
                <w:szCs w:val="18"/>
              </w:rPr>
              <w:t>aritméticos.</w:t>
            </w:r>
          </w:p>
          <w:p w:rsidR="0087275E" w:rsidRDefault="0087275E" w:rsidP="007D4454">
            <w:pPr>
              <w:rPr>
                <w:sz w:val="18"/>
                <w:szCs w:val="18"/>
              </w:rPr>
            </w:pPr>
            <w:r>
              <w:rPr>
                <w:sz w:val="18"/>
                <w:szCs w:val="18"/>
              </w:rPr>
              <w:t>-Pasos</w:t>
            </w:r>
            <w:r>
              <w:rPr>
                <w:rFonts w:eastAsia="Calibri" w:cs="Calibri"/>
                <w:sz w:val="18"/>
                <w:szCs w:val="18"/>
              </w:rPr>
              <w:t xml:space="preserve"> </w:t>
            </w:r>
            <w:r>
              <w:rPr>
                <w:sz w:val="18"/>
                <w:szCs w:val="18"/>
              </w:rPr>
              <w:t>para</w:t>
            </w:r>
            <w:r>
              <w:rPr>
                <w:rFonts w:eastAsia="Calibri" w:cs="Calibri"/>
                <w:sz w:val="18"/>
                <w:szCs w:val="18"/>
              </w:rPr>
              <w:t xml:space="preserve"> </w:t>
            </w:r>
            <w:r>
              <w:rPr>
                <w:sz w:val="18"/>
                <w:szCs w:val="18"/>
              </w:rPr>
              <w:t>la</w:t>
            </w:r>
            <w:r>
              <w:rPr>
                <w:rFonts w:eastAsia="Calibri" w:cs="Calibri"/>
                <w:sz w:val="18"/>
                <w:szCs w:val="18"/>
              </w:rPr>
              <w:t xml:space="preserve"> </w:t>
            </w:r>
            <w:r>
              <w:rPr>
                <w:sz w:val="18"/>
                <w:szCs w:val="18"/>
              </w:rPr>
              <w:t>resolución</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un</w:t>
            </w:r>
            <w:r>
              <w:rPr>
                <w:rFonts w:eastAsia="Calibri" w:cs="Calibri"/>
                <w:sz w:val="18"/>
                <w:szCs w:val="18"/>
              </w:rPr>
              <w:t xml:space="preserve"> </w:t>
            </w:r>
            <w:r>
              <w:rPr>
                <w:sz w:val="18"/>
                <w:szCs w:val="18"/>
              </w:rPr>
              <w:t>problema</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computador.</w:t>
            </w:r>
          </w:p>
        </w:tc>
        <w:tc>
          <w:tcPr>
            <w:tcW w:w="1984" w:type="dxa"/>
            <w:tcBorders>
              <w:left w:val="single" w:sz="8" w:space="0" w:color="00FFFF"/>
            </w:tcBorders>
            <w:shd w:val="clear" w:color="auto" w:fill="auto"/>
            <w:vAlign w:val="center"/>
          </w:tcPr>
          <w:p w:rsidR="0087275E" w:rsidRDefault="0087275E" w:rsidP="007D4454">
            <w:pPr>
              <w:snapToGrid w:val="0"/>
              <w:rPr>
                <w:sz w:val="18"/>
                <w:szCs w:val="18"/>
              </w:rPr>
            </w:pPr>
          </w:p>
          <w:p w:rsidR="0087275E" w:rsidRDefault="0087275E" w:rsidP="007D4454">
            <w:pPr>
              <w:rPr>
                <w:sz w:val="18"/>
                <w:szCs w:val="18"/>
              </w:rPr>
            </w:pPr>
            <w:r>
              <w:rPr>
                <w:sz w:val="18"/>
                <w:szCs w:val="18"/>
              </w:rPr>
              <w:t>Taller:</w:t>
            </w:r>
            <w:r>
              <w:rPr>
                <w:rFonts w:eastAsia="Calibri" w:cs="Calibri"/>
                <w:sz w:val="18"/>
                <w:szCs w:val="18"/>
              </w:rPr>
              <w:t xml:space="preserve"> </w:t>
            </w:r>
            <w:r>
              <w:rPr>
                <w:sz w:val="18"/>
                <w:szCs w:val="18"/>
              </w:rPr>
              <w:t>algoritmo</w:t>
            </w:r>
            <w:r>
              <w:rPr>
                <w:rFonts w:eastAsia="Calibri" w:cs="Calibri"/>
                <w:sz w:val="18"/>
                <w:szCs w:val="18"/>
              </w:rPr>
              <w:t xml:space="preserve"> </w:t>
            </w:r>
            <w:r>
              <w:rPr>
                <w:sz w:val="18"/>
                <w:szCs w:val="18"/>
              </w:rPr>
              <w:t>para</w:t>
            </w:r>
            <w:r>
              <w:rPr>
                <w:rFonts w:eastAsia="Calibri" w:cs="Calibri"/>
                <w:sz w:val="18"/>
                <w:szCs w:val="18"/>
              </w:rPr>
              <w:t xml:space="preserve"> </w:t>
            </w:r>
            <w:r>
              <w:rPr>
                <w:sz w:val="18"/>
                <w:szCs w:val="18"/>
              </w:rPr>
              <w:t>la</w:t>
            </w:r>
            <w:r>
              <w:rPr>
                <w:rFonts w:eastAsia="Calibri" w:cs="Calibri"/>
                <w:sz w:val="18"/>
                <w:szCs w:val="18"/>
              </w:rPr>
              <w:t xml:space="preserve"> </w:t>
            </w:r>
            <w:r>
              <w:rPr>
                <w:sz w:val="18"/>
                <w:szCs w:val="18"/>
              </w:rPr>
              <w:t>construcción</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figuras</w:t>
            </w:r>
            <w:r>
              <w:rPr>
                <w:rFonts w:eastAsia="Calibri" w:cs="Calibri"/>
                <w:sz w:val="18"/>
                <w:szCs w:val="18"/>
              </w:rPr>
              <w:t xml:space="preserve"> </w:t>
            </w:r>
            <w:r>
              <w:rPr>
                <w:sz w:val="18"/>
                <w:szCs w:val="18"/>
              </w:rPr>
              <w:t>de</w:t>
            </w:r>
            <w:r>
              <w:rPr>
                <w:rFonts w:eastAsia="Calibri" w:cs="Calibri"/>
                <w:sz w:val="18"/>
                <w:szCs w:val="18"/>
              </w:rPr>
              <w:t xml:space="preserve"> </w:t>
            </w:r>
            <w:proofErr w:type="spellStart"/>
            <w:r>
              <w:rPr>
                <w:sz w:val="18"/>
                <w:szCs w:val="18"/>
              </w:rPr>
              <w:t>origami</w:t>
            </w:r>
            <w:proofErr w:type="spellEnd"/>
          </w:p>
          <w:p w:rsidR="0087275E" w:rsidRDefault="0087275E" w:rsidP="007D4454">
            <w:pPr>
              <w:rPr>
                <w:sz w:val="18"/>
                <w:szCs w:val="18"/>
              </w:rPr>
            </w:pPr>
          </w:p>
        </w:tc>
        <w:tc>
          <w:tcPr>
            <w:tcW w:w="1985" w:type="dxa"/>
            <w:tcBorders>
              <w:left w:val="single" w:sz="8" w:space="0" w:color="00FFFF"/>
            </w:tcBorders>
            <w:shd w:val="clear" w:color="auto" w:fill="auto"/>
            <w:vAlign w:val="center"/>
          </w:tcPr>
          <w:p w:rsidR="0087275E" w:rsidRDefault="0087275E" w:rsidP="007D4454">
            <w:pPr>
              <w:snapToGrid w:val="0"/>
              <w:rPr>
                <w:sz w:val="18"/>
                <w:szCs w:val="18"/>
              </w:rPr>
            </w:pPr>
            <w:r>
              <w:rPr>
                <w:sz w:val="18"/>
                <w:szCs w:val="18"/>
              </w:rPr>
              <w:t>Cumplimiento</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etapas</w:t>
            </w:r>
            <w:r>
              <w:rPr>
                <w:rFonts w:eastAsia="Calibri" w:cs="Calibri"/>
                <w:sz w:val="18"/>
                <w:szCs w:val="18"/>
              </w:rPr>
              <w:t xml:space="preserve"> </w:t>
            </w:r>
            <w:r>
              <w:rPr>
                <w:sz w:val="18"/>
                <w:szCs w:val="18"/>
              </w:rPr>
              <w:t>básicas</w:t>
            </w:r>
            <w:r>
              <w:rPr>
                <w:rFonts w:eastAsia="Calibri" w:cs="Calibri"/>
                <w:sz w:val="18"/>
                <w:szCs w:val="18"/>
              </w:rPr>
              <w:t xml:space="preserve"> </w:t>
            </w:r>
            <w:r>
              <w:rPr>
                <w:sz w:val="18"/>
                <w:szCs w:val="18"/>
              </w:rPr>
              <w:t>para</w:t>
            </w:r>
            <w:r>
              <w:rPr>
                <w:rFonts w:eastAsia="Calibri" w:cs="Calibri"/>
                <w:sz w:val="18"/>
                <w:szCs w:val="18"/>
              </w:rPr>
              <w:t xml:space="preserve"> </w:t>
            </w:r>
            <w:r>
              <w:rPr>
                <w:sz w:val="18"/>
                <w:szCs w:val="18"/>
              </w:rPr>
              <w:t>el</w:t>
            </w:r>
            <w:r>
              <w:rPr>
                <w:rFonts w:eastAsia="Calibri" w:cs="Calibri"/>
                <w:sz w:val="18"/>
                <w:szCs w:val="18"/>
              </w:rPr>
              <w:t xml:space="preserve"> </w:t>
            </w:r>
            <w:r>
              <w:rPr>
                <w:sz w:val="18"/>
                <w:szCs w:val="18"/>
              </w:rPr>
              <w:t>desarrollo</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tres</w:t>
            </w:r>
            <w:r>
              <w:rPr>
                <w:rFonts w:eastAsia="Calibri" w:cs="Calibri"/>
                <w:sz w:val="18"/>
                <w:szCs w:val="18"/>
              </w:rPr>
              <w:t xml:space="preserve"> </w:t>
            </w:r>
            <w:r>
              <w:rPr>
                <w:sz w:val="18"/>
                <w:szCs w:val="18"/>
              </w:rPr>
              <w:t>algoritmos</w:t>
            </w:r>
            <w:r>
              <w:rPr>
                <w:rFonts w:eastAsia="Calibri" w:cs="Calibri"/>
                <w:sz w:val="18"/>
                <w:szCs w:val="18"/>
              </w:rPr>
              <w:t xml:space="preserve"> </w:t>
            </w:r>
            <w:r>
              <w:rPr>
                <w:sz w:val="18"/>
                <w:szCs w:val="18"/>
              </w:rPr>
              <w:t>básicos</w:t>
            </w:r>
          </w:p>
        </w:tc>
        <w:tc>
          <w:tcPr>
            <w:tcW w:w="1559" w:type="dxa"/>
            <w:tcBorders>
              <w:left w:val="single" w:sz="8" w:space="0" w:color="00FFFF"/>
            </w:tcBorders>
            <w:shd w:val="clear" w:color="auto" w:fill="auto"/>
            <w:vAlign w:val="center"/>
          </w:tcPr>
          <w:p w:rsidR="0087275E" w:rsidRDefault="0087275E" w:rsidP="007D4454">
            <w:pPr>
              <w:snapToGrid w:val="0"/>
              <w:rPr>
                <w:sz w:val="18"/>
                <w:szCs w:val="18"/>
              </w:rPr>
            </w:pPr>
            <w:r>
              <w:rPr>
                <w:sz w:val="18"/>
                <w:szCs w:val="18"/>
              </w:rPr>
              <w:t>Laboratorio</w:t>
            </w:r>
            <w:r>
              <w:rPr>
                <w:rFonts w:eastAsia="Calibri" w:cs="Calibri"/>
                <w:sz w:val="18"/>
                <w:szCs w:val="18"/>
              </w:rPr>
              <w:t xml:space="preserve"> </w:t>
            </w:r>
            <w:r>
              <w:rPr>
                <w:sz w:val="18"/>
                <w:szCs w:val="18"/>
              </w:rPr>
              <w:t>3</w:t>
            </w:r>
          </w:p>
          <w:p w:rsidR="0087275E" w:rsidRDefault="0087275E" w:rsidP="007D4454">
            <w:pPr>
              <w:rPr>
                <w:sz w:val="18"/>
                <w:szCs w:val="18"/>
              </w:rPr>
            </w:pPr>
            <w:r>
              <w:rPr>
                <w:rFonts w:eastAsia="Calibri" w:cs="Calibri"/>
                <w:sz w:val="18"/>
                <w:szCs w:val="18"/>
              </w:rPr>
              <w:t xml:space="preserve"> </w:t>
            </w:r>
            <w:r>
              <w:rPr>
                <w:sz w:val="18"/>
                <w:szCs w:val="18"/>
              </w:rPr>
              <w:t>-</w:t>
            </w:r>
            <w:r>
              <w:rPr>
                <w:rFonts w:eastAsia="Calibri" w:cs="Calibri"/>
                <w:sz w:val="18"/>
                <w:szCs w:val="18"/>
              </w:rPr>
              <w:t xml:space="preserve"> </w:t>
            </w:r>
            <w:r>
              <w:rPr>
                <w:sz w:val="18"/>
                <w:szCs w:val="18"/>
              </w:rPr>
              <w:t>DFD:</w:t>
            </w:r>
            <w:r>
              <w:rPr>
                <w:rFonts w:eastAsia="Calibri" w:cs="Calibri"/>
                <w:sz w:val="18"/>
                <w:szCs w:val="18"/>
              </w:rPr>
              <w:t xml:space="preserve"> </w:t>
            </w:r>
            <w:r>
              <w:rPr>
                <w:sz w:val="18"/>
                <w:szCs w:val="18"/>
              </w:rPr>
              <w:t>Entorno</w:t>
            </w:r>
            <w:r>
              <w:rPr>
                <w:rFonts w:eastAsia="Calibri" w:cs="Calibri"/>
                <w:sz w:val="18"/>
                <w:szCs w:val="18"/>
              </w:rPr>
              <w:t xml:space="preserve"> </w:t>
            </w:r>
            <w:r>
              <w:rPr>
                <w:sz w:val="18"/>
                <w:szCs w:val="18"/>
              </w:rPr>
              <w:t>y</w:t>
            </w:r>
            <w:r>
              <w:rPr>
                <w:rFonts w:eastAsia="Calibri" w:cs="Calibri"/>
                <w:sz w:val="18"/>
                <w:szCs w:val="18"/>
              </w:rPr>
              <w:t xml:space="preserve"> </w:t>
            </w:r>
            <w:r>
              <w:rPr>
                <w:sz w:val="18"/>
                <w:szCs w:val="18"/>
              </w:rPr>
              <w:t>manejo</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Entradas</w:t>
            </w:r>
            <w:r>
              <w:rPr>
                <w:rFonts w:eastAsia="Calibri" w:cs="Calibri"/>
                <w:sz w:val="18"/>
                <w:szCs w:val="18"/>
              </w:rPr>
              <w:t xml:space="preserve"> </w:t>
            </w:r>
            <w:r>
              <w:rPr>
                <w:sz w:val="18"/>
                <w:szCs w:val="18"/>
              </w:rPr>
              <w:t>y</w:t>
            </w:r>
            <w:r>
              <w:rPr>
                <w:rFonts w:eastAsia="Calibri" w:cs="Calibri"/>
                <w:sz w:val="18"/>
                <w:szCs w:val="18"/>
              </w:rPr>
              <w:t xml:space="preserve"> </w:t>
            </w:r>
            <w:r>
              <w:rPr>
                <w:sz w:val="18"/>
                <w:szCs w:val="18"/>
              </w:rPr>
              <w:t>Salidas.</w:t>
            </w:r>
          </w:p>
          <w:p w:rsidR="0087275E" w:rsidRDefault="0087275E" w:rsidP="007D4454">
            <w:pPr>
              <w:rPr>
                <w:rFonts w:eastAsia="Calibri" w:cs="Calibri"/>
                <w:sz w:val="18"/>
                <w:szCs w:val="18"/>
              </w:rPr>
            </w:pPr>
            <w:r>
              <w:rPr>
                <w:sz w:val="18"/>
                <w:szCs w:val="18"/>
              </w:rPr>
              <w:t>-</w:t>
            </w:r>
            <w:r>
              <w:rPr>
                <w:rFonts w:eastAsia="Calibri" w:cs="Calibri"/>
                <w:sz w:val="18"/>
                <w:szCs w:val="18"/>
              </w:rPr>
              <w:t xml:space="preserve"> </w:t>
            </w:r>
            <w:r>
              <w:rPr>
                <w:sz w:val="18"/>
                <w:szCs w:val="18"/>
              </w:rPr>
              <w:t>Verificación</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instrucciones</w:t>
            </w:r>
            <w:r>
              <w:rPr>
                <w:rFonts w:eastAsia="Calibri" w:cs="Calibri"/>
                <w:sz w:val="18"/>
                <w:szCs w:val="18"/>
              </w:rPr>
              <w:t xml:space="preserve"> </w:t>
            </w:r>
            <w:r>
              <w:rPr>
                <w:sz w:val="18"/>
                <w:szCs w:val="18"/>
              </w:rPr>
              <w:t>con</w:t>
            </w:r>
            <w:r>
              <w:rPr>
                <w:rFonts w:eastAsia="Calibri" w:cs="Calibri"/>
                <w:sz w:val="18"/>
                <w:szCs w:val="18"/>
              </w:rPr>
              <w:t xml:space="preserve">  </w:t>
            </w:r>
            <w:r>
              <w:rPr>
                <w:sz w:val="18"/>
                <w:szCs w:val="18"/>
              </w:rPr>
              <w:t>Lenguaje</w:t>
            </w:r>
            <w:r>
              <w:rPr>
                <w:rFonts w:eastAsia="Calibri" w:cs="Calibri"/>
                <w:sz w:val="18"/>
                <w:szCs w:val="18"/>
              </w:rPr>
              <w:t xml:space="preserve"> </w:t>
            </w:r>
            <w:r>
              <w:rPr>
                <w:sz w:val="18"/>
                <w:szCs w:val="18"/>
              </w:rPr>
              <w:t>Logo</w:t>
            </w:r>
            <w:r>
              <w:rPr>
                <w:rFonts w:eastAsia="Calibri" w:cs="Calibri"/>
                <w:sz w:val="18"/>
                <w:szCs w:val="18"/>
              </w:rPr>
              <w:t xml:space="preserve"> </w:t>
            </w:r>
          </w:p>
        </w:tc>
        <w:tc>
          <w:tcPr>
            <w:tcW w:w="1579" w:type="dxa"/>
            <w:tcBorders>
              <w:left w:val="single" w:sz="8" w:space="0" w:color="00FFFF"/>
              <w:right w:val="single" w:sz="8" w:space="0" w:color="00FFFF"/>
            </w:tcBorders>
            <w:shd w:val="clear" w:color="auto" w:fill="auto"/>
          </w:tcPr>
          <w:p w:rsidR="0087275E" w:rsidRDefault="0087275E" w:rsidP="007D4454">
            <w:pPr>
              <w:snapToGrid w:val="0"/>
              <w:rPr>
                <w:sz w:val="18"/>
                <w:szCs w:val="18"/>
              </w:rPr>
            </w:pPr>
            <w:r>
              <w:rPr>
                <w:sz w:val="18"/>
                <w:szCs w:val="18"/>
              </w:rPr>
              <w:t>Recursos</w:t>
            </w:r>
            <w:r>
              <w:rPr>
                <w:rFonts w:eastAsia="Calibri" w:cs="Calibri"/>
                <w:sz w:val="18"/>
                <w:szCs w:val="18"/>
              </w:rPr>
              <w:t xml:space="preserve"> </w:t>
            </w:r>
            <w:r>
              <w:rPr>
                <w:sz w:val="18"/>
                <w:szCs w:val="18"/>
              </w:rPr>
              <w:t>Web</w:t>
            </w:r>
          </w:p>
          <w:p w:rsidR="0087275E" w:rsidRDefault="0087275E" w:rsidP="007D4454">
            <w:pPr>
              <w:rPr>
                <w:sz w:val="18"/>
                <w:szCs w:val="18"/>
              </w:rPr>
            </w:pPr>
            <w:r>
              <w:rPr>
                <w:sz w:val="18"/>
                <w:szCs w:val="18"/>
              </w:rPr>
              <w:t>Sala</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Informática</w:t>
            </w:r>
          </w:p>
          <w:p w:rsidR="0087275E" w:rsidRDefault="0087275E" w:rsidP="007D4454">
            <w:pPr>
              <w:rPr>
                <w:sz w:val="18"/>
                <w:szCs w:val="18"/>
              </w:rPr>
            </w:pPr>
            <w:r>
              <w:rPr>
                <w:sz w:val="18"/>
                <w:szCs w:val="18"/>
              </w:rPr>
              <w:t>USTA</w:t>
            </w:r>
            <w:r>
              <w:rPr>
                <w:rFonts w:eastAsia="Calibri" w:cs="Calibri"/>
                <w:sz w:val="18"/>
                <w:szCs w:val="18"/>
              </w:rPr>
              <w:t xml:space="preserve"> </w:t>
            </w:r>
            <w:r>
              <w:rPr>
                <w:sz w:val="18"/>
                <w:szCs w:val="18"/>
              </w:rPr>
              <w:t>Virtual</w:t>
            </w:r>
          </w:p>
          <w:p w:rsidR="0087275E" w:rsidRDefault="0087275E" w:rsidP="007D4454">
            <w:pPr>
              <w:rPr>
                <w:sz w:val="18"/>
                <w:szCs w:val="18"/>
              </w:rPr>
            </w:pPr>
            <w:r>
              <w:rPr>
                <w:sz w:val="18"/>
                <w:szCs w:val="18"/>
              </w:rPr>
              <w:t>Software:</w:t>
            </w:r>
          </w:p>
          <w:p w:rsidR="0087275E" w:rsidRDefault="0087275E" w:rsidP="007D4454">
            <w:pPr>
              <w:jc w:val="left"/>
              <w:rPr>
                <w:sz w:val="18"/>
                <w:szCs w:val="18"/>
              </w:rPr>
            </w:pPr>
            <w:proofErr w:type="spellStart"/>
            <w:r>
              <w:rPr>
                <w:sz w:val="18"/>
                <w:szCs w:val="18"/>
              </w:rPr>
              <w:t>FMSLogo</w:t>
            </w:r>
            <w:proofErr w:type="spellEnd"/>
            <w:r>
              <w:rPr>
                <w:sz w:val="18"/>
                <w:szCs w:val="18"/>
              </w:rPr>
              <w:t>,</w:t>
            </w:r>
            <w:r>
              <w:rPr>
                <w:rFonts w:eastAsia="Calibri" w:cs="Calibri"/>
                <w:sz w:val="18"/>
                <w:szCs w:val="18"/>
              </w:rPr>
              <w:t xml:space="preserve"> </w:t>
            </w:r>
            <w:r>
              <w:rPr>
                <w:sz w:val="18"/>
                <w:szCs w:val="18"/>
              </w:rPr>
              <w:t>DFD</w:t>
            </w:r>
          </w:p>
        </w:tc>
      </w:tr>
      <w:tr w:rsidR="0087275E" w:rsidTr="007D4454">
        <w:trPr>
          <w:trHeight w:val="600"/>
        </w:trPr>
        <w:tc>
          <w:tcPr>
            <w:tcW w:w="959"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5</w:t>
            </w:r>
          </w:p>
        </w:tc>
        <w:tc>
          <w:tcPr>
            <w:tcW w:w="2835"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ind w:left="113" w:right="113"/>
              <w:rPr>
                <w:sz w:val="18"/>
                <w:szCs w:val="18"/>
              </w:rPr>
            </w:pPr>
            <w:r>
              <w:rPr>
                <w:sz w:val="18"/>
                <w:szCs w:val="18"/>
              </w:rPr>
              <w:t>Notación</w:t>
            </w:r>
            <w:r>
              <w:rPr>
                <w:rFonts w:eastAsia="Calibri" w:cs="Calibri"/>
                <w:sz w:val="18"/>
                <w:szCs w:val="18"/>
              </w:rPr>
              <w:t xml:space="preserve"> </w:t>
            </w:r>
            <w:r>
              <w:rPr>
                <w:sz w:val="18"/>
                <w:szCs w:val="18"/>
              </w:rPr>
              <w:t>y</w:t>
            </w:r>
            <w:r>
              <w:rPr>
                <w:rFonts w:eastAsia="Calibri" w:cs="Calibri"/>
                <w:sz w:val="18"/>
                <w:szCs w:val="18"/>
              </w:rPr>
              <w:t xml:space="preserve"> </w:t>
            </w:r>
            <w:r>
              <w:rPr>
                <w:sz w:val="18"/>
                <w:szCs w:val="18"/>
              </w:rPr>
              <w:t>Representación</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Algoritmos</w:t>
            </w:r>
          </w:p>
          <w:p w:rsidR="0087275E" w:rsidRDefault="0087275E" w:rsidP="007D4454">
            <w:pPr>
              <w:ind w:left="113" w:right="113"/>
              <w:rPr>
                <w:sz w:val="18"/>
                <w:szCs w:val="18"/>
              </w:rPr>
            </w:pPr>
            <w:r>
              <w:rPr>
                <w:sz w:val="18"/>
                <w:szCs w:val="18"/>
              </w:rPr>
              <w:t>Control</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Flujo:</w:t>
            </w:r>
            <w:r>
              <w:rPr>
                <w:rFonts w:eastAsia="Calibri" w:cs="Calibri"/>
                <w:sz w:val="18"/>
                <w:szCs w:val="18"/>
              </w:rPr>
              <w:t xml:space="preserve"> </w:t>
            </w:r>
            <w:r>
              <w:rPr>
                <w:sz w:val="18"/>
                <w:szCs w:val="18"/>
              </w:rPr>
              <w:t>Estructuras</w:t>
            </w:r>
            <w:r>
              <w:rPr>
                <w:rFonts w:eastAsia="Calibri" w:cs="Calibri"/>
                <w:sz w:val="18"/>
                <w:szCs w:val="18"/>
              </w:rPr>
              <w:t xml:space="preserve"> </w:t>
            </w:r>
            <w:r>
              <w:rPr>
                <w:sz w:val="18"/>
                <w:szCs w:val="18"/>
              </w:rPr>
              <w:t>condicionales</w:t>
            </w:r>
          </w:p>
        </w:tc>
        <w:tc>
          <w:tcPr>
            <w:tcW w:w="2268"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Trabajo</w:t>
            </w:r>
            <w:r>
              <w:rPr>
                <w:rFonts w:eastAsia="Calibri" w:cs="Calibri"/>
                <w:sz w:val="18"/>
                <w:szCs w:val="18"/>
              </w:rPr>
              <w:t xml:space="preserve"> </w:t>
            </w:r>
            <w:r>
              <w:rPr>
                <w:sz w:val="18"/>
                <w:szCs w:val="18"/>
              </w:rPr>
              <w:t>en</w:t>
            </w:r>
            <w:r>
              <w:rPr>
                <w:rFonts w:eastAsia="Calibri" w:cs="Calibri"/>
                <w:sz w:val="18"/>
                <w:szCs w:val="18"/>
              </w:rPr>
              <w:t xml:space="preserve"> </w:t>
            </w:r>
            <w:r>
              <w:rPr>
                <w:sz w:val="18"/>
                <w:szCs w:val="18"/>
              </w:rPr>
              <w:t>gran</w:t>
            </w:r>
            <w:r>
              <w:rPr>
                <w:rFonts w:eastAsia="Calibri" w:cs="Calibri"/>
                <w:sz w:val="18"/>
                <w:szCs w:val="18"/>
              </w:rPr>
              <w:t xml:space="preserve"> </w:t>
            </w:r>
            <w:r>
              <w:rPr>
                <w:sz w:val="18"/>
                <w:szCs w:val="18"/>
              </w:rPr>
              <w:t>grupo</w:t>
            </w:r>
            <w:r>
              <w:rPr>
                <w:rFonts w:eastAsia="Calibri" w:cs="Calibri"/>
                <w:sz w:val="18"/>
                <w:szCs w:val="18"/>
              </w:rPr>
              <w:t xml:space="preserve"> </w:t>
            </w:r>
            <w:r>
              <w:rPr>
                <w:sz w:val="18"/>
                <w:szCs w:val="18"/>
              </w:rPr>
              <w:t>sobre</w:t>
            </w:r>
            <w:r>
              <w:rPr>
                <w:rFonts w:eastAsia="Calibri" w:cs="Calibri"/>
                <w:sz w:val="18"/>
                <w:szCs w:val="18"/>
              </w:rPr>
              <w:t xml:space="preserve"> </w:t>
            </w:r>
            <w:r>
              <w:rPr>
                <w:sz w:val="18"/>
                <w:szCs w:val="18"/>
              </w:rPr>
              <w:t>guía</w:t>
            </w:r>
            <w:r>
              <w:rPr>
                <w:rFonts w:eastAsia="Calibri" w:cs="Calibri"/>
                <w:sz w:val="18"/>
                <w:szCs w:val="18"/>
              </w:rPr>
              <w:t xml:space="preserve"> </w:t>
            </w:r>
            <w:r>
              <w:rPr>
                <w:sz w:val="18"/>
                <w:szCs w:val="18"/>
              </w:rPr>
              <w:t>para</w:t>
            </w:r>
            <w:r>
              <w:rPr>
                <w:rFonts w:eastAsia="Calibri" w:cs="Calibri"/>
                <w:sz w:val="18"/>
                <w:szCs w:val="18"/>
              </w:rPr>
              <w:t xml:space="preserve"> </w:t>
            </w:r>
            <w:r>
              <w:rPr>
                <w:sz w:val="18"/>
                <w:szCs w:val="18"/>
              </w:rPr>
              <w:t>la</w:t>
            </w:r>
            <w:r>
              <w:rPr>
                <w:rFonts w:eastAsia="Calibri" w:cs="Calibri"/>
                <w:sz w:val="18"/>
                <w:szCs w:val="18"/>
              </w:rPr>
              <w:t xml:space="preserve"> </w:t>
            </w:r>
            <w:r>
              <w:rPr>
                <w:sz w:val="18"/>
                <w:szCs w:val="18"/>
              </w:rPr>
              <w:t>ejercitación</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algoritmos</w:t>
            </w:r>
            <w:r>
              <w:rPr>
                <w:rFonts w:eastAsia="Calibri" w:cs="Calibri"/>
                <w:sz w:val="18"/>
                <w:szCs w:val="18"/>
              </w:rPr>
              <w:t xml:space="preserve"> </w:t>
            </w:r>
            <w:r>
              <w:rPr>
                <w:sz w:val="18"/>
                <w:szCs w:val="18"/>
              </w:rPr>
              <w:t>lineales</w:t>
            </w:r>
          </w:p>
        </w:tc>
        <w:tc>
          <w:tcPr>
            <w:tcW w:w="1984"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Taller:</w:t>
            </w:r>
            <w:r>
              <w:rPr>
                <w:rFonts w:eastAsia="Calibri" w:cs="Calibri"/>
                <w:sz w:val="18"/>
                <w:szCs w:val="18"/>
              </w:rPr>
              <w:t xml:space="preserve"> </w:t>
            </w:r>
            <w:r>
              <w:rPr>
                <w:sz w:val="18"/>
                <w:szCs w:val="18"/>
              </w:rPr>
              <w:t>construcción</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figuras</w:t>
            </w:r>
            <w:r>
              <w:rPr>
                <w:rFonts w:eastAsia="Calibri" w:cs="Calibri"/>
                <w:sz w:val="18"/>
                <w:szCs w:val="18"/>
              </w:rPr>
              <w:t xml:space="preserve"> </w:t>
            </w:r>
            <w:r>
              <w:rPr>
                <w:sz w:val="18"/>
                <w:szCs w:val="18"/>
              </w:rPr>
              <w:t>en</w:t>
            </w:r>
            <w:r>
              <w:rPr>
                <w:rFonts w:eastAsia="Calibri" w:cs="Calibri"/>
                <w:sz w:val="18"/>
                <w:szCs w:val="18"/>
              </w:rPr>
              <w:t xml:space="preserve"> </w:t>
            </w:r>
            <w:r>
              <w:rPr>
                <w:sz w:val="18"/>
                <w:szCs w:val="18"/>
              </w:rPr>
              <w:t>logo</w:t>
            </w:r>
          </w:p>
          <w:p w:rsidR="0087275E" w:rsidRDefault="0087275E" w:rsidP="007D4454">
            <w:pPr>
              <w:rPr>
                <w:sz w:val="18"/>
                <w:szCs w:val="18"/>
              </w:rPr>
            </w:pPr>
            <w:r>
              <w:rPr>
                <w:sz w:val="18"/>
                <w:szCs w:val="18"/>
              </w:rPr>
              <w:t>Conocimiento</w:t>
            </w:r>
            <w:r>
              <w:rPr>
                <w:rFonts w:eastAsia="Calibri" w:cs="Calibri"/>
                <w:sz w:val="18"/>
                <w:szCs w:val="18"/>
              </w:rPr>
              <w:t xml:space="preserve"> </w:t>
            </w:r>
            <w:r>
              <w:rPr>
                <w:sz w:val="18"/>
                <w:szCs w:val="18"/>
              </w:rPr>
              <w:t>del</w:t>
            </w:r>
            <w:r>
              <w:rPr>
                <w:rFonts w:eastAsia="Calibri" w:cs="Calibri"/>
                <w:sz w:val="18"/>
                <w:szCs w:val="18"/>
              </w:rPr>
              <w:t xml:space="preserve"> </w:t>
            </w:r>
            <w:r>
              <w:rPr>
                <w:sz w:val="18"/>
                <w:szCs w:val="18"/>
              </w:rPr>
              <w:t>entorno</w:t>
            </w:r>
            <w:r>
              <w:rPr>
                <w:rFonts w:eastAsia="Calibri" w:cs="Calibri"/>
                <w:sz w:val="18"/>
                <w:szCs w:val="18"/>
              </w:rPr>
              <w:t xml:space="preserve"> </w:t>
            </w:r>
            <w:r>
              <w:rPr>
                <w:sz w:val="18"/>
                <w:szCs w:val="18"/>
              </w:rPr>
              <w:t>de</w:t>
            </w:r>
            <w:r>
              <w:rPr>
                <w:rFonts w:eastAsia="Calibri" w:cs="Calibri"/>
                <w:sz w:val="18"/>
                <w:szCs w:val="18"/>
              </w:rPr>
              <w:t xml:space="preserve"> </w:t>
            </w:r>
            <w:proofErr w:type="spellStart"/>
            <w:r>
              <w:rPr>
                <w:sz w:val="18"/>
                <w:szCs w:val="18"/>
              </w:rPr>
              <w:t>Dev</w:t>
            </w:r>
            <w:proofErr w:type="spellEnd"/>
            <w:r>
              <w:rPr>
                <w:rFonts w:eastAsia="Calibri" w:cs="Calibri"/>
                <w:sz w:val="18"/>
                <w:szCs w:val="18"/>
              </w:rPr>
              <w:t xml:space="preserve"> </w:t>
            </w:r>
            <w:r>
              <w:rPr>
                <w:sz w:val="18"/>
                <w:szCs w:val="18"/>
              </w:rPr>
              <w:t>C</w:t>
            </w:r>
            <w:r>
              <w:rPr>
                <w:rFonts w:eastAsia="Calibri" w:cs="Calibri"/>
                <w:sz w:val="18"/>
                <w:szCs w:val="18"/>
              </w:rPr>
              <w:t xml:space="preserve"> </w:t>
            </w:r>
            <w:r>
              <w:rPr>
                <w:sz w:val="18"/>
                <w:szCs w:val="18"/>
              </w:rPr>
              <w:t>y</w:t>
            </w:r>
            <w:r>
              <w:rPr>
                <w:rFonts w:eastAsia="Calibri" w:cs="Calibri"/>
                <w:sz w:val="18"/>
                <w:szCs w:val="18"/>
              </w:rPr>
              <w:t xml:space="preserve"> </w:t>
            </w:r>
            <w:r>
              <w:rPr>
                <w:sz w:val="18"/>
                <w:szCs w:val="18"/>
              </w:rPr>
              <w:t>ejercicios</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definición</w:t>
            </w:r>
            <w:r>
              <w:rPr>
                <w:rFonts w:eastAsia="Calibri" w:cs="Calibri"/>
                <w:sz w:val="18"/>
                <w:szCs w:val="18"/>
              </w:rPr>
              <w:t xml:space="preserve"> </w:t>
            </w:r>
            <w:r>
              <w:rPr>
                <w:sz w:val="18"/>
                <w:szCs w:val="18"/>
              </w:rPr>
              <w:lastRenderedPageBreak/>
              <w:t>de</w:t>
            </w:r>
            <w:r>
              <w:rPr>
                <w:rFonts w:eastAsia="Calibri" w:cs="Calibri"/>
                <w:sz w:val="18"/>
                <w:szCs w:val="18"/>
              </w:rPr>
              <w:t xml:space="preserve"> </w:t>
            </w:r>
            <w:r>
              <w:rPr>
                <w:sz w:val="18"/>
                <w:szCs w:val="18"/>
              </w:rPr>
              <w:t>variables</w:t>
            </w:r>
            <w:r>
              <w:rPr>
                <w:rFonts w:eastAsia="Calibri" w:cs="Calibri"/>
                <w:sz w:val="18"/>
                <w:szCs w:val="18"/>
              </w:rPr>
              <w:t xml:space="preserve"> </w:t>
            </w:r>
            <w:r>
              <w:rPr>
                <w:sz w:val="18"/>
                <w:szCs w:val="18"/>
              </w:rPr>
              <w:t>en</w:t>
            </w:r>
            <w:r>
              <w:rPr>
                <w:rFonts w:eastAsia="Calibri" w:cs="Calibri"/>
                <w:sz w:val="18"/>
                <w:szCs w:val="18"/>
              </w:rPr>
              <w:t xml:space="preserve"> </w:t>
            </w:r>
            <w:r>
              <w:rPr>
                <w:sz w:val="18"/>
                <w:szCs w:val="18"/>
              </w:rPr>
              <w:t>C</w:t>
            </w:r>
          </w:p>
        </w:tc>
        <w:tc>
          <w:tcPr>
            <w:tcW w:w="1985"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lastRenderedPageBreak/>
              <w:t>Implementación</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tres</w:t>
            </w:r>
            <w:r>
              <w:rPr>
                <w:rFonts w:eastAsia="Calibri" w:cs="Calibri"/>
                <w:sz w:val="18"/>
                <w:szCs w:val="18"/>
              </w:rPr>
              <w:t xml:space="preserve"> </w:t>
            </w:r>
            <w:r>
              <w:rPr>
                <w:sz w:val="18"/>
                <w:szCs w:val="18"/>
              </w:rPr>
              <w:t>programas</w:t>
            </w:r>
            <w:r>
              <w:rPr>
                <w:rFonts w:eastAsia="Calibri" w:cs="Calibri"/>
                <w:sz w:val="18"/>
                <w:szCs w:val="18"/>
              </w:rPr>
              <w:t xml:space="preserve"> </w:t>
            </w:r>
            <w:r>
              <w:rPr>
                <w:sz w:val="18"/>
                <w:szCs w:val="18"/>
              </w:rPr>
              <w:t>básicos</w:t>
            </w:r>
            <w:r>
              <w:rPr>
                <w:rFonts w:eastAsia="Calibri" w:cs="Calibri"/>
                <w:sz w:val="18"/>
                <w:szCs w:val="18"/>
              </w:rPr>
              <w:t xml:space="preserve"> </w:t>
            </w:r>
            <w:r>
              <w:rPr>
                <w:sz w:val="18"/>
                <w:szCs w:val="18"/>
              </w:rPr>
              <w:t>en</w:t>
            </w:r>
            <w:r>
              <w:rPr>
                <w:rFonts w:eastAsia="Calibri" w:cs="Calibri"/>
                <w:sz w:val="18"/>
                <w:szCs w:val="18"/>
              </w:rPr>
              <w:t xml:space="preserve"> </w:t>
            </w:r>
            <w:r>
              <w:rPr>
                <w:sz w:val="18"/>
                <w:szCs w:val="18"/>
              </w:rPr>
              <w:t>C</w:t>
            </w:r>
            <w:r>
              <w:rPr>
                <w:rFonts w:eastAsia="Calibri" w:cs="Calibri"/>
                <w:sz w:val="18"/>
                <w:szCs w:val="18"/>
              </w:rPr>
              <w:t xml:space="preserve"> </w:t>
            </w:r>
            <w:r>
              <w:rPr>
                <w:sz w:val="18"/>
                <w:szCs w:val="18"/>
              </w:rPr>
              <w:t>para</w:t>
            </w:r>
            <w:r>
              <w:rPr>
                <w:rFonts w:eastAsia="Calibri" w:cs="Calibri"/>
                <w:sz w:val="18"/>
                <w:szCs w:val="18"/>
              </w:rPr>
              <w:t xml:space="preserve"> </w:t>
            </w:r>
            <w:r>
              <w:rPr>
                <w:sz w:val="18"/>
                <w:szCs w:val="18"/>
              </w:rPr>
              <w:t>el</w:t>
            </w:r>
            <w:r>
              <w:rPr>
                <w:rFonts w:eastAsia="Calibri" w:cs="Calibri"/>
                <w:sz w:val="18"/>
                <w:szCs w:val="18"/>
              </w:rPr>
              <w:t xml:space="preserve"> </w:t>
            </w:r>
            <w:r>
              <w:rPr>
                <w:sz w:val="18"/>
                <w:szCs w:val="18"/>
              </w:rPr>
              <w:t>manejo</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operaciones</w:t>
            </w:r>
            <w:r>
              <w:rPr>
                <w:rFonts w:eastAsia="Calibri" w:cs="Calibri"/>
                <w:sz w:val="18"/>
                <w:szCs w:val="18"/>
              </w:rPr>
              <w:t xml:space="preserve"> </w:t>
            </w:r>
            <w:r>
              <w:rPr>
                <w:sz w:val="18"/>
                <w:szCs w:val="18"/>
              </w:rPr>
              <w:t>aritméticas</w:t>
            </w:r>
            <w:r>
              <w:rPr>
                <w:rFonts w:eastAsia="Calibri" w:cs="Calibri"/>
                <w:sz w:val="18"/>
                <w:szCs w:val="18"/>
              </w:rPr>
              <w:t xml:space="preserve"> </w:t>
            </w:r>
            <w:r>
              <w:rPr>
                <w:sz w:val="18"/>
                <w:szCs w:val="18"/>
              </w:rPr>
              <w:t>y</w:t>
            </w:r>
            <w:r>
              <w:rPr>
                <w:rFonts w:eastAsia="Calibri" w:cs="Calibri"/>
                <w:sz w:val="18"/>
                <w:szCs w:val="18"/>
              </w:rPr>
              <w:t xml:space="preserve"> </w:t>
            </w:r>
            <w:r>
              <w:rPr>
                <w:sz w:val="18"/>
                <w:szCs w:val="18"/>
              </w:rPr>
              <w:t>lógicas.</w:t>
            </w:r>
          </w:p>
        </w:tc>
        <w:tc>
          <w:tcPr>
            <w:tcW w:w="1559"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Laboratorio</w:t>
            </w:r>
            <w:r>
              <w:rPr>
                <w:rFonts w:eastAsia="Calibri" w:cs="Calibri"/>
                <w:sz w:val="18"/>
                <w:szCs w:val="18"/>
              </w:rPr>
              <w:t xml:space="preserve"> </w:t>
            </w:r>
            <w:r>
              <w:rPr>
                <w:sz w:val="18"/>
                <w:szCs w:val="18"/>
              </w:rPr>
              <w:t>4</w:t>
            </w:r>
          </w:p>
          <w:p w:rsidR="0087275E" w:rsidRDefault="0087275E" w:rsidP="007D4454">
            <w:pPr>
              <w:rPr>
                <w:sz w:val="18"/>
                <w:szCs w:val="18"/>
              </w:rPr>
            </w:pPr>
            <w:r>
              <w:rPr>
                <w:rFonts w:eastAsia="Calibri" w:cs="Calibri"/>
                <w:sz w:val="18"/>
                <w:szCs w:val="18"/>
              </w:rPr>
              <w:t xml:space="preserve"> </w:t>
            </w:r>
            <w:r>
              <w:rPr>
                <w:sz w:val="18"/>
                <w:szCs w:val="18"/>
              </w:rPr>
              <w:t>Verificación</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algoritmos</w:t>
            </w:r>
            <w:r>
              <w:rPr>
                <w:rFonts w:eastAsia="Calibri" w:cs="Calibri"/>
                <w:sz w:val="18"/>
                <w:szCs w:val="18"/>
              </w:rPr>
              <w:t xml:space="preserve"> </w:t>
            </w:r>
            <w:r>
              <w:rPr>
                <w:sz w:val="18"/>
                <w:szCs w:val="18"/>
              </w:rPr>
              <w:t>en</w:t>
            </w:r>
            <w:r>
              <w:rPr>
                <w:rFonts w:eastAsia="Calibri" w:cs="Calibri"/>
                <w:sz w:val="18"/>
                <w:szCs w:val="18"/>
              </w:rPr>
              <w:t xml:space="preserve"> </w:t>
            </w:r>
            <w:r>
              <w:rPr>
                <w:sz w:val="18"/>
                <w:szCs w:val="18"/>
              </w:rPr>
              <w:t>Logo</w:t>
            </w:r>
          </w:p>
          <w:p w:rsidR="0087275E" w:rsidRDefault="0087275E" w:rsidP="007D4454">
            <w:pPr>
              <w:rPr>
                <w:sz w:val="18"/>
                <w:szCs w:val="18"/>
              </w:rPr>
            </w:pPr>
            <w:r>
              <w:rPr>
                <w:rFonts w:eastAsia="Calibri" w:cs="Calibri"/>
                <w:sz w:val="18"/>
                <w:szCs w:val="18"/>
              </w:rPr>
              <w:t xml:space="preserve"> </w:t>
            </w:r>
            <w:r>
              <w:rPr>
                <w:sz w:val="18"/>
                <w:szCs w:val="18"/>
              </w:rPr>
              <w:t>Primeros</w:t>
            </w:r>
            <w:r>
              <w:rPr>
                <w:rFonts w:eastAsia="Calibri" w:cs="Calibri"/>
                <w:sz w:val="18"/>
                <w:szCs w:val="18"/>
              </w:rPr>
              <w:t xml:space="preserve"> </w:t>
            </w:r>
            <w:r>
              <w:rPr>
                <w:sz w:val="18"/>
                <w:szCs w:val="18"/>
              </w:rPr>
              <w:t>pasos</w:t>
            </w:r>
            <w:r>
              <w:rPr>
                <w:rFonts w:eastAsia="Calibri" w:cs="Calibri"/>
                <w:sz w:val="18"/>
                <w:szCs w:val="18"/>
              </w:rPr>
              <w:t xml:space="preserve"> </w:t>
            </w:r>
            <w:r>
              <w:rPr>
                <w:sz w:val="18"/>
                <w:szCs w:val="18"/>
              </w:rPr>
              <w:lastRenderedPageBreak/>
              <w:t>con</w:t>
            </w:r>
            <w:r>
              <w:rPr>
                <w:rFonts w:eastAsia="Calibri" w:cs="Calibri"/>
                <w:sz w:val="18"/>
                <w:szCs w:val="18"/>
              </w:rPr>
              <w:t xml:space="preserve"> </w:t>
            </w:r>
            <w:r>
              <w:rPr>
                <w:sz w:val="18"/>
                <w:szCs w:val="18"/>
              </w:rPr>
              <w:t>C</w:t>
            </w:r>
          </w:p>
          <w:p w:rsidR="0087275E" w:rsidRDefault="0087275E" w:rsidP="007D4454">
            <w:pPr>
              <w:rPr>
                <w:sz w:val="18"/>
                <w:szCs w:val="18"/>
              </w:rPr>
            </w:pPr>
            <w:r>
              <w:rPr>
                <w:sz w:val="18"/>
                <w:szCs w:val="18"/>
              </w:rPr>
              <w:t>Uso</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Logo</w:t>
            </w:r>
          </w:p>
        </w:tc>
        <w:tc>
          <w:tcPr>
            <w:tcW w:w="1579" w:type="dxa"/>
            <w:tcBorders>
              <w:top w:val="single" w:sz="8" w:space="0" w:color="00FFFF"/>
              <w:left w:val="single" w:sz="8" w:space="0" w:color="00FFFF"/>
              <w:bottom w:val="single" w:sz="8" w:space="0" w:color="00FFFF"/>
              <w:right w:val="single" w:sz="8" w:space="0" w:color="00FFFF"/>
            </w:tcBorders>
            <w:shd w:val="clear" w:color="auto" w:fill="auto"/>
          </w:tcPr>
          <w:p w:rsidR="0087275E" w:rsidRDefault="0087275E" w:rsidP="007D4454">
            <w:pPr>
              <w:snapToGrid w:val="0"/>
              <w:jc w:val="left"/>
              <w:rPr>
                <w:sz w:val="18"/>
                <w:szCs w:val="18"/>
              </w:rPr>
            </w:pPr>
            <w:r>
              <w:rPr>
                <w:sz w:val="18"/>
                <w:szCs w:val="18"/>
              </w:rPr>
              <w:lastRenderedPageBreak/>
              <w:t>Sala</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Informática</w:t>
            </w:r>
          </w:p>
          <w:p w:rsidR="0087275E" w:rsidRDefault="0087275E" w:rsidP="007D4454">
            <w:pPr>
              <w:jc w:val="left"/>
              <w:rPr>
                <w:sz w:val="18"/>
                <w:szCs w:val="18"/>
              </w:rPr>
            </w:pPr>
            <w:r>
              <w:rPr>
                <w:sz w:val="18"/>
                <w:szCs w:val="18"/>
              </w:rPr>
              <w:t>USTA</w:t>
            </w:r>
            <w:r>
              <w:rPr>
                <w:rFonts w:eastAsia="Calibri" w:cs="Calibri"/>
                <w:sz w:val="18"/>
                <w:szCs w:val="18"/>
              </w:rPr>
              <w:t xml:space="preserve"> </w:t>
            </w:r>
            <w:r>
              <w:rPr>
                <w:sz w:val="18"/>
                <w:szCs w:val="18"/>
              </w:rPr>
              <w:t>Virtual</w:t>
            </w:r>
          </w:p>
          <w:p w:rsidR="0087275E" w:rsidRDefault="0087275E" w:rsidP="007D4454">
            <w:pPr>
              <w:rPr>
                <w:sz w:val="18"/>
                <w:szCs w:val="18"/>
              </w:rPr>
            </w:pPr>
            <w:r>
              <w:rPr>
                <w:sz w:val="18"/>
                <w:szCs w:val="18"/>
              </w:rPr>
              <w:t>Software:</w:t>
            </w:r>
          </w:p>
          <w:p w:rsidR="0087275E" w:rsidRDefault="0087275E" w:rsidP="007D4454">
            <w:pPr>
              <w:jc w:val="left"/>
              <w:rPr>
                <w:sz w:val="18"/>
                <w:szCs w:val="18"/>
              </w:rPr>
            </w:pPr>
            <w:proofErr w:type="spellStart"/>
            <w:r>
              <w:rPr>
                <w:sz w:val="18"/>
                <w:szCs w:val="18"/>
              </w:rPr>
              <w:t>FMSLogo</w:t>
            </w:r>
            <w:proofErr w:type="spellEnd"/>
            <w:r>
              <w:rPr>
                <w:sz w:val="18"/>
                <w:szCs w:val="18"/>
              </w:rPr>
              <w:t>,</w:t>
            </w:r>
            <w:r>
              <w:rPr>
                <w:rFonts w:eastAsia="Calibri" w:cs="Calibri"/>
                <w:sz w:val="18"/>
                <w:szCs w:val="18"/>
              </w:rPr>
              <w:t xml:space="preserve"> </w:t>
            </w:r>
            <w:r>
              <w:rPr>
                <w:sz w:val="18"/>
                <w:szCs w:val="18"/>
              </w:rPr>
              <w:t>DFD</w:t>
            </w:r>
            <w:r>
              <w:rPr>
                <w:rFonts w:eastAsia="Calibri" w:cs="Calibri"/>
                <w:sz w:val="18"/>
                <w:szCs w:val="18"/>
              </w:rPr>
              <w:t xml:space="preserve"> </w:t>
            </w:r>
            <w:r>
              <w:rPr>
                <w:sz w:val="18"/>
                <w:szCs w:val="18"/>
              </w:rPr>
              <w:t>y</w:t>
            </w:r>
            <w:r>
              <w:rPr>
                <w:rFonts w:eastAsia="Calibri" w:cs="Calibri"/>
                <w:sz w:val="18"/>
                <w:szCs w:val="18"/>
              </w:rPr>
              <w:t xml:space="preserve"> </w:t>
            </w:r>
            <w:proofErr w:type="spellStart"/>
            <w:r>
              <w:rPr>
                <w:sz w:val="18"/>
                <w:szCs w:val="18"/>
              </w:rPr>
              <w:lastRenderedPageBreak/>
              <w:t>DevC</w:t>
            </w:r>
            <w:proofErr w:type="spellEnd"/>
          </w:p>
        </w:tc>
      </w:tr>
      <w:tr w:rsidR="0087275E" w:rsidTr="007D4454">
        <w:trPr>
          <w:trHeight w:val="600"/>
        </w:trPr>
        <w:tc>
          <w:tcPr>
            <w:tcW w:w="959" w:type="dxa"/>
            <w:tcBorders>
              <w:left w:val="single" w:sz="8" w:space="0" w:color="00FFFF"/>
            </w:tcBorders>
            <w:shd w:val="clear" w:color="auto" w:fill="auto"/>
            <w:vAlign w:val="center"/>
          </w:tcPr>
          <w:p w:rsidR="0087275E" w:rsidRDefault="0087275E" w:rsidP="007D4454">
            <w:pPr>
              <w:snapToGrid w:val="0"/>
              <w:rPr>
                <w:sz w:val="18"/>
                <w:szCs w:val="18"/>
              </w:rPr>
            </w:pPr>
            <w:r>
              <w:rPr>
                <w:sz w:val="18"/>
                <w:szCs w:val="18"/>
              </w:rPr>
              <w:lastRenderedPageBreak/>
              <w:t>6</w:t>
            </w:r>
          </w:p>
        </w:tc>
        <w:tc>
          <w:tcPr>
            <w:tcW w:w="2835" w:type="dxa"/>
            <w:tcBorders>
              <w:left w:val="single" w:sz="8" w:space="0" w:color="00FFFF"/>
            </w:tcBorders>
            <w:shd w:val="clear" w:color="auto" w:fill="auto"/>
            <w:vAlign w:val="center"/>
          </w:tcPr>
          <w:p w:rsidR="0087275E" w:rsidRDefault="0087275E" w:rsidP="007D4454">
            <w:pPr>
              <w:snapToGrid w:val="0"/>
              <w:ind w:left="113" w:right="113"/>
              <w:rPr>
                <w:sz w:val="18"/>
                <w:szCs w:val="18"/>
              </w:rPr>
            </w:pPr>
            <w:r>
              <w:rPr>
                <w:sz w:val="18"/>
                <w:szCs w:val="18"/>
              </w:rPr>
              <w:t>Control</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Flujo:</w:t>
            </w:r>
            <w:r>
              <w:rPr>
                <w:rFonts w:eastAsia="Calibri" w:cs="Calibri"/>
                <w:sz w:val="18"/>
                <w:szCs w:val="18"/>
              </w:rPr>
              <w:t xml:space="preserve"> </w:t>
            </w:r>
            <w:r>
              <w:rPr>
                <w:sz w:val="18"/>
                <w:szCs w:val="18"/>
              </w:rPr>
              <w:t>Estructuras</w:t>
            </w:r>
            <w:r>
              <w:rPr>
                <w:rFonts w:eastAsia="Calibri" w:cs="Calibri"/>
                <w:sz w:val="18"/>
                <w:szCs w:val="18"/>
              </w:rPr>
              <w:t xml:space="preserve"> </w:t>
            </w:r>
            <w:r>
              <w:rPr>
                <w:sz w:val="18"/>
                <w:szCs w:val="18"/>
              </w:rPr>
              <w:t>condicionales</w:t>
            </w:r>
          </w:p>
          <w:p w:rsidR="0087275E" w:rsidRDefault="0087275E" w:rsidP="007D4454">
            <w:pPr>
              <w:ind w:left="113" w:right="113"/>
              <w:rPr>
                <w:sz w:val="18"/>
                <w:szCs w:val="18"/>
              </w:rPr>
            </w:pPr>
          </w:p>
        </w:tc>
        <w:tc>
          <w:tcPr>
            <w:tcW w:w="2268" w:type="dxa"/>
            <w:tcBorders>
              <w:left w:val="single" w:sz="8" w:space="0" w:color="00FFFF"/>
            </w:tcBorders>
            <w:shd w:val="clear" w:color="auto" w:fill="auto"/>
            <w:vAlign w:val="center"/>
          </w:tcPr>
          <w:p w:rsidR="0087275E" w:rsidRDefault="0087275E" w:rsidP="007D4454">
            <w:pPr>
              <w:snapToGrid w:val="0"/>
              <w:rPr>
                <w:sz w:val="18"/>
                <w:szCs w:val="18"/>
              </w:rPr>
            </w:pPr>
            <w:r>
              <w:rPr>
                <w:sz w:val="18"/>
                <w:szCs w:val="18"/>
              </w:rPr>
              <w:t>Generación</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algoritmos</w:t>
            </w:r>
            <w:r>
              <w:rPr>
                <w:rFonts w:eastAsia="Calibri" w:cs="Calibri"/>
                <w:sz w:val="18"/>
                <w:szCs w:val="18"/>
              </w:rPr>
              <w:t xml:space="preserve"> </w:t>
            </w:r>
            <w:r>
              <w:rPr>
                <w:sz w:val="18"/>
                <w:szCs w:val="18"/>
              </w:rPr>
              <w:t>que</w:t>
            </w:r>
            <w:r>
              <w:rPr>
                <w:rFonts w:eastAsia="Calibri" w:cs="Calibri"/>
                <w:sz w:val="18"/>
                <w:szCs w:val="18"/>
              </w:rPr>
              <w:t xml:space="preserve"> </w:t>
            </w:r>
            <w:r>
              <w:rPr>
                <w:sz w:val="18"/>
                <w:szCs w:val="18"/>
              </w:rPr>
              <w:t>impliquen</w:t>
            </w:r>
            <w:r>
              <w:rPr>
                <w:rFonts w:eastAsia="Calibri" w:cs="Calibri"/>
                <w:sz w:val="18"/>
                <w:szCs w:val="18"/>
              </w:rPr>
              <w:t xml:space="preserve"> </w:t>
            </w:r>
            <w:r>
              <w:rPr>
                <w:sz w:val="18"/>
                <w:szCs w:val="18"/>
              </w:rPr>
              <w:t>la</w:t>
            </w:r>
            <w:r>
              <w:rPr>
                <w:rFonts w:eastAsia="Calibri" w:cs="Calibri"/>
                <w:sz w:val="18"/>
                <w:szCs w:val="18"/>
              </w:rPr>
              <w:t xml:space="preserve"> </w:t>
            </w:r>
            <w:r>
              <w:rPr>
                <w:sz w:val="18"/>
                <w:szCs w:val="18"/>
              </w:rPr>
              <w:t>toma</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decisiones</w:t>
            </w:r>
          </w:p>
          <w:p w:rsidR="0087275E" w:rsidRDefault="0087275E" w:rsidP="007D4454">
            <w:pPr>
              <w:rPr>
                <w:sz w:val="18"/>
                <w:szCs w:val="18"/>
              </w:rPr>
            </w:pPr>
            <w:r>
              <w:rPr>
                <w:sz w:val="18"/>
                <w:szCs w:val="18"/>
              </w:rPr>
              <w:t>Tomas</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decisión,</w:t>
            </w:r>
            <w:r>
              <w:rPr>
                <w:rFonts w:eastAsia="Calibri" w:cs="Calibri"/>
                <w:sz w:val="18"/>
                <w:szCs w:val="18"/>
              </w:rPr>
              <w:t xml:space="preserve"> </w:t>
            </w:r>
            <w:r>
              <w:rPr>
                <w:sz w:val="18"/>
                <w:szCs w:val="18"/>
              </w:rPr>
              <w:t>simple</w:t>
            </w:r>
            <w:r>
              <w:rPr>
                <w:rFonts w:eastAsia="Calibri" w:cs="Calibri"/>
                <w:sz w:val="18"/>
                <w:szCs w:val="18"/>
              </w:rPr>
              <w:t xml:space="preserve"> </w:t>
            </w:r>
            <w:r>
              <w:rPr>
                <w:sz w:val="18"/>
                <w:szCs w:val="18"/>
              </w:rPr>
              <w:t>y</w:t>
            </w:r>
            <w:r>
              <w:rPr>
                <w:rFonts w:eastAsia="Calibri" w:cs="Calibri"/>
                <w:sz w:val="18"/>
                <w:szCs w:val="18"/>
              </w:rPr>
              <w:t xml:space="preserve"> </w:t>
            </w:r>
            <w:r>
              <w:rPr>
                <w:sz w:val="18"/>
                <w:szCs w:val="18"/>
              </w:rPr>
              <w:t>compuesta</w:t>
            </w:r>
          </w:p>
          <w:p w:rsidR="0087275E" w:rsidRDefault="0087275E" w:rsidP="007D4454">
            <w:pPr>
              <w:rPr>
                <w:sz w:val="18"/>
                <w:szCs w:val="18"/>
              </w:rPr>
            </w:pPr>
          </w:p>
        </w:tc>
        <w:tc>
          <w:tcPr>
            <w:tcW w:w="1984" w:type="dxa"/>
            <w:tcBorders>
              <w:left w:val="single" w:sz="8" w:space="0" w:color="00FFFF"/>
            </w:tcBorders>
            <w:shd w:val="clear" w:color="auto" w:fill="auto"/>
            <w:vAlign w:val="center"/>
          </w:tcPr>
          <w:p w:rsidR="0087275E" w:rsidRDefault="0087275E" w:rsidP="007D4454">
            <w:pPr>
              <w:snapToGrid w:val="0"/>
              <w:rPr>
                <w:sz w:val="18"/>
                <w:szCs w:val="18"/>
              </w:rPr>
            </w:pPr>
            <w:r>
              <w:rPr>
                <w:sz w:val="18"/>
                <w:szCs w:val="18"/>
              </w:rPr>
              <w:t>Trabajo</w:t>
            </w:r>
            <w:r>
              <w:rPr>
                <w:rFonts w:eastAsia="Calibri" w:cs="Calibri"/>
                <w:sz w:val="18"/>
                <w:szCs w:val="18"/>
              </w:rPr>
              <w:t xml:space="preserve"> </w:t>
            </w:r>
            <w:r>
              <w:rPr>
                <w:sz w:val="18"/>
                <w:szCs w:val="18"/>
              </w:rPr>
              <w:t>en</w:t>
            </w:r>
            <w:r>
              <w:rPr>
                <w:rFonts w:eastAsia="Calibri" w:cs="Calibri"/>
                <w:sz w:val="18"/>
                <w:szCs w:val="18"/>
              </w:rPr>
              <w:t xml:space="preserve"> </w:t>
            </w:r>
            <w:r>
              <w:rPr>
                <w:sz w:val="18"/>
                <w:szCs w:val="18"/>
              </w:rPr>
              <w:t>gran</w:t>
            </w:r>
            <w:r>
              <w:rPr>
                <w:rFonts w:eastAsia="Calibri" w:cs="Calibri"/>
                <w:sz w:val="18"/>
                <w:szCs w:val="18"/>
              </w:rPr>
              <w:t xml:space="preserve"> </w:t>
            </w:r>
            <w:r>
              <w:rPr>
                <w:sz w:val="18"/>
                <w:szCs w:val="18"/>
              </w:rPr>
              <w:t>grupo:</w:t>
            </w:r>
          </w:p>
          <w:p w:rsidR="0087275E" w:rsidRDefault="0087275E" w:rsidP="007D4454">
            <w:pPr>
              <w:rPr>
                <w:sz w:val="18"/>
                <w:szCs w:val="18"/>
              </w:rPr>
            </w:pPr>
            <w:r>
              <w:rPr>
                <w:sz w:val="18"/>
                <w:szCs w:val="18"/>
              </w:rPr>
              <w:t>Representación</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algoritmos</w:t>
            </w:r>
            <w:r>
              <w:rPr>
                <w:rFonts w:eastAsia="Calibri" w:cs="Calibri"/>
                <w:sz w:val="18"/>
                <w:szCs w:val="18"/>
              </w:rPr>
              <w:t xml:space="preserve"> </w:t>
            </w:r>
            <w:r>
              <w:rPr>
                <w:sz w:val="18"/>
                <w:szCs w:val="18"/>
              </w:rPr>
              <w:t>en</w:t>
            </w:r>
            <w:r>
              <w:rPr>
                <w:rFonts w:eastAsia="Calibri" w:cs="Calibri"/>
                <w:sz w:val="18"/>
                <w:szCs w:val="18"/>
              </w:rPr>
              <w:t xml:space="preserve"> </w:t>
            </w:r>
            <w:r>
              <w:rPr>
                <w:sz w:val="18"/>
                <w:szCs w:val="18"/>
              </w:rPr>
              <w:t>DFD</w:t>
            </w:r>
            <w:r>
              <w:rPr>
                <w:rFonts w:eastAsia="Calibri" w:cs="Calibri"/>
                <w:sz w:val="18"/>
                <w:szCs w:val="18"/>
              </w:rPr>
              <w:t xml:space="preserve"> </w:t>
            </w:r>
            <w:r>
              <w:rPr>
                <w:sz w:val="18"/>
                <w:szCs w:val="18"/>
              </w:rPr>
              <w:t>y</w:t>
            </w:r>
            <w:r>
              <w:rPr>
                <w:rFonts w:eastAsia="Calibri" w:cs="Calibri"/>
                <w:sz w:val="18"/>
                <w:szCs w:val="18"/>
              </w:rPr>
              <w:t xml:space="preserve"> </w:t>
            </w:r>
            <w:r>
              <w:rPr>
                <w:sz w:val="18"/>
                <w:szCs w:val="18"/>
              </w:rPr>
              <w:t>codificación</w:t>
            </w:r>
            <w:r>
              <w:rPr>
                <w:rFonts w:eastAsia="Calibri" w:cs="Calibri"/>
                <w:sz w:val="18"/>
                <w:szCs w:val="18"/>
              </w:rPr>
              <w:t xml:space="preserve"> </w:t>
            </w:r>
            <w:r>
              <w:rPr>
                <w:sz w:val="18"/>
                <w:szCs w:val="18"/>
              </w:rPr>
              <w:t>en</w:t>
            </w:r>
            <w:r>
              <w:rPr>
                <w:rFonts w:eastAsia="Calibri" w:cs="Calibri"/>
                <w:sz w:val="18"/>
                <w:szCs w:val="18"/>
              </w:rPr>
              <w:t xml:space="preserve"> </w:t>
            </w:r>
            <w:r>
              <w:rPr>
                <w:sz w:val="18"/>
                <w:szCs w:val="18"/>
              </w:rPr>
              <w:t>C</w:t>
            </w:r>
          </w:p>
        </w:tc>
        <w:tc>
          <w:tcPr>
            <w:tcW w:w="1985" w:type="dxa"/>
            <w:tcBorders>
              <w:left w:val="single" w:sz="8" w:space="0" w:color="00FFFF"/>
            </w:tcBorders>
            <w:shd w:val="clear" w:color="auto" w:fill="auto"/>
            <w:vAlign w:val="center"/>
          </w:tcPr>
          <w:p w:rsidR="0087275E" w:rsidRDefault="0087275E" w:rsidP="007D4454">
            <w:pPr>
              <w:snapToGrid w:val="0"/>
              <w:rPr>
                <w:sz w:val="18"/>
                <w:szCs w:val="18"/>
              </w:rPr>
            </w:pPr>
            <w:r>
              <w:rPr>
                <w:sz w:val="18"/>
                <w:szCs w:val="18"/>
              </w:rPr>
              <w:t>Análisis,</w:t>
            </w:r>
            <w:r>
              <w:rPr>
                <w:rFonts w:eastAsia="Calibri" w:cs="Calibri"/>
                <w:sz w:val="18"/>
                <w:szCs w:val="18"/>
              </w:rPr>
              <w:t xml:space="preserve"> </w:t>
            </w:r>
            <w:r>
              <w:rPr>
                <w:sz w:val="18"/>
                <w:szCs w:val="18"/>
              </w:rPr>
              <w:t>diseño,</w:t>
            </w:r>
            <w:r>
              <w:rPr>
                <w:rFonts w:eastAsia="Calibri" w:cs="Calibri"/>
                <w:sz w:val="18"/>
                <w:szCs w:val="18"/>
              </w:rPr>
              <w:t xml:space="preserve"> </w:t>
            </w:r>
            <w:r>
              <w:rPr>
                <w:sz w:val="18"/>
                <w:szCs w:val="18"/>
              </w:rPr>
              <w:t>implementación</w:t>
            </w:r>
            <w:r>
              <w:rPr>
                <w:rFonts w:eastAsia="Calibri" w:cs="Calibri"/>
                <w:sz w:val="18"/>
                <w:szCs w:val="18"/>
              </w:rPr>
              <w:t xml:space="preserve"> </w:t>
            </w:r>
            <w:r>
              <w:rPr>
                <w:sz w:val="18"/>
                <w:szCs w:val="18"/>
              </w:rPr>
              <w:t>y</w:t>
            </w:r>
            <w:r>
              <w:rPr>
                <w:rFonts w:eastAsia="Calibri" w:cs="Calibri"/>
                <w:sz w:val="18"/>
                <w:szCs w:val="18"/>
              </w:rPr>
              <w:t xml:space="preserve"> </w:t>
            </w:r>
            <w:r>
              <w:rPr>
                <w:sz w:val="18"/>
                <w:szCs w:val="18"/>
              </w:rPr>
              <w:t>pruebas</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cinco</w:t>
            </w:r>
            <w:r>
              <w:rPr>
                <w:rFonts w:eastAsia="Calibri" w:cs="Calibri"/>
                <w:sz w:val="18"/>
                <w:szCs w:val="18"/>
              </w:rPr>
              <w:t xml:space="preserve"> </w:t>
            </w:r>
            <w:r>
              <w:rPr>
                <w:sz w:val="18"/>
                <w:szCs w:val="18"/>
              </w:rPr>
              <w:t>programas</w:t>
            </w:r>
            <w:r>
              <w:rPr>
                <w:rFonts w:eastAsia="Calibri" w:cs="Calibri"/>
                <w:sz w:val="18"/>
                <w:szCs w:val="18"/>
              </w:rPr>
              <w:t xml:space="preserve"> </w:t>
            </w:r>
            <w:r>
              <w:rPr>
                <w:sz w:val="18"/>
                <w:szCs w:val="18"/>
              </w:rPr>
              <w:t>que</w:t>
            </w:r>
            <w:r>
              <w:rPr>
                <w:rFonts w:eastAsia="Calibri" w:cs="Calibri"/>
                <w:sz w:val="18"/>
                <w:szCs w:val="18"/>
              </w:rPr>
              <w:t xml:space="preserve"> </w:t>
            </w:r>
            <w:r>
              <w:rPr>
                <w:sz w:val="18"/>
                <w:szCs w:val="18"/>
              </w:rPr>
              <w:t>involucren</w:t>
            </w:r>
            <w:r>
              <w:rPr>
                <w:rFonts w:eastAsia="Calibri" w:cs="Calibri"/>
                <w:sz w:val="18"/>
                <w:szCs w:val="18"/>
              </w:rPr>
              <w:t xml:space="preserve"> </w:t>
            </w:r>
            <w:r>
              <w:rPr>
                <w:sz w:val="18"/>
                <w:szCs w:val="18"/>
              </w:rPr>
              <w:t>las</w:t>
            </w:r>
            <w:r>
              <w:rPr>
                <w:rFonts w:eastAsia="Calibri" w:cs="Calibri"/>
                <w:sz w:val="18"/>
                <w:szCs w:val="18"/>
              </w:rPr>
              <w:t xml:space="preserve"> </w:t>
            </w:r>
            <w:r>
              <w:rPr>
                <w:sz w:val="18"/>
                <w:szCs w:val="18"/>
              </w:rPr>
              <w:t>tomas</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decisión.</w:t>
            </w:r>
          </w:p>
        </w:tc>
        <w:tc>
          <w:tcPr>
            <w:tcW w:w="1559" w:type="dxa"/>
            <w:tcBorders>
              <w:left w:val="single" w:sz="8" w:space="0" w:color="00FFFF"/>
            </w:tcBorders>
            <w:shd w:val="clear" w:color="auto" w:fill="auto"/>
            <w:vAlign w:val="center"/>
          </w:tcPr>
          <w:p w:rsidR="0087275E" w:rsidRDefault="0087275E" w:rsidP="007D4454">
            <w:pPr>
              <w:snapToGrid w:val="0"/>
              <w:rPr>
                <w:sz w:val="18"/>
                <w:szCs w:val="18"/>
              </w:rPr>
            </w:pPr>
            <w:r>
              <w:rPr>
                <w:sz w:val="18"/>
                <w:szCs w:val="18"/>
              </w:rPr>
              <w:t>Laboratorio</w:t>
            </w:r>
            <w:r>
              <w:rPr>
                <w:rFonts w:eastAsia="Calibri" w:cs="Calibri"/>
                <w:sz w:val="18"/>
                <w:szCs w:val="18"/>
              </w:rPr>
              <w:t xml:space="preserve"> </w:t>
            </w:r>
            <w:r>
              <w:rPr>
                <w:sz w:val="18"/>
                <w:szCs w:val="18"/>
              </w:rPr>
              <w:t>5</w:t>
            </w:r>
          </w:p>
          <w:p w:rsidR="0087275E" w:rsidRDefault="0087275E" w:rsidP="007D4454">
            <w:pPr>
              <w:rPr>
                <w:sz w:val="18"/>
                <w:szCs w:val="18"/>
              </w:rPr>
            </w:pPr>
            <w:r>
              <w:rPr>
                <w:rFonts w:eastAsia="Calibri" w:cs="Calibri"/>
                <w:sz w:val="18"/>
                <w:szCs w:val="18"/>
              </w:rPr>
              <w:t xml:space="preserve"> </w:t>
            </w:r>
            <w:r>
              <w:rPr>
                <w:sz w:val="18"/>
                <w:szCs w:val="18"/>
              </w:rPr>
              <w:t>Tomas</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decisión</w:t>
            </w:r>
            <w:r>
              <w:rPr>
                <w:rFonts w:eastAsia="Calibri" w:cs="Calibri"/>
                <w:sz w:val="18"/>
                <w:szCs w:val="18"/>
              </w:rPr>
              <w:t xml:space="preserve"> </w:t>
            </w:r>
            <w:r>
              <w:rPr>
                <w:sz w:val="18"/>
                <w:szCs w:val="18"/>
              </w:rPr>
              <w:t>en</w:t>
            </w:r>
            <w:r>
              <w:rPr>
                <w:rFonts w:eastAsia="Calibri" w:cs="Calibri"/>
                <w:sz w:val="18"/>
                <w:szCs w:val="18"/>
              </w:rPr>
              <w:t xml:space="preserve"> </w:t>
            </w:r>
            <w:r>
              <w:rPr>
                <w:sz w:val="18"/>
                <w:szCs w:val="18"/>
              </w:rPr>
              <w:t>C</w:t>
            </w:r>
          </w:p>
          <w:p w:rsidR="0087275E" w:rsidRDefault="0087275E" w:rsidP="007D4454">
            <w:pPr>
              <w:rPr>
                <w:sz w:val="18"/>
                <w:szCs w:val="18"/>
              </w:rPr>
            </w:pPr>
          </w:p>
        </w:tc>
        <w:tc>
          <w:tcPr>
            <w:tcW w:w="1579" w:type="dxa"/>
            <w:tcBorders>
              <w:left w:val="single" w:sz="8" w:space="0" w:color="00FFFF"/>
              <w:right w:val="single" w:sz="8" w:space="0" w:color="00FFFF"/>
            </w:tcBorders>
            <w:shd w:val="clear" w:color="auto" w:fill="auto"/>
          </w:tcPr>
          <w:p w:rsidR="0087275E" w:rsidRDefault="0087275E" w:rsidP="007D4454">
            <w:pPr>
              <w:snapToGrid w:val="0"/>
              <w:jc w:val="left"/>
              <w:rPr>
                <w:sz w:val="18"/>
                <w:szCs w:val="18"/>
              </w:rPr>
            </w:pPr>
            <w:r>
              <w:rPr>
                <w:sz w:val="18"/>
                <w:szCs w:val="18"/>
              </w:rPr>
              <w:t>Sala</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Informática</w:t>
            </w:r>
          </w:p>
          <w:p w:rsidR="0087275E" w:rsidRDefault="0087275E" w:rsidP="007D4454">
            <w:pPr>
              <w:jc w:val="left"/>
              <w:rPr>
                <w:sz w:val="18"/>
                <w:szCs w:val="18"/>
              </w:rPr>
            </w:pPr>
            <w:r>
              <w:rPr>
                <w:sz w:val="18"/>
                <w:szCs w:val="18"/>
              </w:rPr>
              <w:t>USTA</w:t>
            </w:r>
            <w:r>
              <w:rPr>
                <w:rFonts w:eastAsia="Calibri" w:cs="Calibri"/>
                <w:sz w:val="18"/>
                <w:szCs w:val="18"/>
              </w:rPr>
              <w:t xml:space="preserve"> </w:t>
            </w:r>
            <w:r>
              <w:rPr>
                <w:sz w:val="18"/>
                <w:szCs w:val="18"/>
              </w:rPr>
              <w:t>Virtual</w:t>
            </w:r>
          </w:p>
          <w:p w:rsidR="0087275E" w:rsidRPr="004E388E" w:rsidRDefault="0087275E" w:rsidP="007D4454">
            <w:pPr>
              <w:rPr>
                <w:sz w:val="18"/>
                <w:szCs w:val="18"/>
              </w:rPr>
            </w:pPr>
            <w:r w:rsidRPr="004E388E">
              <w:rPr>
                <w:sz w:val="18"/>
                <w:szCs w:val="18"/>
              </w:rPr>
              <w:t>Software:</w:t>
            </w:r>
          </w:p>
          <w:p w:rsidR="0087275E" w:rsidRDefault="0087275E" w:rsidP="007D4454">
            <w:pPr>
              <w:jc w:val="left"/>
              <w:rPr>
                <w:sz w:val="18"/>
                <w:szCs w:val="18"/>
                <w:lang w:val="en-US"/>
              </w:rPr>
            </w:pPr>
            <w:r>
              <w:rPr>
                <w:sz w:val="18"/>
                <w:szCs w:val="18"/>
                <w:lang w:val="en-US"/>
              </w:rPr>
              <w:t>DFD,</w:t>
            </w:r>
            <w:r>
              <w:rPr>
                <w:rFonts w:eastAsia="Calibri" w:cs="Calibri"/>
                <w:sz w:val="18"/>
                <w:szCs w:val="18"/>
                <w:lang w:val="en-US"/>
              </w:rPr>
              <w:t xml:space="preserve"> </w:t>
            </w:r>
            <w:proofErr w:type="spellStart"/>
            <w:r>
              <w:rPr>
                <w:sz w:val="18"/>
                <w:szCs w:val="18"/>
                <w:lang w:val="en-US"/>
              </w:rPr>
              <w:t>Dev</w:t>
            </w:r>
            <w:proofErr w:type="spellEnd"/>
            <w:r>
              <w:rPr>
                <w:rFonts w:eastAsia="Calibri" w:cs="Calibri"/>
                <w:sz w:val="18"/>
                <w:szCs w:val="18"/>
                <w:lang w:val="en-US"/>
              </w:rPr>
              <w:t xml:space="preserve"> </w:t>
            </w:r>
            <w:r>
              <w:rPr>
                <w:sz w:val="18"/>
                <w:szCs w:val="18"/>
                <w:lang w:val="en-US"/>
              </w:rPr>
              <w:t>C,</w:t>
            </w:r>
            <w:r>
              <w:rPr>
                <w:rFonts w:eastAsia="Calibri" w:cs="Calibri"/>
                <w:sz w:val="18"/>
                <w:szCs w:val="18"/>
                <w:lang w:val="en-US"/>
              </w:rPr>
              <w:t xml:space="preserve"> </w:t>
            </w:r>
            <w:proofErr w:type="spellStart"/>
            <w:r>
              <w:rPr>
                <w:sz w:val="18"/>
                <w:szCs w:val="18"/>
                <w:lang w:val="en-US"/>
              </w:rPr>
              <w:t>Pseint</w:t>
            </w:r>
            <w:proofErr w:type="spellEnd"/>
          </w:p>
        </w:tc>
      </w:tr>
      <w:tr w:rsidR="0087275E" w:rsidTr="007D4454">
        <w:trPr>
          <w:trHeight w:val="600"/>
        </w:trPr>
        <w:tc>
          <w:tcPr>
            <w:tcW w:w="959"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7</w:t>
            </w:r>
          </w:p>
        </w:tc>
        <w:tc>
          <w:tcPr>
            <w:tcW w:w="2835"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ind w:left="113" w:right="113"/>
              <w:rPr>
                <w:sz w:val="18"/>
                <w:szCs w:val="18"/>
              </w:rPr>
            </w:pPr>
            <w:r>
              <w:rPr>
                <w:sz w:val="18"/>
                <w:szCs w:val="18"/>
              </w:rPr>
              <w:t>Control</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Flujo:</w:t>
            </w:r>
            <w:r>
              <w:rPr>
                <w:rFonts w:eastAsia="Calibri" w:cs="Calibri"/>
                <w:sz w:val="18"/>
                <w:szCs w:val="18"/>
              </w:rPr>
              <w:t xml:space="preserve"> </w:t>
            </w:r>
            <w:r>
              <w:rPr>
                <w:sz w:val="18"/>
                <w:szCs w:val="18"/>
              </w:rPr>
              <w:t>Estructuras</w:t>
            </w:r>
            <w:r>
              <w:rPr>
                <w:rFonts w:eastAsia="Calibri" w:cs="Calibri"/>
                <w:sz w:val="18"/>
                <w:szCs w:val="18"/>
              </w:rPr>
              <w:t xml:space="preserve"> </w:t>
            </w:r>
            <w:r>
              <w:rPr>
                <w:sz w:val="18"/>
                <w:szCs w:val="18"/>
              </w:rPr>
              <w:t>condicionales</w:t>
            </w:r>
            <w:r>
              <w:rPr>
                <w:rFonts w:eastAsia="Calibri" w:cs="Calibri"/>
                <w:sz w:val="18"/>
                <w:szCs w:val="18"/>
              </w:rPr>
              <w:t xml:space="preserve"> </w:t>
            </w:r>
            <w:r>
              <w:rPr>
                <w:sz w:val="18"/>
                <w:szCs w:val="18"/>
              </w:rPr>
              <w:t>complejas</w:t>
            </w:r>
          </w:p>
          <w:p w:rsidR="0087275E" w:rsidRDefault="0087275E" w:rsidP="007D4454">
            <w:pPr>
              <w:ind w:left="113" w:right="113"/>
              <w:rPr>
                <w:sz w:val="18"/>
                <w:szCs w:val="18"/>
              </w:rPr>
            </w:pPr>
          </w:p>
        </w:tc>
        <w:tc>
          <w:tcPr>
            <w:tcW w:w="2268"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Tomas</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decisión</w:t>
            </w:r>
            <w:r>
              <w:rPr>
                <w:rFonts w:eastAsia="Calibri" w:cs="Calibri"/>
                <w:sz w:val="18"/>
                <w:szCs w:val="18"/>
              </w:rPr>
              <w:t xml:space="preserve"> </w:t>
            </w:r>
            <w:r>
              <w:rPr>
                <w:sz w:val="18"/>
                <w:szCs w:val="18"/>
              </w:rPr>
              <w:t>múltiples</w:t>
            </w:r>
            <w:r>
              <w:rPr>
                <w:rFonts w:eastAsia="Calibri" w:cs="Calibri"/>
                <w:sz w:val="18"/>
                <w:szCs w:val="18"/>
              </w:rPr>
              <w:t xml:space="preserve"> </w:t>
            </w:r>
            <w:r>
              <w:rPr>
                <w:sz w:val="18"/>
                <w:szCs w:val="18"/>
              </w:rPr>
              <w:t>y</w:t>
            </w:r>
            <w:r>
              <w:rPr>
                <w:rFonts w:eastAsia="Calibri" w:cs="Calibri"/>
                <w:sz w:val="18"/>
                <w:szCs w:val="18"/>
              </w:rPr>
              <w:t xml:space="preserve"> </w:t>
            </w:r>
            <w:r>
              <w:rPr>
                <w:sz w:val="18"/>
                <w:szCs w:val="18"/>
              </w:rPr>
              <w:t>anidadas</w:t>
            </w:r>
          </w:p>
          <w:p w:rsidR="0087275E" w:rsidRDefault="0087275E" w:rsidP="007D4454">
            <w:pPr>
              <w:rPr>
                <w:sz w:val="18"/>
                <w:szCs w:val="18"/>
              </w:rPr>
            </w:pPr>
          </w:p>
        </w:tc>
        <w:tc>
          <w:tcPr>
            <w:tcW w:w="1984"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Representación</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algoritmos</w:t>
            </w:r>
            <w:r>
              <w:rPr>
                <w:rFonts w:eastAsia="Calibri" w:cs="Calibri"/>
                <w:sz w:val="18"/>
                <w:szCs w:val="18"/>
              </w:rPr>
              <w:t xml:space="preserve"> </w:t>
            </w:r>
            <w:r>
              <w:rPr>
                <w:sz w:val="18"/>
                <w:szCs w:val="18"/>
              </w:rPr>
              <w:t>en</w:t>
            </w:r>
            <w:r>
              <w:rPr>
                <w:rFonts w:eastAsia="Calibri" w:cs="Calibri"/>
                <w:sz w:val="18"/>
                <w:szCs w:val="18"/>
              </w:rPr>
              <w:t xml:space="preserve"> </w:t>
            </w:r>
            <w:r>
              <w:rPr>
                <w:sz w:val="18"/>
                <w:szCs w:val="18"/>
              </w:rPr>
              <w:t>DFD</w:t>
            </w:r>
            <w:r>
              <w:rPr>
                <w:rFonts w:eastAsia="Calibri" w:cs="Calibri"/>
                <w:sz w:val="18"/>
                <w:szCs w:val="18"/>
              </w:rPr>
              <w:t xml:space="preserve"> </w:t>
            </w:r>
            <w:r>
              <w:rPr>
                <w:sz w:val="18"/>
                <w:szCs w:val="18"/>
              </w:rPr>
              <w:t>y</w:t>
            </w:r>
            <w:r>
              <w:rPr>
                <w:rFonts w:eastAsia="Calibri" w:cs="Calibri"/>
                <w:sz w:val="18"/>
                <w:szCs w:val="18"/>
              </w:rPr>
              <w:t xml:space="preserve"> </w:t>
            </w:r>
            <w:r>
              <w:rPr>
                <w:sz w:val="18"/>
                <w:szCs w:val="18"/>
              </w:rPr>
              <w:t>codificación</w:t>
            </w:r>
            <w:r>
              <w:rPr>
                <w:rFonts w:eastAsia="Calibri" w:cs="Calibri"/>
                <w:sz w:val="18"/>
                <w:szCs w:val="18"/>
              </w:rPr>
              <w:t xml:space="preserve"> </w:t>
            </w:r>
            <w:r>
              <w:rPr>
                <w:sz w:val="18"/>
                <w:szCs w:val="18"/>
              </w:rPr>
              <w:t>en</w:t>
            </w:r>
            <w:r>
              <w:rPr>
                <w:rFonts w:eastAsia="Calibri" w:cs="Calibri"/>
                <w:sz w:val="18"/>
                <w:szCs w:val="18"/>
              </w:rPr>
              <w:t xml:space="preserve"> </w:t>
            </w:r>
            <w:r>
              <w:rPr>
                <w:sz w:val="18"/>
                <w:szCs w:val="18"/>
              </w:rPr>
              <w:t>C</w:t>
            </w:r>
          </w:p>
          <w:p w:rsidR="0087275E" w:rsidRDefault="0087275E" w:rsidP="007D4454">
            <w:pPr>
              <w:rPr>
                <w:sz w:val="18"/>
                <w:szCs w:val="18"/>
              </w:rPr>
            </w:pPr>
          </w:p>
        </w:tc>
        <w:tc>
          <w:tcPr>
            <w:tcW w:w="1985"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Análisis,</w:t>
            </w:r>
            <w:r>
              <w:rPr>
                <w:rFonts w:eastAsia="Calibri" w:cs="Calibri"/>
                <w:sz w:val="18"/>
                <w:szCs w:val="18"/>
              </w:rPr>
              <w:t xml:space="preserve"> </w:t>
            </w:r>
            <w:r>
              <w:rPr>
                <w:sz w:val="18"/>
                <w:szCs w:val="18"/>
              </w:rPr>
              <w:t>diseño,</w:t>
            </w:r>
            <w:r>
              <w:rPr>
                <w:rFonts w:eastAsia="Calibri" w:cs="Calibri"/>
                <w:sz w:val="18"/>
                <w:szCs w:val="18"/>
              </w:rPr>
              <w:t xml:space="preserve"> </w:t>
            </w:r>
            <w:r>
              <w:rPr>
                <w:sz w:val="18"/>
                <w:szCs w:val="18"/>
              </w:rPr>
              <w:t>implementación</w:t>
            </w:r>
            <w:r>
              <w:rPr>
                <w:rFonts w:eastAsia="Calibri" w:cs="Calibri"/>
                <w:sz w:val="18"/>
                <w:szCs w:val="18"/>
              </w:rPr>
              <w:t xml:space="preserve"> </w:t>
            </w:r>
            <w:r>
              <w:rPr>
                <w:sz w:val="18"/>
                <w:szCs w:val="18"/>
              </w:rPr>
              <w:t>y</w:t>
            </w:r>
            <w:r>
              <w:rPr>
                <w:rFonts w:eastAsia="Calibri" w:cs="Calibri"/>
                <w:sz w:val="18"/>
                <w:szCs w:val="18"/>
              </w:rPr>
              <w:t xml:space="preserve"> </w:t>
            </w:r>
            <w:r>
              <w:rPr>
                <w:sz w:val="18"/>
                <w:szCs w:val="18"/>
              </w:rPr>
              <w:t>pruebas</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cinco</w:t>
            </w:r>
            <w:r>
              <w:rPr>
                <w:rFonts w:eastAsia="Calibri" w:cs="Calibri"/>
                <w:sz w:val="18"/>
                <w:szCs w:val="18"/>
              </w:rPr>
              <w:t xml:space="preserve"> </w:t>
            </w:r>
            <w:r>
              <w:rPr>
                <w:sz w:val="18"/>
                <w:szCs w:val="18"/>
              </w:rPr>
              <w:t>programas</w:t>
            </w:r>
            <w:r>
              <w:rPr>
                <w:rFonts w:eastAsia="Calibri" w:cs="Calibri"/>
                <w:sz w:val="18"/>
                <w:szCs w:val="18"/>
              </w:rPr>
              <w:t xml:space="preserve"> </w:t>
            </w:r>
            <w:r>
              <w:rPr>
                <w:sz w:val="18"/>
                <w:szCs w:val="18"/>
              </w:rPr>
              <w:t>que</w:t>
            </w:r>
            <w:r>
              <w:rPr>
                <w:rFonts w:eastAsia="Calibri" w:cs="Calibri"/>
                <w:sz w:val="18"/>
                <w:szCs w:val="18"/>
              </w:rPr>
              <w:t xml:space="preserve"> </w:t>
            </w:r>
            <w:r>
              <w:rPr>
                <w:sz w:val="18"/>
                <w:szCs w:val="18"/>
              </w:rPr>
              <w:t>involucren</w:t>
            </w:r>
            <w:r>
              <w:rPr>
                <w:rFonts w:eastAsia="Calibri" w:cs="Calibri"/>
                <w:sz w:val="18"/>
                <w:szCs w:val="18"/>
              </w:rPr>
              <w:t xml:space="preserve"> </w:t>
            </w:r>
            <w:r>
              <w:rPr>
                <w:sz w:val="18"/>
                <w:szCs w:val="18"/>
              </w:rPr>
              <w:t>las</w:t>
            </w:r>
            <w:r>
              <w:rPr>
                <w:rFonts w:eastAsia="Calibri" w:cs="Calibri"/>
                <w:sz w:val="18"/>
                <w:szCs w:val="18"/>
              </w:rPr>
              <w:t xml:space="preserve"> </w:t>
            </w:r>
            <w:r>
              <w:rPr>
                <w:sz w:val="18"/>
                <w:szCs w:val="18"/>
              </w:rPr>
              <w:t>tomas</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decisión</w:t>
            </w:r>
            <w:r>
              <w:rPr>
                <w:rFonts w:eastAsia="Calibri" w:cs="Calibri"/>
                <w:sz w:val="18"/>
                <w:szCs w:val="18"/>
              </w:rPr>
              <w:t xml:space="preserve"> </w:t>
            </w:r>
            <w:r>
              <w:rPr>
                <w:sz w:val="18"/>
                <w:szCs w:val="18"/>
              </w:rPr>
              <w:t>complejas</w:t>
            </w:r>
          </w:p>
        </w:tc>
        <w:tc>
          <w:tcPr>
            <w:tcW w:w="1559"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Laboratorio</w:t>
            </w:r>
            <w:r>
              <w:rPr>
                <w:rFonts w:eastAsia="Calibri" w:cs="Calibri"/>
                <w:sz w:val="18"/>
                <w:szCs w:val="18"/>
              </w:rPr>
              <w:t xml:space="preserve"> </w:t>
            </w:r>
            <w:r>
              <w:rPr>
                <w:sz w:val="18"/>
                <w:szCs w:val="18"/>
              </w:rPr>
              <w:t>6</w:t>
            </w:r>
          </w:p>
          <w:p w:rsidR="0087275E" w:rsidRDefault="0087275E" w:rsidP="007D4454">
            <w:pPr>
              <w:rPr>
                <w:sz w:val="18"/>
                <w:szCs w:val="18"/>
              </w:rPr>
            </w:pPr>
            <w:r>
              <w:rPr>
                <w:sz w:val="18"/>
                <w:szCs w:val="18"/>
              </w:rPr>
              <w:t>Implementación</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algoritmos</w:t>
            </w:r>
            <w:r>
              <w:rPr>
                <w:rFonts w:eastAsia="Calibri" w:cs="Calibri"/>
                <w:sz w:val="18"/>
                <w:szCs w:val="18"/>
              </w:rPr>
              <w:t xml:space="preserve"> </w:t>
            </w:r>
            <w:r>
              <w:rPr>
                <w:sz w:val="18"/>
                <w:szCs w:val="18"/>
              </w:rPr>
              <w:t>que</w:t>
            </w:r>
            <w:r>
              <w:rPr>
                <w:rFonts w:eastAsia="Calibri" w:cs="Calibri"/>
                <w:sz w:val="18"/>
                <w:szCs w:val="18"/>
              </w:rPr>
              <w:t xml:space="preserve"> </w:t>
            </w:r>
            <w:r>
              <w:rPr>
                <w:sz w:val="18"/>
                <w:szCs w:val="18"/>
              </w:rPr>
              <w:t>determinen</w:t>
            </w:r>
            <w:r>
              <w:rPr>
                <w:rFonts w:eastAsia="Calibri" w:cs="Calibri"/>
                <w:sz w:val="18"/>
                <w:szCs w:val="18"/>
              </w:rPr>
              <w:t xml:space="preserve"> </w:t>
            </w:r>
            <w:r>
              <w:rPr>
                <w:sz w:val="18"/>
                <w:szCs w:val="18"/>
              </w:rPr>
              <w:t>la</w:t>
            </w:r>
            <w:r>
              <w:rPr>
                <w:rFonts w:eastAsia="Calibri" w:cs="Calibri"/>
                <w:sz w:val="18"/>
                <w:szCs w:val="18"/>
              </w:rPr>
              <w:t xml:space="preserve"> </w:t>
            </w:r>
            <w:r>
              <w:rPr>
                <w:sz w:val="18"/>
                <w:szCs w:val="18"/>
              </w:rPr>
              <w:t>bifurcación.</w:t>
            </w:r>
          </w:p>
          <w:p w:rsidR="0087275E" w:rsidRDefault="0087275E" w:rsidP="007D4454">
            <w:pPr>
              <w:rPr>
                <w:sz w:val="18"/>
                <w:szCs w:val="18"/>
              </w:rPr>
            </w:pPr>
            <w:r>
              <w:rPr>
                <w:sz w:val="18"/>
                <w:szCs w:val="18"/>
              </w:rPr>
              <w:t>Ejecución</w:t>
            </w:r>
            <w:r>
              <w:rPr>
                <w:rFonts w:eastAsia="Calibri" w:cs="Calibri"/>
                <w:sz w:val="18"/>
                <w:szCs w:val="18"/>
              </w:rPr>
              <w:t xml:space="preserve"> </w:t>
            </w:r>
            <w:proofErr w:type="gramStart"/>
            <w:r>
              <w:rPr>
                <w:sz w:val="18"/>
                <w:szCs w:val="18"/>
              </w:rPr>
              <w:t>paso</w:t>
            </w:r>
            <w:proofErr w:type="gramEnd"/>
            <w:r>
              <w:rPr>
                <w:rFonts w:eastAsia="Calibri" w:cs="Calibri"/>
                <w:sz w:val="18"/>
                <w:szCs w:val="18"/>
              </w:rPr>
              <w:t xml:space="preserve"> </w:t>
            </w:r>
            <w:r>
              <w:rPr>
                <w:sz w:val="18"/>
                <w:szCs w:val="18"/>
              </w:rPr>
              <w:t>a</w:t>
            </w:r>
            <w:r>
              <w:rPr>
                <w:rFonts w:eastAsia="Calibri" w:cs="Calibri"/>
                <w:sz w:val="18"/>
                <w:szCs w:val="18"/>
              </w:rPr>
              <w:t xml:space="preserve"> </w:t>
            </w:r>
            <w:r>
              <w:rPr>
                <w:sz w:val="18"/>
                <w:szCs w:val="18"/>
              </w:rPr>
              <w:t>paso.</w:t>
            </w:r>
          </w:p>
          <w:p w:rsidR="0087275E" w:rsidRDefault="0087275E" w:rsidP="007D4454">
            <w:pPr>
              <w:rPr>
                <w:sz w:val="18"/>
                <w:szCs w:val="18"/>
              </w:rPr>
            </w:pPr>
          </w:p>
        </w:tc>
        <w:tc>
          <w:tcPr>
            <w:tcW w:w="1579" w:type="dxa"/>
            <w:tcBorders>
              <w:top w:val="single" w:sz="8" w:space="0" w:color="00FFFF"/>
              <w:left w:val="single" w:sz="8" w:space="0" w:color="00FFFF"/>
              <w:bottom w:val="single" w:sz="8" w:space="0" w:color="00FFFF"/>
              <w:right w:val="single" w:sz="8" w:space="0" w:color="00FFFF"/>
            </w:tcBorders>
            <w:shd w:val="clear" w:color="auto" w:fill="auto"/>
          </w:tcPr>
          <w:p w:rsidR="0087275E" w:rsidRDefault="0087275E" w:rsidP="007D4454">
            <w:pPr>
              <w:snapToGrid w:val="0"/>
              <w:jc w:val="left"/>
              <w:rPr>
                <w:sz w:val="18"/>
                <w:szCs w:val="18"/>
              </w:rPr>
            </w:pPr>
            <w:r>
              <w:rPr>
                <w:sz w:val="18"/>
                <w:szCs w:val="18"/>
              </w:rPr>
              <w:t>Sala</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Informática</w:t>
            </w:r>
          </w:p>
          <w:p w:rsidR="0087275E" w:rsidRDefault="0087275E" w:rsidP="007D4454">
            <w:pPr>
              <w:jc w:val="left"/>
              <w:rPr>
                <w:sz w:val="18"/>
                <w:szCs w:val="18"/>
              </w:rPr>
            </w:pPr>
            <w:r>
              <w:rPr>
                <w:sz w:val="18"/>
                <w:szCs w:val="18"/>
              </w:rPr>
              <w:t>USTA</w:t>
            </w:r>
            <w:r>
              <w:rPr>
                <w:rFonts w:eastAsia="Calibri" w:cs="Calibri"/>
                <w:sz w:val="18"/>
                <w:szCs w:val="18"/>
              </w:rPr>
              <w:t xml:space="preserve"> </w:t>
            </w:r>
            <w:r>
              <w:rPr>
                <w:sz w:val="18"/>
                <w:szCs w:val="18"/>
              </w:rPr>
              <w:t>Virtual</w:t>
            </w:r>
          </w:p>
          <w:p w:rsidR="0087275E" w:rsidRPr="004E388E" w:rsidRDefault="0087275E" w:rsidP="007D4454">
            <w:pPr>
              <w:rPr>
                <w:sz w:val="18"/>
                <w:szCs w:val="18"/>
              </w:rPr>
            </w:pPr>
            <w:r w:rsidRPr="004E388E">
              <w:rPr>
                <w:sz w:val="18"/>
                <w:szCs w:val="18"/>
              </w:rPr>
              <w:t>Software:</w:t>
            </w:r>
          </w:p>
          <w:p w:rsidR="0087275E" w:rsidRDefault="0087275E" w:rsidP="007D4454">
            <w:pPr>
              <w:jc w:val="left"/>
              <w:rPr>
                <w:sz w:val="18"/>
                <w:szCs w:val="18"/>
                <w:lang w:val="en-US"/>
              </w:rPr>
            </w:pPr>
            <w:r>
              <w:rPr>
                <w:sz w:val="18"/>
                <w:szCs w:val="18"/>
                <w:lang w:val="en-US"/>
              </w:rPr>
              <w:t>DFD,</w:t>
            </w:r>
            <w:r>
              <w:rPr>
                <w:rFonts w:eastAsia="Calibri" w:cs="Calibri"/>
                <w:sz w:val="18"/>
                <w:szCs w:val="18"/>
                <w:lang w:val="en-US"/>
              </w:rPr>
              <w:t xml:space="preserve"> </w:t>
            </w:r>
            <w:proofErr w:type="spellStart"/>
            <w:r>
              <w:rPr>
                <w:sz w:val="18"/>
                <w:szCs w:val="18"/>
                <w:lang w:val="en-US"/>
              </w:rPr>
              <w:t>Dev</w:t>
            </w:r>
            <w:proofErr w:type="spellEnd"/>
            <w:r>
              <w:rPr>
                <w:rFonts w:eastAsia="Calibri" w:cs="Calibri"/>
                <w:sz w:val="18"/>
                <w:szCs w:val="18"/>
                <w:lang w:val="en-US"/>
              </w:rPr>
              <w:t xml:space="preserve"> </w:t>
            </w:r>
            <w:r>
              <w:rPr>
                <w:sz w:val="18"/>
                <w:szCs w:val="18"/>
                <w:lang w:val="en-US"/>
              </w:rPr>
              <w:t>C,</w:t>
            </w:r>
            <w:r>
              <w:rPr>
                <w:rFonts w:eastAsia="Calibri" w:cs="Calibri"/>
                <w:sz w:val="18"/>
                <w:szCs w:val="18"/>
                <w:lang w:val="en-US"/>
              </w:rPr>
              <w:t xml:space="preserve"> </w:t>
            </w:r>
            <w:proofErr w:type="spellStart"/>
            <w:r>
              <w:rPr>
                <w:sz w:val="18"/>
                <w:szCs w:val="18"/>
                <w:lang w:val="en-US"/>
              </w:rPr>
              <w:t>Pseint</w:t>
            </w:r>
            <w:proofErr w:type="spellEnd"/>
          </w:p>
        </w:tc>
      </w:tr>
      <w:tr w:rsidR="0087275E" w:rsidTr="007D4454">
        <w:trPr>
          <w:trHeight w:val="600"/>
        </w:trPr>
        <w:tc>
          <w:tcPr>
            <w:tcW w:w="959" w:type="dxa"/>
            <w:tcBorders>
              <w:left w:val="single" w:sz="8" w:space="0" w:color="00FFFF"/>
            </w:tcBorders>
            <w:shd w:val="clear" w:color="auto" w:fill="auto"/>
            <w:vAlign w:val="center"/>
          </w:tcPr>
          <w:p w:rsidR="0087275E" w:rsidRDefault="0087275E" w:rsidP="007D4454">
            <w:pPr>
              <w:snapToGrid w:val="0"/>
              <w:rPr>
                <w:sz w:val="18"/>
                <w:szCs w:val="18"/>
              </w:rPr>
            </w:pPr>
            <w:r>
              <w:rPr>
                <w:sz w:val="18"/>
                <w:szCs w:val="18"/>
              </w:rPr>
              <w:t>8</w:t>
            </w:r>
          </w:p>
        </w:tc>
        <w:tc>
          <w:tcPr>
            <w:tcW w:w="2835" w:type="dxa"/>
            <w:tcBorders>
              <w:left w:val="single" w:sz="8" w:space="0" w:color="00FFFF"/>
            </w:tcBorders>
            <w:shd w:val="clear" w:color="auto" w:fill="auto"/>
            <w:vAlign w:val="center"/>
          </w:tcPr>
          <w:p w:rsidR="0087275E" w:rsidRDefault="0087275E" w:rsidP="007D4454">
            <w:pPr>
              <w:pStyle w:val="Textosinformato1"/>
              <w:snapToGrid w:val="0"/>
              <w:ind w:left="113" w:right="113"/>
              <w:rPr>
                <w:rFonts w:ascii="Calibri" w:hAnsi="Calibri" w:cs="Calibri"/>
                <w:sz w:val="18"/>
                <w:szCs w:val="18"/>
                <w:lang w:val="es-CO" w:eastAsia="es-CO"/>
              </w:rPr>
            </w:pPr>
            <w:r>
              <w:rPr>
                <w:rFonts w:ascii="Calibri" w:hAnsi="Calibri" w:cs="Calibri"/>
                <w:sz w:val="18"/>
                <w:szCs w:val="18"/>
                <w:lang w:val="es-CO" w:eastAsia="es-CO"/>
              </w:rPr>
              <w:t>Primer</w:t>
            </w:r>
            <w:r>
              <w:rPr>
                <w:rFonts w:ascii="Calibri" w:eastAsia="Calibri" w:hAnsi="Calibri" w:cs="Calibri"/>
                <w:sz w:val="18"/>
                <w:szCs w:val="18"/>
                <w:lang w:val="es-CO" w:eastAsia="es-CO"/>
              </w:rPr>
              <w:t xml:space="preserve"> </w:t>
            </w:r>
            <w:r>
              <w:rPr>
                <w:rFonts w:ascii="Calibri" w:hAnsi="Calibri" w:cs="Calibri"/>
                <w:sz w:val="18"/>
                <w:szCs w:val="18"/>
                <w:lang w:val="es-CO" w:eastAsia="es-CO"/>
              </w:rPr>
              <w:t>Parcial</w:t>
            </w:r>
          </w:p>
        </w:tc>
        <w:tc>
          <w:tcPr>
            <w:tcW w:w="2268" w:type="dxa"/>
            <w:tcBorders>
              <w:left w:val="single" w:sz="8" w:space="0" w:color="00FFFF"/>
            </w:tcBorders>
            <w:shd w:val="clear" w:color="auto" w:fill="auto"/>
            <w:vAlign w:val="center"/>
          </w:tcPr>
          <w:p w:rsidR="0087275E" w:rsidRDefault="0087275E" w:rsidP="007D4454">
            <w:pPr>
              <w:snapToGrid w:val="0"/>
              <w:rPr>
                <w:sz w:val="18"/>
                <w:szCs w:val="18"/>
              </w:rPr>
            </w:pPr>
            <w:r>
              <w:rPr>
                <w:sz w:val="18"/>
                <w:szCs w:val="18"/>
              </w:rPr>
              <w:t>Análisis,</w:t>
            </w:r>
            <w:r>
              <w:rPr>
                <w:rFonts w:eastAsia="Calibri" w:cs="Calibri"/>
                <w:sz w:val="18"/>
                <w:szCs w:val="18"/>
              </w:rPr>
              <w:t xml:space="preserve"> </w:t>
            </w:r>
            <w:r>
              <w:rPr>
                <w:sz w:val="18"/>
                <w:szCs w:val="18"/>
              </w:rPr>
              <w:t>diseño,</w:t>
            </w:r>
            <w:r>
              <w:rPr>
                <w:rFonts w:eastAsia="Calibri" w:cs="Calibri"/>
                <w:sz w:val="18"/>
                <w:szCs w:val="18"/>
              </w:rPr>
              <w:t xml:space="preserve"> </w:t>
            </w:r>
            <w:r>
              <w:rPr>
                <w:sz w:val="18"/>
                <w:szCs w:val="18"/>
              </w:rPr>
              <w:t>implementación</w:t>
            </w:r>
            <w:r>
              <w:rPr>
                <w:rFonts w:eastAsia="Calibri" w:cs="Calibri"/>
                <w:sz w:val="18"/>
                <w:szCs w:val="18"/>
              </w:rPr>
              <w:t xml:space="preserve"> </w:t>
            </w:r>
            <w:r>
              <w:rPr>
                <w:sz w:val="18"/>
                <w:szCs w:val="18"/>
              </w:rPr>
              <w:t>y</w:t>
            </w:r>
            <w:r>
              <w:rPr>
                <w:rFonts w:eastAsia="Calibri" w:cs="Calibri"/>
                <w:sz w:val="18"/>
                <w:szCs w:val="18"/>
              </w:rPr>
              <w:t xml:space="preserve"> </w:t>
            </w:r>
            <w:r>
              <w:rPr>
                <w:sz w:val="18"/>
                <w:szCs w:val="18"/>
              </w:rPr>
              <w:t>prueba</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un</w:t>
            </w:r>
            <w:r>
              <w:rPr>
                <w:rFonts w:eastAsia="Calibri" w:cs="Calibri"/>
                <w:sz w:val="18"/>
                <w:szCs w:val="18"/>
              </w:rPr>
              <w:t xml:space="preserve"> </w:t>
            </w:r>
            <w:r>
              <w:rPr>
                <w:sz w:val="18"/>
                <w:szCs w:val="18"/>
              </w:rPr>
              <w:t>programa.</w:t>
            </w:r>
          </w:p>
        </w:tc>
        <w:tc>
          <w:tcPr>
            <w:tcW w:w="1984" w:type="dxa"/>
            <w:tcBorders>
              <w:left w:val="single" w:sz="8" w:space="0" w:color="00FFFF"/>
            </w:tcBorders>
            <w:shd w:val="clear" w:color="auto" w:fill="auto"/>
            <w:vAlign w:val="center"/>
          </w:tcPr>
          <w:p w:rsidR="0087275E" w:rsidRDefault="0087275E" w:rsidP="007D4454">
            <w:pPr>
              <w:snapToGrid w:val="0"/>
              <w:rPr>
                <w:sz w:val="18"/>
                <w:szCs w:val="18"/>
              </w:rPr>
            </w:pPr>
            <w:r>
              <w:rPr>
                <w:sz w:val="18"/>
                <w:szCs w:val="18"/>
              </w:rPr>
              <w:t>Retroalimentación</w:t>
            </w:r>
            <w:r>
              <w:rPr>
                <w:rFonts w:eastAsia="Calibri" w:cs="Calibri"/>
                <w:sz w:val="18"/>
                <w:szCs w:val="18"/>
              </w:rPr>
              <w:t xml:space="preserve"> </w:t>
            </w:r>
            <w:r>
              <w:rPr>
                <w:sz w:val="18"/>
                <w:szCs w:val="18"/>
              </w:rPr>
              <w:t>del</w:t>
            </w:r>
            <w:r>
              <w:rPr>
                <w:rFonts w:eastAsia="Calibri" w:cs="Calibri"/>
                <w:sz w:val="18"/>
                <w:szCs w:val="18"/>
              </w:rPr>
              <w:t xml:space="preserve"> </w:t>
            </w:r>
            <w:r>
              <w:rPr>
                <w:sz w:val="18"/>
                <w:szCs w:val="18"/>
              </w:rPr>
              <w:t>parcial</w:t>
            </w:r>
          </w:p>
        </w:tc>
        <w:tc>
          <w:tcPr>
            <w:tcW w:w="1985" w:type="dxa"/>
            <w:tcBorders>
              <w:left w:val="single" w:sz="8" w:space="0" w:color="00FFFF"/>
            </w:tcBorders>
            <w:shd w:val="clear" w:color="auto" w:fill="auto"/>
          </w:tcPr>
          <w:p w:rsidR="0087275E" w:rsidRDefault="0087275E" w:rsidP="007D4454">
            <w:pPr>
              <w:snapToGrid w:val="0"/>
              <w:rPr>
                <w:sz w:val="18"/>
                <w:szCs w:val="18"/>
              </w:rPr>
            </w:pPr>
            <w:r>
              <w:rPr>
                <w:sz w:val="18"/>
                <w:szCs w:val="18"/>
              </w:rPr>
              <w:t>Resolución</w:t>
            </w:r>
            <w:r>
              <w:rPr>
                <w:rFonts w:eastAsia="Calibri" w:cs="Calibri"/>
                <w:sz w:val="18"/>
                <w:szCs w:val="18"/>
              </w:rPr>
              <w:t xml:space="preserve"> </w:t>
            </w:r>
            <w:r>
              <w:rPr>
                <w:sz w:val="18"/>
                <w:szCs w:val="18"/>
              </w:rPr>
              <w:t>parcial.</w:t>
            </w:r>
          </w:p>
        </w:tc>
        <w:tc>
          <w:tcPr>
            <w:tcW w:w="1559" w:type="dxa"/>
            <w:tcBorders>
              <w:left w:val="single" w:sz="8" w:space="0" w:color="00FFFF"/>
            </w:tcBorders>
            <w:shd w:val="clear" w:color="auto" w:fill="auto"/>
            <w:vAlign w:val="center"/>
          </w:tcPr>
          <w:p w:rsidR="0087275E" w:rsidRDefault="0087275E" w:rsidP="007D4454">
            <w:pPr>
              <w:snapToGrid w:val="0"/>
              <w:rPr>
                <w:rFonts w:eastAsia="Calibri" w:cs="Calibri"/>
                <w:sz w:val="18"/>
                <w:szCs w:val="18"/>
              </w:rPr>
            </w:pPr>
            <w:r>
              <w:rPr>
                <w:sz w:val="18"/>
                <w:szCs w:val="18"/>
              </w:rPr>
              <w:t>Balance</w:t>
            </w:r>
            <w:r>
              <w:rPr>
                <w:rFonts w:eastAsia="Calibri" w:cs="Calibri"/>
                <w:sz w:val="18"/>
                <w:szCs w:val="18"/>
              </w:rPr>
              <w:t xml:space="preserve"> </w:t>
            </w:r>
            <w:r>
              <w:rPr>
                <w:sz w:val="18"/>
                <w:szCs w:val="18"/>
              </w:rPr>
              <w:t>del</w:t>
            </w:r>
            <w:r>
              <w:rPr>
                <w:rFonts w:eastAsia="Calibri" w:cs="Calibri"/>
                <w:sz w:val="18"/>
                <w:szCs w:val="18"/>
              </w:rPr>
              <w:t xml:space="preserve"> </w:t>
            </w:r>
            <w:r>
              <w:rPr>
                <w:sz w:val="18"/>
                <w:szCs w:val="18"/>
              </w:rPr>
              <w:t>grupo</w:t>
            </w:r>
            <w:r>
              <w:rPr>
                <w:rFonts w:eastAsia="Calibri" w:cs="Calibri"/>
                <w:sz w:val="18"/>
                <w:szCs w:val="18"/>
              </w:rPr>
              <w:t xml:space="preserve"> </w:t>
            </w:r>
            <w:r>
              <w:rPr>
                <w:sz w:val="18"/>
                <w:szCs w:val="18"/>
              </w:rPr>
              <w:t>y</w:t>
            </w:r>
            <w:r>
              <w:rPr>
                <w:rFonts w:eastAsia="Calibri" w:cs="Calibri"/>
                <w:sz w:val="18"/>
                <w:szCs w:val="18"/>
              </w:rPr>
              <w:t xml:space="preserve"> </w:t>
            </w:r>
            <w:r>
              <w:rPr>
                <w:sz w:val="18"/>
                <w:szCs w:val="18"/>
              </w:rPr>
              <w:t>logros</w:t>
            </w:r>
            <w:r>
              <w:rPr>
                <w:rFonts w:eastAsia="Calibri" w:cs="Calibri"/>
                <w:sz w:val="18"/>
                <w:szCs w:val="18"/>
              </w:rPr>
              <w:t xml:space="preserve"> </w:t>
            </w:r>
            <w:r>
              <w:rPr>
                <w:sz w:val="18"/>
                <w:szCs w:val="18"/>
              </w:rPr>
              <w:t>alcanzados</w:t>
            </w:r>
            <w:r>
              <w:rPr>
                <w:rFonts w:eastAsia="Calibri" w:cs="Calibri"/>
                <w:sz w:val="18"/>
                <w:szCs w:val="18"/>
              </w:rPr>
              <w:t xml:space="preserve"> </w:t>
            </w:r>
            <w:r>
              <w:rPr>
                <w:sz w:val="18"/>
                <w:szCs w:val="18"/>
              </w:rPr>
              <w:t>a</w:t>
            </w:r>
            <w:r>
              <w:rPr>
                <w:rFonts w:eastAsia="Calibri" w:cs="Calibri"/>
                <w:sz w:val="18"/>
                <w:szCs w:val="18"/>
              </w:rPr>
              <w:t xml:space="preserve"> </w:t>
            </w:r>
            <w:r>
              <w:rPr>
                <w:sz w:val="18"/>
                <w:szCs w:val="18"/>
              </w:rPr>
              <w:t>nivel</w:t>
            </w:r>
            <w:r>
              <w:rPr>
                <w:rFonts w:eastAsia="Calibri" w:cs="Calibri"/>
                <w:sz w:val="18"/>
                <w:szCs w:val="18"/>
              </w:rPr>
              <w:t xml:space="preserve"> </w:t>
            </w:r>
            <w:r>
              <w:rPr>
                <w:sz w:val="18"/>
                <w:szCs w:val="18"/>
              </w:rPr>
              <w:t>personal.</w:t>
            </w:r>
            <w:r>
              <w:rPr>
                <w:rFonts w:eastAsia="Calibri" w:cs="Calibri"/>
                <w:sz w:val="18"/>
                <w:szCs w:val="18"/>
              </w:rPr>
              <w:t xml:space="preserve"> </w:t>
            </w:r>
          </w:p>
        </w:tc>
        <w:tc>
          <w:tcPr>
            <w:tcW w:w="1579" w:type="dxa"/>
            <w:tcBorders>
              <w:left w:val="single" w:sz="8" w:space="0" w:color="00FFFF"/>
              <w:right w:val="single" w:sz="8" w:space="0" w:color="00FFFF"/>
            </w:tcBorders>
            <w:shd w:val="clear" w:color="auto" w:fill="auto"/>
          </w:tcPr>
          <w:p w:rsidR="0087275E" w:rsidRDefault="0087275E" w:rsidP="007D4454">
            <w:pPr>
              <w:snapToGrid w:val="0"/>
              <w:jc w:val="left"/>
              <w:rPr>
                <w:sz w:val="18"/>
                <w:szCs w:val="18"/>
              </w:rPr>
            </w:pPr>
            <w:r>
              <w:rPr>
                <w:sz w:val="18"/>
                <w:szCs w:val="18"/>
              </w:rPr>
              <w:t>Sala</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Informática</w:t>
            </w:r>
          </w:p>
          <w:p w:rsidR="0087275E" w:rsidRDefault="0087275E" w:rsidP="007D4454">
            <w:pPr>
              <w:jc w:val="left"/>
              <w:rPr>
                <w:sz w:val="18"/>
                <w:szCs w:val="18"/>
              </w:rPr>
            </w:pPr>
            <w:r>
              <w:rPr>
                <w:sz w:val="18"/>
                <w:szCs w:val="18"/>
              </w:rPr>
              <w:t>USTA</w:t>
            </w:r>
            <w:r>
              <w:rPr>
                <w:rFonts w:eastAsia="Calibri" w:cs="Calibri"/>
                <w:sz w:val="18"/>
                <w:szCs w:val="18"/>
              </w:rPr>
              <w:t xml:space="preserve"> </w:t>
            </w:r>
            <w:r>
              <w:rPr>
                <w:sz w:val="18"/>
                <w:szCs w:val="18"/>
              </w:rPr>
              <w:t>Virtual</w:t>
            </w:r>
          </w:p>
          <w:p w:rsidR="0087275E" w:rsidRPr="004E388E" w:rsidRDefault="0087275E" w:rsidP="007D4454">
            <w:pPr>
              <w:rPr>
                <w:sz w:val="18"/>
                <w:szCs w:val="18"/>
              </w:rPr>
            </w:pPr>
            <w:r w:rsidRPr="004E388E">
              <w:rPr>
                <w:sz w:val="18"/>
                <w:szCs w:val="18"/>
              </w:rPr>
              <w:t>Software:</w:t>
            </w:r>
          </w:p>
          <w:p w:rsidR="0087275E" w:rsidRDefault="0087275E" w:rsidP="007D4454">
            <w:pPr>
              <w:jc w:val="left"/>
              <w:rPr>
                <w:sz w:val="18"/>
                <w:szCs w:val="18"/>
                <w:lang w:val="en-US"/>
              </w:rPr>
            </w:pPr>
            <w:r>
              <w:rPr>
                <w:sz w:val="18"/>
                <w:szCs w:val="18"/>
                <w:lang w:val="en-US"/>
              </w:rPr>
              <w:t>DFD,</w:t>
            </w:r>
            <w:r>
              <w:rPr>
                <w:rFonts w:eastAsia="Calibri" w:cs="Calibri"/>
                <w:sz w:val="18"/>
                <w:szCs w:val="18"/>
                <w:lang w:val="en-US"/>
              </w:rPr>
              <w:t xml:space="preserve"> </w:t>
            </w:r>
            <w:proofErr w:type="spellStart"/>
            <w:r>
              <w:rPr>
                <w:sz w:val="18"/>
                <w:szCs w:val="18"/>
                <w:lang w:val="en-US"/>
              </w:rPr>
              <w:t>Dev</w:t>
            </w:r>
            <w:proofErr w:type="spellEnd"/>
            <w:r>
              <w:rPr>
                <w:rFonts w:eastAsia="Calibri" w:cs="Calibri"/>
                <w:sz w:val="18"/>
                <w:szCs w:val="18"/>
                <w:lang w:val="en-US"/>
              </w:rPr>
              <w:t xml:space="preserve"> </w:t>
            </w:r>
            <w:r>
              <w:rPr>
                <w:sz w:val="18"/>
                <w:szCs w:val="18"/>
                <w:lang w:val="en-US"/>
              </w:rPr>
              <w:t>C,</w:t>
            </w:r>
            <w:r>
              <w:rPr>
                <w:rFonts w:eastAsia="Calibri" w:cs="Calibri"/>
                <w:sz w:val="18"/>
                <w:szCs w:val="18"/>
                <w:lang w:val="en-US"/>
              </w:rPr>
              <w:t xml:space="preserve"> </w:t>
            </w:r>
            <w:proofErr w:type="spellStart"/>
            <w:r>
              <w:rPr>
                <w:sz w:val="18"/>
                <w:szCs w:val="18"/>
                <w:lang w:val="en-US"/>
              </w:rPr>
              <w:t>Pseint</w:t>
            </w:r>
            <w:proofErr w:type="spellEnd"/>
          </w:p>
        </w:tc>
      </w:tr>
      <w:tr w:rsidR="0087275E" w:rsidTr="007D4454">
        <w:trPr>
          <w:trHeight w:val="600"/>
        </w:trPr>
        <w:tc>
          <w:tcPr>
            <w:tcW w:w="959"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9</w:t>
            </w:r>
            <w:r>
              <w:rPr>
                <w:rFonts w:eastAsia="Calibri" w:cs="Calibri"/>
                <w:sz w:val="18"/>
                <w:szCs w:val="18"/>
              </w:rPr>
              <w:t xml:space="preserve"> </w:t>
            </w:r>
            <w:r>
              <w:rPr>
                <w:sz w:val="18"/>
                <w:szCs w:val="18"/>
              </w:rPr>
              <w:t>-</w:t>
            </w:r>
            <w:r>
              <w:rPr>
                <w:rFonts w:eastAsia="Calibri" w:cs="Calibri"/>
                <w:sz w:val="18"/>
                <w:szCs w:val="18"/>
              </w:rPr>
              <w:t xml:space="preserve"> </w:t>
            </w:r>
            <w:r>
              <w:rPr>
                <w:sz w:val="18"/>
                <w:szCs w:val="18"/>
              </w:rPr>
              <w:t>10</w:t>
            </w:r>
          </w:p>
        </w:tc>
        <w:tc>
          <w:tcPr>
            <w:tcW w:w="2835"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ind w:left="113" w:right="113"/>
              <w:rPr>
                <w:sz w:val="18"/>
                <w:szCs w:val="18"/>
              </w:rPr>
            </w:pPr>
            <w:r>
              <w:rPr>
                <w:sz w:val="18"/>
                <w:szCs w:val="18"/>
              </w:rPr>
              <w:t>Control</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Flujo:</w:t>
            </w:r>
            <w:r>
              <w:rPr>
                <w:rFonts w:eastAsia="Calibri" w:cs="Calibri"/>
                <w:sz w:val="18"/>
                <w:szCs w:val="18"/>
              </w:rPr>
              <w:t xml:space="preserve"> </w:t>
            </w:r>
            <w:r>
              <w:rPr>
                <w:sz w:val="18"/>
                <w:szCs w:val="18"/>
              </w:rPr>
              <w:t>Repetitivas</w:t>
            </w:r>
          </w:p>
          <w:p w:rsidR="0087275E" w:rsidRDefault="0087275E" w:rsidP="007D4454">
            <w:pPr>
              <w:ind w:left="113" w:right="113"/>
              <w:rPr>
                <w:sz w:val="18"/>
                <w:szCs w:val="18"/>
              </w:rPr>
            </w:pPr>
          </w:p>
        </w:tc>
        <w:tc>
          <w:tcPr>
            <w:tcW w:w="2268"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-Manejo</w:t>
            </w:r>
            <w:r>
              <w:rPr>
                <w:rFonts w:eastAsia="Calibri" w:cs="Calibri"/>
                <w:sz w:val="18"/>
                <w:szCs w:val="18"/>
              </w:rPr>
              <w:t xml:space="preserve"> </w:t>
            </w:r>
            <w:r>
              <w:rPr>
                <w:sz w:val="18"/>
                <w:szCs w:val="18"/>
              </w:rPr>
              <w:t>de</w:t>
            </w:r>
            <w:r>
              <w:rPr>
                <w:rFonts w:eastAsia="Calibri" w:cs="Calibri"/>
                <w:sz w:val="18"/>
                <w:szCs w:val="18"/>
              </w:rPr>
              <w:t xml:space="preserve"> </w:t>
            </w:r>
            <w:proofErr w:type="spellStart"/>
            <w:r>
              <w:rPr>
                <w:sz w:val="18"/>
                <w:szCs w:val="18"/>
              </w:rPr>
              <w:t>Switch</w:t>
            </w:r>
            <w:proofErr w:type="spellEnd"/>
          </w:p>
          <w:p w:rsidR="0087275E" w:rsidRDefault="0087275E" w:rsidP="007D4454">
            <w:pPr>
              <w:rPr>
                <w:sz w:val="18"/>
                <w:szCs w:val="18"/>
              </w:rPr>
            </w:pPr>
            <w:r>
              <w:rPr>
                <w:sz w:val="18"/>
                <w:szCs w:val="18"/>
              </w:rPr>
              <w:t>-Análisis</w:t>
            </w:r>
            <w:r>
              <w:rPr>
                <w:rFonts w:eastAsia="Calibri" w:cs="Calibri"/>
                <w:sz w:val="18"/>
                <w:szCs w:val="18"/>
              </w:rPr>
              <w:t xml:space="preserve"> </w:t>
            </w:r>
            <w:r>
              <w:rPr>
                <w:sz w:val="18"/>
                <w:szCs w:val="18"/>
              </w:rPr>
              <w:t>y</w:t>
            </w:r>
            <w:r>
              <w:rPr>
                <w:rFonts w:eastAsia="Calibri" w:cs="Calibri"/>
                <w:sz w:val="18"/>
                <w:szCs w:val="18"/>
              </w:rPr>
              <w:t xml:space="preserve"> </w:t>
            </w:r>
            <w:r>
              <w:rPr>
                <w:sz w:val="18"/>
                <w:szCs w:val="18"/>
              </w:rPr>
              <w:t>aplicación</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estructuras</w:t>
            </w:r>
            <w:r>
              <w:rPr>
                <w:rFonts w:eastAsia="Calibri" w:cs="Calibri"/>
                <w:sz w:val="18"/>
                <w:szCs w:val="18"/>
              </w:rPr>
              <w:t xml:space="preserve"> </w:t>
            </w:r>
            <w:r>
              <w:rPr>
                <w:sz w:val="18"/>
                <w:szCs w:val="18"/>
              </w:rPr>
              <w:t>tipo</w:t>
            </w:r>
            <w:r>
              <w:rPr>
                <w:rFonts w:eastAsia="Calibri" w:cs="Calibri"/>
                <w:sz w:val="18"/>
                <w:szCs w:val="18"/>
              </w:rPr>
              <w:t xml:space="preserve"> </w:t>
            </w:r>
            <w:proofErr w:type="spellStart"/>
            <w:r>
              <w:rPr>
                <w:sz w:val="18"/>
                <w:szCs w:val="18"/>
              </w:rPr>
              <w:t>for</w:t>
            </w:r>
            <w:proofErr w:type="spellEnd"/>
            <w:r>
              <w:rPr>
                <w:sz w:val="18"/>
                <w:szCs w:val="18"/>
              </w:rPr>
              <w:t>,</w:t>
            </w:r>
            <w:r>
              <w:rPr>
                <w:rFonts w:eastAsia="Calibri" w:cs="Calibri"/>
                <w:sz w:val="18"/>
                <w:szCs w:val="18"/>
              </w:rPr>
              <w:t xml:space="preserve"> </w:t>
            </w:r>
            <w:proofErr w:type="spellStart"/>
            <w:r>
              <w:rPr>
                <w:sz w:val="18"/>
                <w:szCs w:val="18"/>
              </w:rPr>
              <w:t>while</w:t>
            </w:r>
            <w:proofErr w:type="spellEnd"/>
            <w:r>
              <w:rPr>
                <w:rFonts w:eastAsia="Calibri" w:cs="Calibri"/>
                <w:sz w:val="18"/>
                <w:szCs w:val="18"/>
              </w:rPr>
              <w:t xml:space="preserve"> </w:t>
            </w:r>
            <w:r>
              <w:rPr>
                <w:sz w:val="18"/>
                <w:szCs w:val="18"/>
              </w:rPr>
              <w:t>y</w:t>
            </w:r>
            <w:r>
              <w:rPr>
                <w:rFonts w:eastAsia="Calibri" w:cs="Calibri"/>
                <w:sz w:val="18"/>
                <w:szCs w:val="18"/>
              </w:rPr>
              <w:t xml:space="preserve"> </w:t>
            </w:r>
            <w:r>
              <w:rPr>
                <w:sz w:val="18"/>
                <w:szCs w:val="18"/>
              </w:rPr>
              <w:t>do</w:t>
            </w:r>
            <w:r>
              <w:rPr>
                <w:rFonts w:eastAsia="Calibri" w:cs="Calibri"/>
                <w:sz w:val="18"/>
                <w:szCs w:val="18"/>
              </w:rPr>
              <w:t xml:space="preserve">… </w:t>
            </w:r>
            <w:proofErr w:type="spellStart"/>
            <w:r>
              <w:rPr>
                <w:sz w:val="18"/>
                <w:szCs w:val="18"/>
              </w:rPr>
              <w:t>while</w:t>
            </w:r>
            <w:proofErr w:type="spellEnd"/>
            <w:r>
              <w:rPr>
                <w:sz w:val="18"/>
                <w:szCs w:val="18"/>
              </w:rPr>
              <w:t>.</w:t>
            </w:r>
          </w:p>
          <w:p w:rsidR="0087275E" w:rsidRDefault="0087275E" w:rsidP="007D4454">
            <w:pPr>
              <w:rPr>
                <w:sz w:val="18"/>
                <w:szCs w:val="18"/>
              </w:rPr>
            </w:pPr>
          </w:p>
        </w:tc>
        <w:tc>
          <w:tcPr>
            <w:tcW w:w="1984"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Análisis,</w:t>
            </w:r>
            <w:r>
              <w:rPr>
                <w:rFonts w:eastAsia="Calibri" w:cs="Calibri"/>
                <w:sz w:val="18"/>
                <w:szCs w:val="18"/>
              </w:rPr>
              <w:t xml:space="preserve"> </w:t>
            </w:r>
            <w:r>
              <w:rPr>
                <w:sz w:val="18"/>
                <w:szCs w:val="18"/>
              </w:rPr>
              <w:t>representación</w:t>
            </w:r>
            <w:r>
              <w:rPr>
                <w:rFonts w:eastAsia="Calibri" w:cs="Calibri"/>
                <w:sz w:val="18"/>
                <w:szCs w:val="18"/>
              </w:rPr>
              <w:t xml:space="preserve"> </w:t>
            </w:r>
            <w:r>
              <w:rPr>
                <w:sz w:val="18"/>
                <w:szCs w:val="18"/>
              </w:rPr>
              <w:t>y</w:t>
            </w:r>
            <w:r>
              <w:rPr>
                <w:rFonts w:eastAsia="Calibri" w:cs="Calibri"/>
                <w:sz w:val="18"/>
                <w:szCs w:val="18"/>
              </w:rPr>
              <w:t xml:space="preserve"> </w:t>
            </w:r>
            <w:r>
              <w:rPr>
                <w:sz w:val="18"/>
                <w:szCs w:val="18"/>
              </w:rPr>
              <w:t>codificación</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algoritmos</w:t>
            </w:r>
            <w:r>
              <w:rPr>
                <w:rFonts w:eastAsia="Calibri" w:cs="Calibri"/>
                <w:sz w:val="18"/>
                <w:szCs w:val="18"/>
              </w:rPr>
              <w:t xml:space="preserve"> </w:t>
            </w:r>
            <w:r>
              <w:rPr>
                <w:sz w:val="18"/>
                <w:szCs w:val="18"/>
              </w:rPr>
              <w:t>que</w:t>
            </w:r>
            <w:r>
              <w:rPr>
                <w:rFonts w:eastAsia="Calibri" w:cs="Calibri"/>
                <w:sz w:val="18"/>
                <w:szCs w:val="18"/>
              </w:rPr>
              <w:t xml:space="preserve"> </w:t>
            </w:r>
            <w:r>
              <w:rPr>
                <w:sz w:val="18"/>
                <w:szCs w:val="18"/>
              </w:rPr>
              <w:t>involucren</w:t>
            </w:r>
            <w:r>
              <w:rPr>
                <w:rFonts w:eastAsia="Calibri" w:cs="Calibri"/>
                <w:sz w:val="18"/>
                <w:szCs w:val="18"/>
              </w:rPr>
              <w:t xml:space="preserve"> </w:t>
            </w:r>
            <w:r>
              <w:rPr>
                <w:sz w:val="18"/>
                <w:szCs w:val="18"/>
              </w:rPr>
              <w:t>el</w:t>
            </w:r>
            <w:r>
              <w:rPr>
                <w:rFonts w:eastAsia="Calibri" w:cs="Calibri"/>
                <w:sz w:val="18"/>
                <w:szCs w:val="18"/>
              </w:rPr>
              <w:t xml:space="preserve"> </w:t>
            </w:r>
            <w:r>
              <w:rPr>
                <w:sz w:val="18"/>
                <w:szCs w:val="18"/>
              </w:rPr>
              <w:t>uso</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ciclos</w:t>
            </w:r>
            <w:r>
              <w:rPr>
                <w:rFonts w:eastAsia="Calibri" w:cs="Calibri"/>
                <w:sz w:val="18"/>
                <w:szCs w:val="18"/>
              </w:rPr>
              <w:t xml:space="preserve"> </w:t>
            </w:r>
            <w:r>
              <w:rPr>
                <w:sz w:val="18"/>
                <w:szCs w:val="18"/>
              </w:rPr>
              <w:t>repetitivos</w:t>
            </w:r>
          </w:p>
        </w:tc>
        <w:tc>
          <w:tcPr>
            <w:tcW w:w="1985"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Análisis,</w:t>
            </w:r>
            <w:r>
              <w:rPr>
                <w:rFonts w:eastAsia="Calibri" w:cs="Calibri"/>
                <w:sz w:val="18"/>
                <w:szCs w:val="18"/>
              </w:rPr>
              <w:t xml:space="preserve"> </w:t>
            </w:r>
            <w:r>
              <w:rPr>
                <w:sz w:val="18"/>
                <w:szCs w:val="18"/>
              </w:rPr>
              <w:t>diseño,</w:t>
            </w:r>
            <w:r>
              <w:rPr>
                <w:rFonts w:eastAsia="Calibri" w:cs="Calibri"/>
                <w:sz w:val="18"/>
                <w:szCs w:val="18"/>
              </w:rPr>
              <w:t xml:space="preserve"> </w:t>
            </w:r>
            <w:r>
              <w:rPr>
                <w:sz w:val="18"/>
                <w:szCs w:val="18"/>
              </w:rPr>
              <w:t>implementación</w:t>
            </w:r>
            <w:r>
              <w:rPr>
                <w:rFonts w:eastAsia="Calibri" w:cs="Calibri"/>
                <w:sz w:val="18"/>
                <w:szCs w:val="18"/>
              </w:rPr>
              <w:t xml:space="preserve"> </w:t>
            </w:r>
            <w:r>
              <w:rPr>
                <w:sz w:val="18"/>
                <w:szCs w:val="18"/>
              </w:rPr>
              <w:t>y</w:t>
            </w:r>
            <w:r>
              <w:rPr>
                <w:rFonts w:eastAsia="Calibri" w:cs="Calibri"/>
                <w:sz w:val="18"/>
                <w:szCs w:val="18"/>
              </w:rPr>
              <w:t xml:space="preserve"> </w:t>
            </w:r>
            <w:r>
              <w:rPr>
                <w:sz w:val="18"/>
                <w:szCs w:val="18"/>
              </w:rPr>
              <w:t>pruebas</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cinco</w:t>
            </w:r>
            <w:r>
              <w:rPr>
                <w:rFonts w:eastAsia="Calibri" w:cs="Calibri"/>
                <w:sz w:val="18"/>
                <w:szCs w:val="18"/>
              </w:rPr>
              <w:t xml:space="preserve"> </w:t>
            </w:r>
            <w:r>
              <w:rPr>
                <w:sz w:val="18"/>
                <w:szCs w:val="18"/>
              </w:rPr>
              <w:t>programas</w:t>
            </w:r>
            <w:r>
              <w:rPr>
                <w:rFonts w:eastAsia="Calibri" w:cs="Calibri"/>
                <w:sz w:val="18"/>
                <w:szCs w:val="18"/>
              </w:rPr>
              <w:t xml:space="preserve"> </w:t>
            </w:r>
            <w:r>
              <w:rPr>
                <w:sz w:val="18"/>
                <w:szCs w:val="18"/>
              </w:rPr>
              <w:t>que</w:t>
            </w:r>
            <w:r>
              <w:rPr>
                <w:rFonts w:eastAsia="Calibri" w:cs="Calibri"/>
                <w:sz w:val="18"/>
                <w:szCs w:val="18"/>
              </w:rPr>
              <w:t xml:space="preserve"> </w:t>
            </w:r>
            <w:r>
              <w:rPr>
                <w:sz w:val="18"/>
                <w:szCs w:val="18"/>
              </w:rPr>
              <w:t>involucren</w:t>
            </w:r>
            <w:r>
              <w:rPr>
                <w:rFonts w:eastAsia="Calibri" w:cs="Calibri"/>
                <w:sz w:val="18"/>
                <w:szCs w:val="18"/>
              </w:rPr>
              <w:t xml:space="preserve"> </w:t>
            </w:r>
            <w:r>
              <w:rPr>
                <w:sz w:val="18"/>
                <w:szCs w:val="18"/>
              </w:rPr>
              <w:t>ciclos</w:t>
            </w:r>
            <w:r>
              <w:rPr>
                <w:rFonts w:eastAsia="Calibri" w:cs="Calibri"/>
                <w:sz w:val="18"/>
                <w:szCs w:val="18"/>
              </w:rPr>
              <w:t xml:space="preserve"> </w:t>
            </w:r>
            <w:r>
              <w:rPr>
                <w:sz w:val="18"/>
                <w:szCs w:val="18"/>
              </w:rPr>
              <w:t>repetitivos</w:t>
            </w:r>
          </w:p>
        </w:tc>
        <w:tc>
          <w:tcPr>
            <w:tcW w:w="1559"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Laboratorio</w:t>
            </w:r>
            <w:r>
              <w:rPr>
                <w:rFonts w:eastAsia="Calibri" w:cs="Calibri"/>
                <w:sz w:val="18"/>
                <w:szCs w:val="18"/>
              </w:rPr>
              <w:t xml:space="preserve"> </w:t>
            </w:r>
            <w:r>
              <w:rPr>
                <w:sz w:val="18"/>
                <w:szCs w:val="18"/>
              </w:rPr>
              <w:t>7</w:t>
            </w:r>
          </w:p>
          <w:p w:rsidR="0087275E" w:rsidRDefault="0087275E" w:rsidP="007D4454">
            <w:pPr>
              <w:rPr>
                <w:sz w:val="18"/>
                <w:szCs w:val="18"/>
              </w:rPr>
            </w:pPr>
            <w:r>
              <w:rPr>
                <w:sz w:val="18"/>
                <w:szCs w:val="18"/>
              </w:rPr>
              <w:t>Implementación</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algoritmos</w:t>
            </w:r>
            <w:r>
              <w:rPr>
                <w:rFonts w:eastAsia="Calibri" w:cs="Calibri"/>
                <w:sz w:val="18"/>
                <w:szCs w:val="18"/>
              </w:rPr>
              <w:t xml:space="preserve"> </w:t>
            </w:r>
            <w:r>
              <w:rPr>
                <w:sz w:val="18"/>
                <w:szCs w:val="18"/>
              </w:rPr>
              <w:t>que</w:t>
            </w:r>
            <w:r>
              <w:rPr>
                <w:rFonts w:eastAsia="Calibri" w:cs="Calibri"/>
                <w:sz w:val="18"/>
                <w:szCs w:val="18"/>
              </w:rPr>
              <w:t xml:space="preserve"> </w:t>
            </w:r>
            <w:r>
              <w:rPr>
                <w:sz w:val="18"/>
                <w:szCs w:val="18"/>
              </w:rPr>
              <w:t>determinen</w:t>
            </w:r>
            <w:r>
              <w:rPr>
                <w:rFonts w:eastAsia="Calibri" w:cs="Calibri"/>
                <w:sz w:val="18"/>
                <w:szCs w:val="18"/>
              </w:rPr>
              <w:t xml:space="preserve"> </w:t>
            </w:r>
            <w:r>
              <w:rPr>
                <w:sz w:val="18"/>
                <w:szCs w:val="18"/>
              </w:rPr>
              <w:t>la</w:t>
            </w:r>
            <w:r>
              <w:rPr>
                <w:rFonts w:eastAsia="Calibri" w:cs="Calibri"/>
                <w:sz w:val="18"/>
                <w:szCs w:val="18"/>
              </w:rPr>
              <w:t xml:space="preserve"> </w:t>
            </w:r>
            <w:r>
              <w:rPr>
                <w:sz w:val="18"/>
                <w:szCs w:val="18"/>
              </w:rPr>
              <w:t>repetición</w:t>
            </w:r>
            <w:r>
              <w:rPr>
                <w:rFonts w:eastAsia="Calibri" w:cs="Calibri"/>
                <w:sz w:val="18"/>
                <w:szCs w:val="18"/>
              </w:rPr>
              <w:t xml:space="preserve"> </w:t>
            </w:r>
            <w:r>
              <w:rPr>
                <w:sz w:val="18"/>
                <w:szCs w:val="18"/>
              </w:rPr>
              <w:t>y</w:t>
            </w:r>
            <w:r>
              <w:rPr>
                <w:rFonts w:eastAsia="Calibri" w:cs="Calibri"/>
                <w:sz w:val="18"/>
                <w:szCs w:val="18"/>
              </w:rPr>
              <w:t xml:space="preserve"> </w:t>
            </w:r>
            <w:r>
              <w:rPr>
                <w:sz w:val="18"/>
                <w:szCs w:val="18"/>
              </w:rPr>
              <w:t>control</w:t>
            </w:r>
            <w:r>
              <w:rPr>
                <w:rFonts w:eastAsia="Calibri" w:cs="Calibri"/>
                <w:sz w:val="18"/>
                <w:szCs w:val="18"/>
              </w:rPr>
              <w:t xml:space="preserve"> </w:t>
            </w:r>
            <w:r>
              <w:rPr>
                <w:sz w:val="18"/>
                <w:szCs w:val="18"/>
              </w:rPr>
              <w:t>del</w:t>
            </w:r>
            <w:r>
              <w:rPr>
                <w:rFonts w:eastAsia="Calibri" w:cs="Calibri"/>
                <w:sz w:val="18"/>
                <w:szCs w:val="18"/>
              </w:rPr>
              <w:t xml:space="preserve"> </w:t>
            </w:r>
            <w:r>
              <w:rPr>
                <w:sz w:val="18"/>
                <w:szCs w:val="18"/>
              </w:rPr>
              <w:t>flujo</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datos</w:t>
            </w:r>
          </w:p>
          <w:p w:rsidR="0087275E" w:rsidRDefault="0087275E" w:rsidP="007D4454">
            <w:pPr>
              <w:rPr>
                <w:sz w:val="18"/>
                <w:szCs w:val="18"/>
              </w:rPr>
            </w:pPr>
          </w:p>
        </w:tc>
        <w:tc>
          <w:tcPr>
            <w:tcW w:w="1579" w:type="dxa"/>
            <w:tcBorders>
              <w:top w:val="single" w:sz="8" w:space="0" w:color="00FFFF"/>
              <w:left w:val="single" w:sz="8" w:space="0" w:color="00FFFF"/>
              <w:bottom w:val="single" w:sz="8" w:space="0" w:color="00FFFF"/>
              <w:right w:val="single" w:sz="8" w:space="0" w:color="00FFFF"/>
            </w:tcBorders>
            <w:shd w:val="clear" w:color="auto" w:fill="auto"/>
          </w:tcPr>
          <w:p w:rsidR="0087275E" w:rsidRDefault="0087275E" w:rsidP="007D4454">
            <w:pPr>
              <w:snapToGrid w:val="0"/>
              <w:jc w:val="left"/>
              <w:rPr>
                <w:sz w:val="18"/>
                <w:szCs w:val="18"/>
              </w:rPr>
            </w:pPr>
            <w:r>
              <w:rPr>
                <w:sz w:val="18"/>
                <w:szCs w:val="18"/>
              </w:rPr>
              <w:t>Sala</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Informática</w:t>
            </w:r>
          </w:p>
          <w:p w:rsidR="0087275E" w:rsidRDefault="0087275E" w:rsidP="007D4454">
            <w:pPr>
              <w:jc w:val="left"/>
              <w:rPr>
                <w:sz w:val="18"/>
                <w:szCs w:val="18"/>
              </w:rPr>
            </w:pPr>
            <w:r>
              <w:rPr>
                <w:sz w:val="18"/>
                <w:szCs w:val="18"/>
              </w:rPr>
              <w:t>USTA</w:t>
            </w:r>
            <w:r>
              <w:rPr>
                <w:rFonts w:eastAsia="Calibri" w:cs="Calibri"/>
                <w:sz w:val="18"/>
                <w:szCs w:val="18"/>
              </w:rPr>
              <w:t xml:space="preserve"> </w:t>
            </w:r>
            <w:r>
              <w:rPr>
                <w:sz w:val="18"/>
                <w:szCs w:val="18"/>
              </w:rPr>
              <w:t>Virtual</w:t>
            </w:r>
          </w:p>
          <w:p w:rsidR="0087275E" w:rsidRPr="004E388E" w:rsidRDefault="0087275E" w:rsidP="007D4454">
            <w:pPr>
              <w:rPr>
                <w:sz w:val="18"/>
                <w:szCs w:val="18"/>
              </w:rPr>
            </w:pPr>
            <w:r w:rsidRPr="004E388E">
              <w:rPr>
                <w:sz w:val="18"/>
                <w:szCs w:val="18"/>
              </w:rPr>
              <w:t>Software:</w:t>
            </w:r>
          </w:p>
          <w:p w:rsidR="0087275E" w:rsidRDefault="0087275E" w:rsidP="007D4454">
            <w:pPr>
              <w:jc w:val="left"/>
              <w:rPr>
                <w:sz w:val="18"/>
                <w:szCs w:val="18"/>
                <w:lang w:val="en-US"/>
              </w:rPr>
            </w:pPr>
            <w:r>
              <w:rPr>
                <w:sz w:val="18"/>
                <w:szCs w:val="18"/>
                <w:lang w:val="en-US"/>
              </w:rPr>
              <w:t>DFD,</w:t>
            </w:r>
            <w:r>
              <w:rPr>
                <w:rFonts w:eastAsia="Calibri" w:cs="Calibri"/>
                <w:sz w:val="18"/>
                <w:szCs w:val="18"/>
                <w:lang w:val="en-US"/>
              </w:rPr>
              <w:t xml:space="preserve"> </w:t>
            </w:r>
            <w:proofErr w:type="spellStart"/>
            <w:r>
              <w:rPr>
                <w:sz w:val="18"/>
                <w:szCs w:val="18"/>
                <w:lang w:val="en-US"/>
              </w:rPr>
              <w:t>Dev</w:t>
            </w:r>
            <w:proofErr w:type="spellEnd"/>
            <w:r>
              <w:rPr>
                <w:rFonts w:eastAsia="Calibri" w:cs="Calibri"/>
                <w:sz w:val="18"/>
                <w:szCs w:val="18"/>
                <w:lang w:val="en-US"/>
              </w:rPr>
              <w:t xml:space="preserve"> </w:t>
            </w:r>
            <w:r>
              <w:rPr>
                <w:sz w:val="18"/>
                <w:szCs w:val="18"/>
                <w:lang w:val="en-US"/>
              </w:rPr>
              <w:t>C,</w:t>
            </w:r>
            <w:r>
              <w:rPr>
                <w:rFonts w:eastAsia="Calibri" w:cs="Calibri"/>
                <w:sz w:val="18"/>
                <w:szCs w:val="18"/>
                <w:lang w:val="en-US"/>
              </w:rPr>
              <w:t xml:space="preserve"> </w:t>
            </w:r>
            <w:proofErr w:type="spellStart"/>
            <w:r>
              <w:rPr>
                <w:sz w:val="18"/>
                <w:szCs w:val="18"/>
                <w:lang w:val="en-US"/>
              </w:rPr>
              <w:t>Pseint</w:t>
            </w:r>
            <w:proofErr w:type="spellEnd"/>
          </w:p>
        </w:tc>
      </w:tr>
      <w:tr w:rsidR="0087275E" w:rsidTr="007D4454">
        <w:trPr>
          <w:trHeight w:val="600"/>
        </w:trPr>
        <w:tc>
          <w:tcPr>
            <w:tcW w:w="959"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11</w:t>
            </w:r>
          </w:p>
        </w:tc>
        <w:tc>
          <w:tcPr>
            <w:tcW w:w="2835"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pStyle w:val="Textosinformato1"/>
              <w:snapToGrid w:val="0"/>
              <w:ind w:left="113" w:right="113"/>
              <w:rPr>
                <w:rFonts w:ascii="Calibri" w:hAnsi="Calibri" w:cs="Calibri"/>
                <w:sz w:val="18"/>
                <w:szCs w:val="18"/>
                <w:lang w:val="es-CO" w:eastAsia="es-CO"/>
              </w:rPr>
            </w:pPr>
            <w:r>
              <w:rPr>
                <w:rFonts w:ascii="Calibri" w:hAnsi="Calibri" w:cs="Calibri"/>
                <w:sz w:val="18"/>
                <w:szCs w:val="18"/>
                <w:lang w:val="es-CO" w:eastAsia="es-CO"/>
              </w:rPr>
              <w:t>Funciones</w:t>
            </w:r>
            <w:r>
              <w:rPr>
                <w:rFonts w:ascii="Calibri" w:eastAsia="Calibri" w:hAnsi="Calibri" w:cs="Calibri"/>
                <w:sz w:val="18"/>
                <w:szCs w:val="18"/>
                <w:lang w:val="es-CO" w:eastAsia="es-CO"/>
              </w:rPr>
              <w:t xml:space="preserve"> </w:t>
            </w:r>
            <w:r>
              <w:rPr>
                <w:rFonts w:ascii="Calibri" w:hAnsi="Calibri" w:cs="Calibri"/>
                <w:sz w:val="18"/>
                <w:szCs w:val="18"/>
                <w:lang w:val="es-CO" w:eastAsia="es-CO"/>
              </w:rPr>
              <w:t>y</w:t>
            </w:r>
            <w:r>
              <w:rPr>
                <w:rFonts w:ascii="Calibri" w:eastAsia="Calibri" w:hAnsi="Calibri" w:cs="Calibri"/>
                <w:sz w:val="18"/>
                <w:szCs w:val="18"/>
                <w:lang w:val="es-CO" w:eastAsia="es-CO"/>
              </w:rPr>
              <w:t xml:space="preserve"> </w:t>
            </w:r>
            <w:r>
              <w:rPr>
                <w:rFonts w:ascii="Calibri" w:hAnsi="Calibri" w:cs="Calibri"/>
                <w:sz w:val="18"/>
                <w:szCs w:val="18"/>
                <w:lang w:val="es-CO" w:eastAsia="es-CO"/>
              </w:rPr>
              <w:t>diseño</w:t>
            </w:r>
            <w:r>
              <w:rPr>
                <w:rFonts w:ascii="Calibri" w:eastAsia="Calibri" w:hAnsi="Calibri" w:cs="Calibri"/>
                <w:sz w:val="18"/>
                <w:szCs w:val="18"/>
                <w:lang w:val="es-CO" w:eastAsia="es-CO"/>
              </w:rPr>
              <w:t xml:space="preserve"> </w:t>
            </w:r>
            <w:r>
              <w:rPr>
                <w:rFonts w:ascii="Calibri" w:hAnsi="Calibri" w:cs="Calibri"/>
                <w:sz w:val="18"/>
                <w:szCs w:val="18"/>
                <w:lang w:val="es-CO" w:eastAsia="es-CO"/>
              </w:rPr>
              <w:t>modular</w:t>
            </w:r>
          </w:p>
        </w:tc>
        <w:tc>
          <w:tcPr>
            <w:tcW w:w="2268"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Estructura,</w:t>
            </w:r>
            <w:r>
              <w:rPr>
                <w:rFonts w:eastAsia="Calibri" w:cs="Calibri"/>
                <w:sz w:val="18"/>
                <w:szCs w:val="18"/>
              </w:rPr>
              <w:t xml:space="preserve"> </w:t>
            </w:r>
            <w:r>
              <w:rPr>
                <w:sz w:val="18"/>
                <w:szCs w:val="18"/>
              </w:rPr>
              <w:t>y</w:t>
            </w:r>
            <w:r>
              <w:rPr>
                <w:rFonts w:eastAsia="Calibri" w:cs="Calibri"/>
                <w:sz w:val="18"/>
                <w:szCs w:val="18"/>
              </w:rPr>
              <w:t xml:space="preserve"> </w:t>
            </w:r>
            <w:r>
              <w:rPr>
                <w:sz w:val="18"/>
                <w:szCs w:val="18"/>
              </w:rPr>
              <w:t>cooperación</w:t>
            </w:r>
            <w:r>
              <w:rPr>
                <w:rFonts w:eastAsia="Calibri" w:cs="Calibri"/>
                <w:sz w:val="18"/>
                <w:szCs w:val="18"/>
              </w:rPr>
              <w:t xml:space="preserve"> </w:t>
            </w:r>
            <w:r>
              <w:rPr>
                <w:sz w:val="18"/>
                <w:szCs w:val="18"/>
              </w:rPr>
              <w:t>entre</w:t>
            </w:r>
            <w:r>
              <w:rPr>
                <w:rFonts w:eastAsia="Calibri" w:cs="Calibri"/>
                <w:sz w:val="18"/>
                <w:szCs w:val="18"/>
              </w:rPr>
              <w:t xml:space="preserve"> </w:t>
            </w:r>
            <w:r>
              <w:rPr>
                <w:sz w:val="18"/>
                <w:szCs w:val="18"/>
              </w:rPr>
              <w:t>funciones</w:t>
            </w:r>
          </w:p>
        </w:tc>
        <w:tc>
          <w:tcPr>
            <w:tcW w:w="1984"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Análisis,</w:t>
            </w:r>
            <w:r>
              <w:rPr>
                <w:rFonts w:eastAsia="Calibri" w:cs="Calibri"/>
                <w:sz w:val="18"/>
                <w:szCs w:val="18"/>
              </w:rPr>
              <w:t xml:space="preserve"> </w:t>
            </w:r>
            <w:r>
              <w:rPr>
                <w:sz w:val="18"/>
                <w:szCs w:val="18"/>
              </w:rPr>
              <w:t>desarrollo</w:t>
            </w:r>
            <w:r>
              <w:rPr>
                <w:rFonts w:eastAsia="Calibri" w:cs="Calibri"/>
                <w:sz w:val="18"/>
                <w:szCs w:val="18"/>
              </w:rPr>
              <w:t xml:space="preserve"> </w:t>
            </w:r>
            <w:r>
              <w:rPr>
                <w:sz w:val="18"/>
                <w:szCs w:val="18"/>
              </w:rPr>
              <w:t>y</w:t>
            </w:r>
            <w:r>
              <w:rPr>
                <w:rFonts w:eastAsia="Calibri" w:cs="Calibri"/>
                <w:sz w:val="18"/>
                <w:szCs w:val="18"/>
              </w:rPr>
              <w:t xml:space="preserve"> </w:t>
            </w:r>
            <w:r>
              <w:rPr>
                <w:sz w:val="18"/>
                <w:szCs w:val="18"/>
              </w:rPr>
              <w:t>codificación</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algoritmos</w:t>
            </w:r>
            <w:r>
              <w:rPr>
                <w:rFonts w:eastAsia="Calibri" w:cs="Calibri"/>
                <w:sz w:val="18"/>
                <w:szCs w:val="18"/>
              </w:rPr>
              <w:t xml:space="preserve"> </w:t>
            </w:r>
            <w:r>
              <w:rPr>
                <w:sz w:val="18"/>
                <w:szCs w:val="18"/>
              </w:rPr>
              <w:t>que</w:t>
            </w:r>
            <w:r>
              <w:rPr>
                <w:rFonts w:eastAsia="Calibri" w:cs="Calibri"/>
                <w:sz w:val="18"/>
                <w:szCs w:val="18"/>
              </w:rPr>
              <w:t xml:space="preserve"> </w:t>
            </w:r>
            <w:r>
              <w:rPr>
                <w:sz w:val="18"/>
                <w:szCs w:val="18"/>
              </w:rPr>
              <w:t>involucren</w:t>
            </w:r>
            <w:r>
              <w:rPr>
                <w:rFonts w:eastAsia="Calibri" w:cs="Calibri"/>
                <w:sz w:val="18"/>
                <w:szCs w:val="18"/>
              </w:rPr>
              <w:t xml:space="preserve"> </w:t>
            </w:r>
            <w:r>
              <w:rPr>
                <w:sz w:val="18"/>
                <w:szCs w:val="18"/>
              </w:rPr>
              <w:t>el</w:t>
            </w:r>
            <w:r>
              <w:rPr>
                <w:rFonts w:eastAsia="Calibri" w:cs="Calibri"/>
                <w:sz w:val="18"/>
                <w:szCs w:val="18"/>
              </w:rPr>
              <w:t xml:space="preserve"> </w:t>
            </w:r>
            <w:r>
              <w:rPr>
                <w:sz w:val="18"/>
                <w:szCs w:val="18"/>
              </w:rPr>
              <w:t>uso</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funciones</w:t>
            </w:r>
          </w:p>
        </w:tc>
        <w:tc>
          <w:tcPr>
            <w:tcW w:w="1985"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Diseño</w:t>
            </w:r>
            <w:r>
              <w:rPr>
                <w:rFonts w:eastAsia="Calibri" w:cs="Calibri"/>
                <w:sz w:val="18"/>
                <w:szCs w:val="18"/>
              </w:rPr>
              <w:t xml:space="preserve"> </w:t>
            </w:r>
            <w:r>
              <w:rPr>
                <w:sz w:val="18"/>
                <w:szCs w:val="18"/>
              </w:rPr>
              <w:t>e</w:t>
            </w:r>
            <w:r>
              <w:rPr>
                <w:rFonts w:eastAsia="Calibri" w:cs="Calibri"/>
                <w:sz w:val="18"/>
                <w:szCs w:val="18"/>
              </w:rPr>
              <w:t xml:space="preserve"> </w:t>
            </w:r>
            <w:r>
              <w:rPr>
                <w:sz w:val="18"/>
                <w:szCs w:val="18"/>
              </w:rPr>
              <w:t>implementación</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cinco</w:t>
            </w:r>
            <w:r>
              <w:rPr>
                <w:rFonts w:eastAsia="Calibri" w:cs="Calibri"/>
                <w:sz w:val="18"/>
                <w:szCs w:val="18"/>
              </w:rPr>
              <w:t xml:space="preserve"> </w:t>
            </w:r>
            <w:r>
              <w:rPr>
                <w:sz w:val="18"/>
                <w:szCs w:val="18"/>
              </w:rPr>
              <w:t>programas</w:t>
            </w:r>
            <w:r>
              <w:rPr>
                <w:rFonts w:eastAsia="Calibri" w:cs="Calibri"/>
                <w:sz w:val="18"/>
                <w:szCs w:val="18"/>
              </w:rPr>
              <w:t xml:space="preserve"> </w:t>
            </w:r>
            <w:r>
              <w:rPr>
                <w:sz w:val="18"/>
                <w:szCs w:val="18"/>
              </w:rPr>
              <w:t>netamente</w:t>
            </w:r>
            <w:r>
              <w:rPr>
                <w:rFonts w:eastAsia="Calibri" w:cs="Calibri"/>
                <w:sz w:val="18"/>
                <w:szCs w:val="18"/>
              </w:rPr>
              <w:t xml:space="preserve"> </w:t>
            </w:r>
            <w:r>
              <w:rPr>
                <w:sz w:val="18"/>
                <w:szCs w:val="18"/>
              </w:rPr>
              <w:t>modulares.</w:t>
            </w:r>
          </w:p>
          <w:p w:rsidR="0087275E" w:rsidRDefault="0087275E" w:rsidP="007D4454">
            <w:pPr>
              <w:rPr>
                <w:sz w:val="18"/>
                <w:szCs w:val="18"/>
              </w:rPr>
            </w:pPr>
            <w:r>
              <w:rPr>
                <w:sz w:val="18"/>
                <w:szCs w:val="18"/>
              </w:rPr>
              <w:t>Consulta</w:t>
            </w:r>
            <w:r>
              <w:rPr>
                <w:rFonts w:eastAsia="Calibri" w:cs="Calibri"/>
                <w:sz w:val="18"/>
                <w:szCs w:val="18"/>
              </w:rPr>
              <w:t xml:space="preserve"> </w:t>
            </w:r>
            <w:r>
              <w:rPr>
                <w:sz w:val="18"/>
                <w:szCs w:val="18"/>
              </w:rPr>
              <w:t>parámetros</w:t>
            </w:r>
            <w:r>
              <w:rPr>
                <w:rFonts w:eastAsia="Calibri" w:cs="Calibri"/>
                <w:sz w:val="18"/>
                <w:szCs w:val="18"/>
              </w:rPr>
              <w:t xml:space="preserve"> </w:t>
            </w:r>
            <w:r>
              <w:rPr>
                <w:sz w:val="18"/>
                <w:szCs w:val="18"/>
              </w:rPr>
              <w:t>por</w:t>
            </w:r>
            <w:r>
              <w:rPr>
                <w:rFonts w:eastAsia="Calibri" w:cs="Calibri"/>
                <w:sz w:val="18"/>
                <w:szCs w:val="18"/>
              </w:rPr>
              <w:t xml:space="preserve"> </w:t>
            </w:r>
            <w:r>
              <w:rPr>
                <w:sz w:val="18"/>
                <w:szCs w:val="18"/>
              </w:rPr>
              <w:t>valor</w:t>
            </w:r>
            <w:r>
              <w:rPr>
                <w:rFonts w:eastAsia="Calibri" w:cs="Calibri"/>
                <w:sz w:val="18"/>
                <w:szCs w:val="18"/>
              </w:rPr>
              <w:t xml:space="preserve"> </w:t>
            </w:r>
            <w:r>
              <w:rPr>
                <w:sz w:val="18"/>
                <w:szCs w:val="18"/>
              </w:rPr>
              <w:t>y</w:t>
            </w:r>
            <w:r>
              <w:rPr>
                <w:rFonts w:eastAsia="Calibri" w:cs="Calibri"/>
                <w:sz w:val="18"/>
                <w:szCs w:val="18"/>
              </w:rPr>
              <w:t xml:space="preserve"> </w:t>
            </w:r>
            <w:r>
              <w:rPr>
                <w:sz w:val="18"/>
                <w:szCs w:val="18"/>
              </w:rPr>
              <w:t>por</w:t>
            </w:r>
            <w:r>
              <w:rPr>
                <w:rFonts w:eastAsia="Calibri" w:cs="Calibri"/>
                <w:sz w:val="18"/>
                <w:szCs w:val="18"/>
              </w:rPr>
              <w:t xml:space="preserve"> </w:t>
            </w:r>
            <w:r>
              <w:rPr>
                <w:sz w:val="18"/>
                <w:szCs w:val="18"/>
              </w:rPr>
              <w:t>referencia</w:t>
            </w:r>
          </w:p>
        </w:tc>
        <w:tc>
          <w:tcPr>
            <w:tcW w:w="1559"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Laboratorio</w:t>
            </w:r>
            <w:r>
              <w:rPr>
                <w:rFonts w:eastAsia="Calibri" w:cs="Calibri"/>
                <w:sz w:val="18"/>
                <w:szCs w:val="18"/>
              </w:rPr>
              <w:t xml:space="preserve"> </w:t>
            </w:r>
            <w:r>
              <w:rPr>
                <w:sz w:val="18"/>
                <w:szCs w:val="18"/>
              </w:rPr>
              <w:t>8</w:t>
            </w:r>
          </w:p>
          <w:p w:rsidR="0087275E" w:rsidRDefault="0087275E" w:rsidP="007D4454">
            <w:pPr>
              <w:rPr>
                <w:sz w:val="18"/>
                <w:szCs w:val="18"/>
              </w:rPr>
            </w:pPr>
            <w:r>
              <w:rPr>
                <w:sz w:val="18"/>
                <w:szCs w:val="18"/>
              </w:rPr>
              <w:t>Verificación</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la</w:t>
            </w:r>
            <w:r>
              <w:rPr>
                <w:rFonts w:eastAsia="Calibri" w:cs="Calibri"/>
                <w:sz w:val="18"/>
                <w:szCs w:val="18"/>
              </w:rPr>
              <w:t xml:space="preserve"> </w:t>
            </w:r>
            <w:r>
              <w:rPr>
                <w:sz w:val="18"/>
                <w:szCs w:val="18"/>
              </w:rPr>
              <w:t>complejidad</w:t>
            </w:r>
            <w:r>
              <w:rPr>
                <w:rFonts w:eastAsia="Calibri" w:cs="Calibri"/>
                <w:sz w:val="18"/>
                <w:szCs w:val="18"/>
              </w:rPr>
              <w:t xml:space="preserve"> </w:t>
            </w:r>
            <w:r>
              <w:rPr>
                <w:sz w:val="18"/>
                <w:szCs w:val="18"/>
              </w:rPr>
              <w:t>y</w:t>
            </w:r>
            <w:r>
              <w:rPr>
                <w:rFonts w:eastAsia="Calibri" w:cs="Calibri"/>
                <w:sz w:val="18"/>
                <w:szCs w:val="18"/>
              </w:rPr>
              <w:t xml:space="preserve"> </w:t>
            </w:r>
            <w:r>
              <w:rPr>
                <w:sz w:val="18"/>
                <w:szCs w:val="18"/>
              </w:rPr>
              <w:t>consecuente</w:t>
            </w:r>
            <w:r>
              <w:rPr>
                <w:rFonts w:eastAsia="Calibri" w:cs="Calibri"/>
                <w:sz w:val="18"/>
                <w:szCs w:val="18"/>
              </w:rPr>
              <w:t xml:space="preserve"> </w:t>
            </w:r>
            <w:r>
              <w:rPr>
                <w:sz w:val="18"/>
                <w:szCs w:val="18"/>
              </w:rPr>
              <w:t>organización</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un</w:t>
            </w:r>
            <w:r>
              <w:rPr>
                <w:rFonts w:eastAsia="Calibri" w:cs="Calibri"/>
                <w:sz w:val="18"/>
                <w:szCs w:val="18"/>
              </w:rPr>
              <w:t xml:space="preserve"> </w:t>
            </w:r>
            <w:r>
              <w:rPr>
                <w:sz w:val="18"/>
                <w:szCs w:val="18"/>
              </w:rPr>
              <w:t>programa</w:t>
            </w:r>
            <w:r>
              <w:rPr>
                <w:rFonts w:eastAsia="Calibri" w:cs="Calibri"/>
                <w:sz w:val="18"/>
                <w:szCs w:val="18"/>
              </w:rPr>
              <w:t xml:space="preserve"> </w:t>
            </w:r>
            <w:r>
              <w:rPr>
                <w:sz w:val="18"/>
                <w:szCs w:val="18"/>
              </w:rPr>
              <w:t>por</w:t>
            </w:r>
            <w:r>
              <w:rPr>
                <w:rFonts w:eastAsia="Calibri" w:cs="Calibri"/>
                <w:sz w:val="18"/>
                <w:szCs w:val="18"/>
              </w:rPr>
              <w:t xml:space="preserve"> </w:t>
            </w:r>
            <w:r>
              <w:rPr>
                <w:sz w:val="18"/>
                <w:szCs w:val="18"/>
              </w:rPr>
              <w:t>módulos</w:t>
            </w:r>
          </w:p>
        </w:tc>
        <w:tc>
          <w:tcPr>
            <w:tcW w:w="1579" w:type="dxa"/>
            <w:tcBorders>
              <w:top w:val="single" w:sz="8" w:space="0" w:color="00FFFF"/>
              <w:left w:val="single" w:sz="8" w:space="0" w:color="00FFFF"/>
              <w:bottom w:val="single" w:sz="8" w:space="0" w:color="00FFFF"/>
              <w:right w:val="single" w:sz="8" w:space="0" w:color="00FFFF"/>
            </w:tcBorders>
            <w:shd w:val="clear" w:color="auto" w:fill="auto"/>
          </w:tcPr>
          <w:p w:rsidR="0087275E" w:rsidRDefault="0087275E" w:rsidP="007D4454">
            <w:pPr>
              <w:snapToGrid w:val="0"/>
              <w:jc w:val="left"/>
              <w:rPr>
                <w:sz w:val="18"/>
                <w:szCs w:val="18"/>
              </w:rPr>
            </w:pPr>
            <w:r>
              <w:rPr>
                <w:sz w:val="18"/>
                <w:szCs w:val="18"/>
              </w:rPr>
              <w:t>Sala</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Informática</w:t>
            </w:r>
          </w:p>
          <w:p w:rsidR="0087275E" w:rsidRDefault="0087275E" w:rsidP="007D4454">
            <w:pPr>
              <w:jc w:val="left"/>
              <w:rPr>
                <w:sz w:val="18"/>
                <w:szCs w:val="18"/>
              </w:rPr>
            </w:pPr>
            <w:r>
              <w:rPr>
                <w:sz w:val="18"/>
                <w:szCs w:val="18"/>
              </w:rPr>
              <w:t>USTA</w:t>
            </w:r>
            <w:r>
              <w:rPr>
                <w:rFonts w:eastAsia="Calibri" w:cs="Calibri"/>
                <w:sz w:val="18"/>
                <w:szCs w:val="18"/>
              </w:rPr>
              <w:t xml:space="preserve"> </w:t>
            </w:r>
            <w:r>
              <w:rPr>
                <w:sz w:val="18"/>
                <w:szCs w:val="18"/>
              </w:rPr>
              <w:t>Virtual</w:t>
            </w:r>
          </w:p>
          <w:p w:rsidR="0087275E" w:rsidRPr="004E388E" w:rsidRDefault="0087275E" w:rsidP="007D4454">
            <w:pPr>
              <w:rPr>
                <w:sz w:val="18"/>
                <w:szCs w:val="18"/>
              </w:rPr>
            </w:pPr>
            <w:r w:rsidRPr="004E388E">
              <w:rPr>
                <w:sz w:val="18"/>
                <w:szCs w:val="18"/>
              </w:rPr>
              <w:t>Software:</w:t>
            </w:r>
          </w:p>
          <w:p w:rsidR="0087275E" w:rsidRDefault="0087275E" w:rsidP="007D4454">
            <w:pPr>
              <w:jc w:val="left"/>
              <w:rPr>
                <w:sz w:val="18"/>
                <w:szCs w:val="18"/>
                <w:lang w:val="en-US"/>
              </w:rPr>
            </w:pPr>
            <w:r>
              <w:rPr>
                <w:sz w:val="18"/>
                <w:szCs w:val="18"/>
                <w:lang w:val="en-US"/>
              </w:rPr>
              <w:t>DFD,</w:t>
            </w:r>
            <w:r>
              <w:rPr>
                <w:rFonts w:eastAsia="Calibri" w:cs="Calibri"/>
                <w:sz w:val="18"/>
                <w:szCs w:val="18"/>
                <w:lang w:val="en-US"/>
              </w:rPr>
              <w:t xml:space="preserve"> </w:t>
            </w:r>
            <w:proofErr w:type="spellStart"/>
            <w:r>
              <w:rPr>
                <w:sz w:val="18"/>
                <w:szCs w:val="18"/>
                <w:lang w:val="en-US"/>
              </w:rPr>
              <w:t>Dev</w:t>
            </w:r>
            <w:proofErr w:type="spellEnd"/>
            <w:r>
              <w:rPr>
                <w:rFonts w:eastAsia="Calibri" w:cs="Calibri"/>
                <w:sz w:val="18"/>
                <w:szCs w:val="18"/>
                <w:lang w:val="en-US"/>
              </w:rPr>
              <w:t xml:space="preserve"> </w:t>
            </w:r>
            <w:r>
              <w:rPr>
                <w:sz w:val="18"/>
                <w:szCs w:val="18"/>
                <w:lang w:val="en-US"/>
              </w:rPr>
              <w:t>C,</w:t>
            </w:r>
            <w:r>
              <w:rPr>
                <w:rFonts w:eastAsia="Calibri" w:cs="Calibri"/>
                <w:sz w:val="18"/>
                <w:szCs w:val="18"/>
                <w:lang w:val="en-US"/>
              </w:rPr>
              <w:t xml:space="preserve"> </w:t>
            </w:r>
            <w:proofErr w:type="spellStart"/>
            <w:r>
              <w:rPr>
                <w:sz w:val="18"/>
                <w:szCs w:val="18"/>
                <w:lang w:val="en-US"/>
              </w:rPr>
              <w:t>Pseint</w:t>
            </w:r>
            <w:proofErr w:type="spellEnd"/>
          </w:p>
        </w:tc>
      </w:tr>
      <w:tr w:rsidR="0087275E" w:rsidTr="007D4454">
        <w:trPr>
          <w:trHeight w:val="600"/>
        </w:trPr>
        <w:tc>
          <w:tcPr>
            <w:tcW w:w="959"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rFonts w:eastAsia="Calibri" w:cs="Calibri"/>
                <w:sz w:val="18"/>
                <w:szCs w:val="18"/>
              </w:rPr>
            </w:pPr>
            <w:r>
              <w:rPr>
                <w:sz w:val="18"/>
                <w:szCs w:val="18"/>
              </w:rPr>
              <w:t>12</w:t>
            </w:r>
            <w:r>
              <w:rPr>
                <w:rFonts w:eastAsia="Calibri" w:cs="Calibri"/>
                <w:sz w:val="18"/>
                <w:szCs w:val="18"/>
              </w:rPr>
              <w:t xml:space="preserve"> </w:t>
            </w:r>
          </w:p>
        </w:tc>
        <w:tc>
          <w:tcPr>
            <w:tcW w:w="2835"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pStyle w:val="Textosinformato1"/>
              <w:snapToGrid w:val="0"/>
              <w:ind w:left="113" w:right="113"/>
              <w:rPr>
                <w:rFonts w:ascii="Calibri" w:hAnsi="Calibri" w:cs="Calibri"/>
                <w:sz w:val="18"/>
                <w:szCs w:val="18"/>
                <w:lang w:val="es-CO" w:eastAsia="es-CO"/>
              </w:rPr>
            </w:pPr>
            <w:r>
              <w:rPr>
                <w:rFonts w:ascii="Calibri" w:hAnsi="Calibri" w:cs="Calibri"/>
                <w:sz w:val="18"/>
                <w:szCs w:val="18"/>
                <w:lang w:val="es-CO" w:eastAsia="es-CO"/>
              </w:rPr>
              <w:t>Arreglos</w:t>
            </w:r>
          </w:p>
        </w:tc>
        <w:tc>
          <w:tcPr>
            <w:tcW w:w="2268"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Definición</w:t>
            </w:r>
            <w:r>
              <w:rPr>
                <w:rFonts w:eastAsia="Calibri" w:cs="Calibri"/>
                <w:sz w:val="18"/>
                <w:szCs w:val="18"/>
              </w:rPr>
              <w:t xml:space="preserve"> </w:t>
            </w:r>
            <w:r>
              <w:rPr>
                <w:sz w:val="18"/>
                <w:szCs w:val="18"/>
              </w:rPr>
              <w:t>y</w:t>
            </w:r>
            <w:r>
              <w:rPr>
                <w:rFonts w:eastAsia="Calibri" w:cs="Calibri"/>
                <w:sz w:val="18"/>
                <w:szCs w:val="18"/>
              </w:rPr>
              <w:t xml:space="preserve"> </w:t>
            </w:r>
            <w:r>
              <w:rPr>
                <w:sz w:val="18"/>
                <w:szCs w:val="18"/>
              </w:rPr>
              <w:t>ejemplificación</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arreglos</w:t>
            </w:r>
            <w:r>
              <w:rPr>
                <w:rFonts w:eastAsia="Calibri" w:cs="Calibri"/>
                <w:sz w:val="18"/>
                <w:szCs w:val="18"/>
              </w:rPr>
              <w:t xml:space="preserve"> </w:t>
            </w:r>
            <w:r>
              <w:rPr>
                <w:sz w:val="18"/>
                <w:szCs w:val="18"/>
              </w:rPr>
              <w:t>unidimensionales.</w:t>
            </w:r>
          </w:p>
          <w:p w:rsidR="0087275E" w:rsidRDefault="0087275E" w:rsidP="007D4454">
            <w:pPr>
              <w:rPr>
                <w:sz w:val="18"/>
                <w:szCs w:val="18"/>
              </w:rPr>
            </w:pPr>
          </w:p>
        </w:tc>
        <w:tc>
          <w:tcPr>
            <w:tcW w:w="1984"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Análisis,</w:t>
            </w:r>
            <w:r>
              <w:rPr>
                <w:rFonts w:eastAsia="Calibri" w:cs="Calibri"/>
                <w:sz w:val="18"/>
                <w:szCs w:val="18"/>
              </w:rPr>
              <w:t xml:space="preserve"> </w:t>
            </w:r>
            <w:r>
              <w:rPr>
                <w:sz w:val="18"/>
                <w:szCs w:val="18"/>
              </w:rPr>
              <w:t>desarrollo</w:t>
            </w:r>
            <w:r>
              <w:rPr>
                <w:rFonts w:eastAsia="Calibri" w:cs="Calibri"/>
                <w:sz w:val="18"/>
                <w:szCs w:val="18"/>
              </w:rPr>
              <w:t xml:space="preserve"> </w:t>
            </w:r>
            <w:r>
              <w:rPr>
                <w:sz w:val="18"/>
                <w:szCs w:val="18"/>
              </w:rPr>
              <w:t>y</w:t>
            </w:r>
            <w:r>
              <w:rPr>
                <w:rFonts w:eastAsia="Calibri" w:cs="Calibri"/>
                <w:sz w:val="18"/>
                <w:szCs w:val="18"/>
              </w:rPr>
              <w:t xml:space="preserve"> </w:t>
            </w:r>
            <w:r>
              <w:rPr>
                <w:sz w:val="18"/>
                <w:szCs w:val="18"/>
              </w:rPr>
              <w:t>codificación</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algoritmos</w:t>
            </w:r>
            <w:r>
              <w:rPr>
                <w:rFonts w:eastAsia="Calibri" w:cs="Calibri"/>
                <w:sz w:val="18"/>
                <w:szCs w:val="18"/>
              </w:rPr>
              <w:t xml:space="preserve"> </w:t>
            </w:r>
            <w:r>
              <w:rPr>
                <w:sz w:val="18"/>
                <w:szCs w:val="18"/>
              </w:rPr>
              <w:t>que</w:t>
            </w:r>
            <w:r>
              <w:rPr>
                <w:rFonts w:eastAsia="Calibri" w:cs="Calibri"/>
                <w:sz w:val="18"/>
                <w:szCs w:val="18"/>
              </w:rPr>
              <w:t xml:space="preserve"> </w:t>
            </w:r>
            <w:r>
              <w:rPr>
                <w:sz w:val="18"/>
                <w:szCs w:val="18"/>
              </w:rPr>
              <w:t>involucren</w:t>
            </w:r>
            <w:r>
              <w:rPr>
                <w:rFonts w:eastAsia="Calibri" w:cs="Calibri"/>
                <w:sz w:val="18"/>
                <w:szCs w:val="18"/>
              </w:rPr>
              <w:t xml:space="preserve"> </w:t>
            </w:r>
            <w:r>
              <w:rPr>
                <w:sz w:val="18"/>
                <w:szCs w:val="18"/>
              </w:rPr>
              <w:t>el</w:t>
            </w:r>
            <w:r>
              <w:rPr>
                <w:rFonts w:eastAsia="Calibri" w:cs="Calibri"/>
                <w:sz w:val="18"/>
                <w:szCs w:val="18"/>
              </w:rPr>
              <w:t xml:space="preserve"> </w:t>
            </w:r>
            <w:r>
              <w:rPr>
                <w:sz w:val="18"/>
                <w:szCs w:val="18"/>
              </w:rPr>
              <w:t>uso</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lastRenderedPageBreak/>
              <w:t>vectores</w:t>
            </w:r>
          </w:p>
        </w:tc>
        <w:tc>
          <w:tcPr>
            <w:tcW w:w="1985"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lastRenderedPageBreak/>
              <w:t>Implementar</w:t>
            </w:r>
            <w:r>
              <w:rPr>
                <w:rFonts w:eastAsia="Calibri" w:cs="Calibri"/>
                <w:sz w:val="18"/>
                <w:szCs w:val="18"/>
              </w:rPr>
              <w:t xml:space="preserve"> </w:t>
            </w:r>
            <w:r>
              <w:rPr>
                <w:sz w:val="18"/>
                <w:szCs w:val="18"/>
              </w:rPr>
              <w:t>programas</w:t>
            </w:r>
            <w:r>
              <w:rPr>
                <w:rFonts w:eastAsia="Calibri" w:cs="Calibri"/>
                <w:sz w:val="18"/>
                <w:szCs w:val="18"/>
              </w:rPr>
              <w:t xml:space="preserve"> </w:t>
            </w:r>
            <w:r>
              <w:rPr>
                <w:sz w:val="18"/>
                <w:szCs w:val="18"/>
              </w:rPr>
              <w:t>para</w:t>
            </w:r>
            <w:r>
              <w:rPr>
                <w:rFonts w:eastAsia="Calibri" w:cs="Calibri"/>
                <w:sz w:val="18"/>
                <w:szCs w:val="18"/>
              </w:rPr>
              <w:t xml:space="preserve"> </w:t>
            </w:r>
            <w:r>
              <w:rPr>
                <w:sz w:val="18"/>
                <w:szCs w:val="18"/>
              </w:rPr>
              <w:t>el</w:t>
            </w:r>
            <w:r>
              <w:rPr>
                <w:rFonts w:eastAsia="Calibri" w:cs="Calibri"/>
                <w:sz w:val="18"/>
                <w:szCs w:val="18"/>
              </w:rPr>
              <w:t xml:space="preserve"> </w:t>
            </w:r>
            <w:r>
              <w:rPr>
                <w:sz w:val="18"/>
                <w:szCs w:val="18"/>
              </w:rPr>
              <w:t>manejo</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posiciones</w:t>
            </w:r>
            <w:r>
              <w:rPr>
                <w:rFonts w:eastAsia="Calibri" w:cs="Calibri"/>
                <w:sz w:val="18"/>
                <w:szCs w:val="18"/>
              </w:rPr>
              <w:t xml:space="preserve"> </w:t>
            </w:r>
            <w:r>
              <w:rPr>
                <w:sz w:val="18"/>
                <w:szCs w:val="18"/>
              </w:rPr>
              <w:t>y</w:t>
            </w:r>
            <w:r>
              <w:rPr>
                <w:rFonts w:eastAsia="Calibri" w:cs="Calibri"/>
                <w:sz w:val="18"/>
                <w:szCs w:val="18"/>
              </w:rPr>
              <w:t xml:space="preserve"> </w:t>
            </w:r>
            <w:r>
              <w:rPr>
                <w:sz w:val="18"/>
                <w:szCs w:val="18"/>
              </w:rPr>
              <w:t>valores</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vectores</w:t>
            </w:r>
          </w:p>
        </w:tc>
        <w:tc>
          <w:tcPr>
            <w:tcW w:w="1559"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Laboratorio</w:t>
            </w:r>
            <w:r>
              <w:rPr>
                <w:rFonts w:eastAsia="Calibri" w:cs="Calibri"/>
                <w:sz w:val="18"/>
                <w:szCs w:val="18"/>
              </w:rPr>
              <w:t xml:space="preserve"> </w:t>
            </w:r>
            <w:r>
              <w:rPr>
                <w:sz w:val="18"/>
                <w:szCs w:val="18"/>
              </w:rPr>
              <w:t>9</w:t>
            </w:r>
          </w:p>
          <w:p w:rsidR="0087275E" w:rsidRDefault="0087275E" w:rsidP="007D4454">
            <w:pPr>
              <w:rPr>
                <w:sz w:val="18"/>
                <w:szCs w:val="18"/>
                <w:lang w:val="es-ES_tradnl"/>
              </w:rPr>
            </w:pPr>
            <w:r>
              <w:rPr>
                <w:sz w:val="18"/>
                <w:szCs w:val="18"/>
                <w:lang w:val="es-ES_tradnl"/>
              </w:rPr>
              <w:t>Determinación</w:t>
            </w:r>
            <w:r>
              <w:rPr>
                <w:rFonts w:eastAsia="Calibri" w:cs="Calibri"/>
                <w:sz w:val="18"/>
                <w:szCs w:val="18"/>
                <w:lang w:val="es-ES_tradnl"/>
              </w:rPr>
              <w:t xml:space="preserve"> </w:t>
            </w:r>
            <w:r>
              <w:rPr>
                <w:sz w:val="18"/>
                <w:szCs w:val="18"/>
                <w:lang w:val="es-ES_tradnl"/>
              </w:rPr>
              <w:t>de</w:t>
            </w:r>
            <w:r>
              <w:rPr>
                <w:rFonts w:eastAsia="Calibri" w:cs="Calibri"/>
                <w:sz w:val="18"/>
                <w:szCs w:val="18"/>
                <w:lang w:val="es-ES_tradnl"/>
              </w:rPr>
              <w:t xml:space="preserve"> </w:t>
            </w:r>
            <w:r>
              <w:rPr>
                <w:sz w:val="18"/>
                <w:szCs w:val="18"/>
                <w:lang w:val="es-ES_tradnl"/>
              </w:rPr>
              <w:t>los</w:t>
            </w:r>
            <w:r>
              <w:rPr>
                <w:rFonts w:eastAsia="Calibri" w:cs="Calibri"/>
                <w:sz w:val="18"/>
                <w:szCs w:val="18"/>
                <w:lang w:val="es-ES_tradnl"/>
              </w:rPr>
              <w:t xml:space="preserve"> </w:t>
            </w:r>
            <w:r>
              <w:rPr>
                <w:sz w:val="18"/>
                <w:szCs w:val="18"/>
                <w:lang w:val="es-ES_tradnl"/>
              </w:rPr>
              <w:t>casos</w:t>
            </w:r>
            <w:r>
              <w:rPr>
                <w:rFonts w:eastAsia="Calibri" w:cs="Calibri"/>
                <w:sz w:val="18"/>
                <w:szCs w:val="18"/>
                <w:lang w:val="es-ES_tradnl"/>
              </w:rPr>
              <w:t xml:space="preserve"> </w:t>
            </w:r>
            <w:r>
              <w:rPr>
                <w:sz w:val="18"/>
                <w:szCs w:val="18"/>
                <w:lang w:val="es-ES_tradnl"/>
              </w:rPr>
              <w:t>en</w:t>
            </w:r>
            <w:r>
              <w:rPr>
                <w:rFonts w:eastAsia="Calibri" w:cs="Calibri"/>
                <w:sz w:val="18"/>
                <w:szCs w:val="18"/>
                <w:lang w:val="es-ES_tradnl"/>
              </w:rPr>
              <w:t xml:space="preserve"> </w:t>
            </w:r>
            <w:r>
              <w:rPr>
                <w:sz w:val="18"/>
                <w:szCs w:val="18"/>
                <w:lang w:val="es-ES_tradnl"/>
              </w:rPr>
              <w:t>los</w:t>
            </w:r>
            <w:r>
              <w:rPr>
                <w:rFonts w:eastAsia="Calibri" w:cs="Calibri"/>
                <w:sz w:val="18"/>
                <w:szCs w:val="18"/>
                <w:lang w:val="es-ES_tradnl"/>
              </w:rPr>
              <w:t xml:space="preserve"> </w:t>
            </w:r>
            <w:r>
              <w:rPr>
                <w:sz w:val="18"/>
                <w:szCs w:val="18"/>
                <w:lang w:val="es-ES_tradnl"/>
              </w:rPr>
              <w:t>que</w:t>
            </w:r>
            <w:r>
              <w:rPr>
                <w:rFonts w:eastAsia="Calibri" w:cs="Calibri"/>
                <w:sz w:val="18"/>
                <w:szCs w:val="18"/>
                <w:lang w:val="es-ES_tradnl"/>
              </w:rPr>
              <w:t xml:space="preserve"> </w:t>
            </w:r>
            <w:r>
              <w:rPr>
                <w:sz w:val="18"/>
                <w:szCs w:val="18"/>
                <w:lang w:val="es-ES_tradnl"/>
              </w:rPr>
              <w:t>se</w:t>
            </w:r>
            <w:r>
              <w:rPr>
                <w:rFonts w:eastAsia="Calibri" w:cs="Calibri"/>
                <w:sz w:val="18"/>
                <w:szCs w:val="18"/>
                <w:lang w:val="es-ES_tradnl"/>
              </w:rPr>
              <w:t xml:space="preserve"> </w:t>
            </w:r>
            <w:r>
              <w:rPr>
                <w:sz w:val="18"/>
                <w:szCs w:val="18"/>
                <w:lang w:val="es-ES_tradnl"/>
              </w:rPr>
              <w:t>hace</w:t>
            </w:r>
            <w:r>
              <w:rPr>
                <w:rFonts w:eastAsia="Calibri" w:cs="Calibri"/>
                <w:sz w:val="18"/>
                <w:szCs w:val="18"/>
                <w:lang w:val="es-ES_tradnl"/>
              </w:rPr>
              <w:t xml:space="preserve"> </w:t>
            </w:r>
            <w:r>
              <w:rPr>
                <w:sz w:val="18"/>
                <w:szCs w:val="18"/>
                <w:lang w:val="es-ES_tradnl"/>
              </w:rPr>
              <w:lastRenderedPageBreak/>
              <w:t>necesario</w:t>
            </w:r>
            <w:r>
              <w:rPr>
                <w:rFonts w:eastAsia="Calibri" w:cs="Calibri"/>
                <w:sz w:val="18"/>
                <w:szCs w:val="18"/>
                <w:lang w:val="es-ES_tradnl"/>
              </w:rPr>
              <w:t xml:space="preserve"> </w:t>
            </w:r>
            <w:r>
              <w:rPr>
                <w:sz w:val="18"/>
                <w:szCs w:val="18"/>
                <w:lang w:val="es-ES_tradnl"/>
              </w:rPr>
              <w:t>el</w:t>
            </w:r>
            <w:r>
              <w:rPr>
                <w:rFonts w:eastAsia="Calibri" w:cs="Calibri"/>
                <w:sz w:val="18"/>
                <w:szCs w:val="18"/>
                <w:lang w:val="es-ES_tradnl"/>
              </w:rPr>
              <w:t xml:space="preserve"> </w:t>
            </w:r>
            <w:r>
              <w:rPr>
                <w:sz w:val="18"/>
                <w:szCs w:val="18"/>
                <w:lang w:val="es-ES_tradnl"/>
              </w:rPr>
              <w:t>empleo</w:t>
            </w:r>
            <w:r>
              <w:rPr>
                <w:rFonts w:eastAsia="Calibri" w:cs="Calibri"/>
                <w:sz w:val="18"/>
                <w:szCs w:val="18"/>
                <w:lang w:val="es-ES_tradnl"/>
              </w:rPr>
              <w:t xml:space="preserve"> </w:t>
            </w:r>
            <w:r>
              <w:rPr>
                <w:sz w:val="18"/>
                <w:szCs w:val="18"/>
                <w:lang w:val="es-ES_tradnl"/>
              </w:rPr>
              <w:t>de</w:t>
            </w:r>
            <w:r>
              <w:rPr>
                <w:rFonts w:eastAsia="Calibri" w:cs="Calibri"/>
                <w:sz w:val="18"/>
                <w:szCs w:val="18"/>
                <w:lang w:val="es-ES_tradnl"/>
              </w:rPr>
              <w:t xml:space="preserve"> </w:t>
            </w:r>
            <w:r>
              <w:rPr>
                <w:sz w:val="18"/>
                <w:szCs w:val="18"/>
                <w:lang w:val="es-ES_tradnl"/>
              </w:rPr>
              <w:t>vectores</w:t>
            </w:r>
          </w:p>
        </w:tc>
        <w:tc>
          <w:tcPr>
            <w:tcW w:w="1579" w:type="dxa"/>
            <w:tcBorders>
              <w:top w:val="single" w:sz="8" w:space="0" w:color="00FFFF"/>
              <w:left w:val="single" w:sz="8" w:space="0" w:color="00FFFF"/>
              <w:bottom w:val="single" w:sz="8" w:space="0" w:color="00FFFF"/>
              <w:right w:val="single" w:sz="8" w:space="0" w:color="00FFFF"/>
            </w:tcBorders>
            <w:shd w:val="clear" w:color="auto" w:fill="auto"/>
          </w:tcPr>
          <w:p w:rsidR="0087275E" w:rsidRDefault="0087275E" w:rsidP="007D4454">
            <w:pPr>
              <w:snapToGrid w:val="0"/>
              <w:jc w:val="left"/>
              <w:rPr>
                <w:sz w:val="18"/>
                <w:szCs w:val="18"/>
              </w:rPr>
            </w:pPr>
            <w:r>
              <w:rPr>
                <w:sz w:val="18"/>
                <w:szCs w:val="18"/>
              </w:rPr>
              <w:lastRenderedPageBreak/>
              <w:t>Sala</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Informática</w:t>
            </w:r>
          </w:p>
          <w:p w:rsidR="0087275E" w:rsidRDefault="0087275E" w:rsidP="007D4454">
            <w:pPr>
              <w:jc w:val="left"/>
              <w:rPr>
                <w:sz w:val="18"/>
                <w:szCs w:val="18"/>
              </w:rPr>
            </w:pPr>
            <w:r>
              <w:rPr>
                <w:sz w:val="18"/>
                <w:szCs w:val="18"/>
              </w:rPr>
              <w:t>USTA</w:t>
            </w:r>
            <w:r>
              <w:rPr>
                <w:rFonts w:eastAsia="Calibri" w:cs="Calibri"/>
                <w:sz w:val="18"/>
                <w:szCs w:val="18"/>
              </w:rPr>
              <w:t xml:space="preserve"> </w:t>
            </w:r>
            <w:r>
              <w:rPr>
                <w:sz w:val="18"/>
                <w:szCs w:val="18"/>
              </w:rPr>
              <w:t>Virtual</w:t>
            </w:r>
          </w:p>
          <w:p w:rsidR="0087275E" w:rsidRPr="004E388E" w:rsidRDefault="0087275E" w:rsidP="007D4454">
            <w:pPr>
              <w:rPr>
                <w:sz w:val="18"/>
                <w:szCs w:val="18"/>
              </w:rPr>
            </w:pPr>
            <w:r w:rsidRPr="004E388E">
              <w:rPr>
                <w:sz w:val="18"/>
                <w:szCs w:val="18"/>
              </w:rPr>
              <w:t>Software:</w:t>
            </w:r>
            <w:r w:rsidRPr="004E388E">
              <w:rPr>
                <w:rFonts w:eastAsia="Calibri" w:cs="Calibri"/>
                <w:sz w:val="18"/>
                <w:szCs w:val="18"/>
              </w:rPr>
              <w:t xml:space="preserve"> </w:t>
            </w:r>
            <w:proofErr w:type="spellStart"/>
            <w:r w:rsidRPr="004E388E">
              <w:rPr>
                <w:sz w:val="18"/>
                <w:szCs w:val="18"/>
              </w:rPr>
              <w:t>Dev</w:t>
            </w:r>
            <w:proofErr w:type="spellEnd"/>
            <w:r w:rsidRPr="004E388E">
              <w:rPr>
                <w:rFonts w:eastAsia="Calibri" w:cs="Calibri"/>
                <w:sz w:val="18"/>
                <w:szCs w:val="18"/>
              </w:rPr>
              <w:t xml:space="preserve"> </w:t>
            </w:r>
            <w:r w:rsidRPr="004E388E">
              <w:rPr>
                <w:sz w:val="18"/>
                <w:szCs w:val="18"/>
              </w:rPr>
              <w:t>C</w:t>
            </w:r>
          </w:p>
        </w:tc>
      </w:tr>
      <w:tr w:rsidR="0087275E" w:rsidTr="007D4454">
        <w:trPr>
          <w:trHeight w:val="600"/>
        </w:trPr>
        <w:tc>
          <w:tcPr>
            <w:tcW w:w="959"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lastRenderedPageBreak/>
              <w:t>13</w:t>
            </w:r>
          </w:p>
        </w:tc>
        <w:tc>
          <w:tcPr>
            <w:tcW w:w="2835"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pStyle w:val="Textosinformato1"/>
              <w:snapToGrid w:val="0"/>
              <w:ind w:left="113" w:right="113"/>
              <w:rPr>
                <w:rFonts w:ascii="Calibri" w:hAnsi="Calibri" w:cs="Calibri"/>
                <w:sz w:val="18"/>
                <w:szCs w:val="18"/>
                <w:lang w:val="es-CO" w:eastAsia="es-CO"/>
              </w:rPr>
            </w:pPr>
            <w:r>
              <w:rPr>
                <w:rFonts w:ascii="Calibri" w:hAnsi="Calibri" w:cs="Calibri"/>
                <w:sz w:val="18"/>
                <w:szCs w:val="18"/>
                <w:lang w:val="es-CO" w:eastAsia="es-CO"/>
              </w:rPr>
              <w:t>Matrices</w:t>
            </w:r>
          </w:p>
        </w:tc>
        <w:tc>
          <w:tcPr>
            <w:tcW w:w="2268"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Definición</w:t>
            </w:r>
            <w:r>
              <w:rPr>
                <w:rFonts w:eastAsia="Calibri" w:cs="Calibri"/>
                <w:sz w:val="18"/>
                <w:szCs w:val="18"/>
              </w:rPr>
              <w:t xml:space="preserve"> </w:t>
            </w:r>
            <w:r>
              <w:rPr>
                <w:sz w:val="18"/>
                <w:szCs w:val="18"/>
              </w:rPr>
              <w:t>y</w:t>
            </w:r>
            <w:r>
              <w:rPr>
                <w:rFonts w:eastAsia="Calibri" w:cs="Calibri"/>
                <w:sz w:val="18"/>
                <w:szCs w:val="18"/>
              </w:rPr>
              <w:t xml:space="preserve"> </w:t>
            </w:r>
            <w:r>
              <w:rPr>
                <w:sz w:val="18"/>
                <w:szCs w:val="18"/>
              </w:rPr>
              <w:t>ejemplificación</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arreglos</w:t>
            </w:r>
            <w:r>
              <w:rPr>
                <w:rFonts w:eastAsia="Calibri" w:cs="Calibri"/>
                <w:sz w:val="18"/>
                <w:szCs w:val="18"/>
              </w:rPr>
              <w:t xml:space="preserve"> </w:t>
            </w:r>
            <w:r>
              <w:rPr>
                <w:sz w:val="18"/>
                <w:szCs w:val="18"/>
              </w:rPr>
              <w:t>multidimensionales</w:t>
            </w:r>
            <w:r>
              <w:rPr>
                <w:rFonts w:eastAsia="Calibri" w:cs="Calibri"/>
                <w:sz w:val="18"/>
                <w:szCs w:val="18"/>
              </w:rPr>
              <w:t xml:space="preserve"> </w:t>
            </w:r>
            <w:r>
              <w:rPr>
                <w:sz w:val="18"/>
                <w:szCs w:val="18"/>
              </w:rPr>
              <w:t>(matrices)</w:t>
            </w:r>
          </w:p>
          <w:p w:rsidR="0087275E" w:rsidRDefault="0087275E" w:rsidP="007D4454">
            <w:pPr>
              <w:rPr>
                <w:sz w:val="18"/>
                <w:szCs w:val="18"/>
              </w:rPr>
            </w:pPr>
            <w:r>
              <w:rPr>
                <w:sz w:val="18"/>
                <w:szCs w:val="18"/>
              </w:rPr>
              <w:t>Diseño</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estructuras</w:t>
            </w:r>
            <w:r>
              <w:rPr>
                <w:rFonts w:eastAsia="Calibri" w:cs="Calibri"/>
                <w:sz w:val="18"/>
                <w:szCs w:val="18"/>
              </w:rPr>
              <w:t xml:space="preserve"> </w:t>
            </w:r>
            <w:r>
              <w:rPr>
                <w:sz w:val="18"/>
                <w:szCs w:val="18"/>
              </w:rPr>
              <w:t>personalizadas</w:t>
            </w:r>
          </w:p>
        </w:tc>
        <w:tc>
          <w:tcPr>
            <w:tcW w:w="1984"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Taller</w:t>
            </w:r>
            <w:r>
              <w:rPr>
                <w:rFonts w:eastAsia="Calibri" w:cs="Calibri"/>
                <w:sz w:val="18"/>
                <w:szCs w:val="18"/>
              </w:rPr>
              <w:t xml:space="preserve"> </w:t>
            </w:r>
            <w:r>
              <w:rPr>
                <w:sz w:val="18"/>
                <w:szCs w:val="18"/>
              </w:rPr>
              <w:t>manejo</w:t>
            </w:r>
            <w:r>
              <w:rPr>
                <w:rFonts w:eastAsia="Calibri" w:cs="Calibri"/>
                <w:sz w:val="18"/>
                <w:szCs w:val="18"/>
              </w:rPr>
              <w:t xml:space="preserve"> </w:t>
            </w:r>
            <w:r>
              <w:rPr>
                <w:sz w:val="18"/>
                <w:szCs w:val="18"/>
              </w:rPr>
              <w:t>vectores,</w:t>
            </w:r>
            <w:r>
              <w:rPr>
                <w:rFonts w:eastAsia="Calibri" w:cs="Calibri"/>
                <w:sz w:val="18"/>
                <w:szCs w:val="18"/>
              </w:rPr>
              <w:t xml:space="preserve"> </w:t>
            </w:r>
            <w:r>
              <w:rPr>
                <w:sz w:val="18"/>
                <w:szCs w:val="18"/>
              </w:rPr>
              <w:t>matrices</w:t>
            </w:r>
            <w:r>
              <w:rPr>
                <w:rFonts w:eastAsia="Calibri" w:cs="Calibri"/>
                <w:sz w:val="18"/>
                <w:szCs w:val="18"/>
              </w:rPr>
              <w:t xml:space="preserve"> </w:t>
            </w:r>
            <w:r>
              <w:rPr>
                <w:sz w:val="18"/>
                <w:szCs w:val="18"/>
              </w:rPr>
              <w:t>y</w:t>
            </w:r>
            <w:r>
              <w:rPr>
                <w:rFonts w:eastAsia="Calibri" w:cs="Calibri"/>
                <w:sz w:val="18"/>
                <w:szCs w:val="18"/>
              </w:rPr>
              <w:t xml:space="preserve"> </w:t>
            </w:r>
            <w:r>
              <w:rPr>
                <w:sz w:val="18"/>
                <w:szCs w:val="18"/>
              </w:rPr>
              <w:t>estructuras</w:t>
            </w:r>
          </w:p>
        </w:tc>
        <w:tc>
          <w:tcPr>
            <w:tcW w:w="1985"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Análisis,</w:t>
            </w:r>
            <w:r>
              <w:rPr>
                <w:rFonts w:eastAsia="Calibri" w:cs="Calibri"/>
                <w:sz w:val="18"/>
                <w:szCs w:val="18"/>
              </w:rPr>
              <w:t xml:space="preserve"> </w:t>
            </w:r>
            <w:r>
              <w:rPr>
                <w:sz w:val="18"/>
                <w:szCs w:val="18"/>
              </w:rPr>
              <w:t>diseño</w:t>
            </w:r>
            <w:r>
              <w:rPr>
                <w:rFonts w:eastAsia="Calibri" w:cs="Calibri"/>
                <w:sz w:val="18"/>
                <w:szCs w:val="18"/>
              </w:rPr>
              <w:t xml:space="preserve"> </w:t>
            </w:r>
            <w:r>
              <w:rPr>
                <w:sz w:val="18"/>
                <w:szCs w:val="18"/>
              </w:rPr>
              <w:t>e</w:t>
            </w:r>
            <w:r>
              <w:rPr>
                <w:rFonts w:eastAsia="Calibri" w:cs="Calibri"/>
                <w:sz w:val="18"/>
                <w:szCs w:val="18"/>
              </w:rPr>
              <w:t xml:space="preserve"> </w:t>
            </w:r>
            <w:r>
              <w:rPr>
                <w:sz w:val="18"/>
                <w:szCs w:val="18"/>
              </w:rPr>
              <w:t>implementación</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cinco</w:t>
            </w:r>
            <w:r>
              <w:rPr>
                <w:rFonts w:eastAsia="Calibri" w:cs="Calibri"/>
                <w:sz w:val="18"/>
                <w:szCs w:val="18"/>
              </w:rPr>
              <w:t xml:space="preserve"> </w:t>
            </w:r>
            <w:r>
              <w:rPr>
                <w:sz w:val="18"/>
                <w:szCs w:val="18"/>
              </w:rPr>
              <w:t>programas</w:t>
            </w:r>
            <w:r>
              <w:rPr>
                <w:rFonts w:eastAsia="Calibri" w:cs="Calibri"/>
                <w:sz w:val="18"/>
                <w:szCs w:val="18"/>
              </w:rPr>
              <w:t xml:space="preserve"> </w:t>
            </w:r>
            <w:r>
              <w:rPr>
                <w:sz w:val="18"/>
                <w:szCs w:val="18"/>
              </w:rPr>
              <w:t>brindados</w:t>
            </w:r>
            <w:r>
              <w:rPr>
                <w:rFonts w:eastAsia="Calibri" w:cs="Calibri"/>
                <w:sz w:val="18"/>
                <w:szCs w:val="18"/>
              </w:rPr>
              <w:t xml:space="preserve"> </w:t>
            </w:r>
            <w:r>
              <w:rPr>
                <w:sz w:val="18"/>
                <w:szCs w:val="18"/>
              </w:rPr>
              <w:t>por</w:t>
            </w:r>
            <w:r>
              <w:rPr>
                <w:rFonts w:eastAsia="Calibri" w:cs="Calibri"/>
                <w:sz w:val="18"/>
                <w:szCs w:val="18"/>
              </w:rPr>
              <w:t xml:space="preserve"> </w:t>
            </w:r>
            <w:r>
              <w:rPr>
                <w:sz w:val="18"/>
                <w:szCs w:val="18"/>
              </w:rPr>
              <w:t>el</w:t>
            </w:r>
            <w:r>
              <w:rPr>
                <w:rFonts w:eastAsia="Calibri" w:cs="Calibri"/>
                <w:sz w:val="18"/>
                <w:szCs w:val="18"/>
              </w:rPr>
              <w:t xml:space="preserve"> </w:t>
            </w:r>
            <w:r>
              <w:rPr>
                <w:sz w:val="18"/>
                <w:szCs w:val="18"/>
              </w:rPr>
              <w:t>docente</w:t>
            </w:r>
            <w:r>
              <w:rPr>
                <w:rFonts w:eastAsia="Calibri" w:cs="Calibri"/>
                <w:sz w:val="18"/>
                <w:szCs w:val="18"/>
              </w:rPr>
              <w:t xml:space="preserve"> </w:t>
            </w:r>
            <w:r>
              <w:rPr>
                <w:sz w:val="18"/>
                <w:szCs w:val="18"/>
              </w:rPr>
              <w:t>para</w:t>
            </w:r>
            <w:r>
              <w:rPr>
                <w:rFonts w:eastAsia="Calibri" w:cs="Calibri"/>
                <w:sz w:val="18"/>
                <w:szCs w:val="18"/>
              </w:rPr>
              <w:t xml:space="preserve"> </w:t>
            </w:r>
            <w:r>
              <w:rPr>
                <w:sz w:val="18"/>
                <w:szCs w:val="18"/>
              </w:rPr>
              <w:t>la</w:t>
            </w:r>
            <w:r>
              <w:rPr>
                <w:rFonts w:eastAsia="Calibri" w:cs="Calibri"/>
                <w:sz w:val="18"/>
                <w:szCs w:val="18"/>
              </w:rPr>
              <w:t xml:space="preserve"> </w:t>
            </w:r>
            <w:r>
              <w:rPr>
                <w:sz w:val="18"/>
                <w:szCs w:val="18"/>
              </w:rPr>
              <w:t>manipulación</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matrices.</w:t>
            </w:r>
          </w:p>
        </w:tc>
        <w:tc>
          <w:tcPr>
            <w:tcW w:w="1559"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Laboratorio</w:t>
            </w:r>
            <w:r>
              <w:rPr>
                <w:rFonts w:eastAsia="Calibri" w:cs="Calibri"/>
                <w:sz w:val="18"/>
                <w:szCs w:val="18"/>
              </w:rPr>
              <w:t xml:space="preserve"> </w:t>
            </w:r>
            <w:r>
              <w:rPr>
                <w:sz w:val="18"/>
                <w:szCs w:val="18"/>
              </w:rPr>
              <w:t>10</w:t>
            </w:r>
          </w:p>
          <w:p w:rsidR="0087275E" w:rsidRDefault="0087275E" w:rsidP="007D4454">
            <w:pPr>
              <w:rPr>
                <w:sz w:val="18"/>
                <w:szCs w:val="18"/>
              </w:rPr>
            </w:pPr>
            <w:r>
              <w:rPr>
                <w:sz w:val="18"/>
                <w:szCs w:val="18"/>
              </w:rPr>
              <w:t>Verificación</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la</w:t>
            </w:r>
            <w:r>
              <w:rPr>
                <w:rFonts w:eastAsia="Calibri" w:cs="Calibri"/>
                <w:sz w:val="18"/>
                <w:szCs w:val="18"/>
              </w:rPr>
              <w:t xml:space="preserve"> </w:t>
            </w:r>
            <w:r>
              <w:rPr>
                <w:sz w:val="18"/>
                <w:szCs w:val="18"/>
              </w:rPr>
              <w:t>optimización</w:t>
            </w:r>
            <w:r>
              <w:rPr>
                <w:rFonts w:eastAsia="Calibri" w:cs="Calibri"/>
                <w:sz w:val="18"/>
                <w:szCs w:val="18"/>
              </w:rPr>
              <w:t xml:space="preserve"> </w:t>
            </w:r>
            <w:r>
              <w:rPr>
                <w:sz w:val="18"/>
                <w:szCs w:val="18"/>
              </w:rPr>
              <w:t>del</w:t>
            </w:r>
            <w:r>
              <w:rPr>
                <w:rFonts w:eastAsia="Calibri" w:cs="Calibri"/>
                <w:sz w:val="18"/>
                <w:szCs w:val="18"/>
              </w:rPr>
              <w:t xml:space="preserve"> </w:t>
            </w:r>
            <w:r>
              <w:rPr>
                <w:sz w:val="18"/>
                <w:szCs w:val="18"/>
              </w:rPr>
              <w:t>almacenamiento</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la</w:t>
            </w:r>
            <w:r>
              <w:rPr>
                <w:rFonts w:eastAsia="Calibri" w:cs="Calibri"/>
                <w:sz w:val="18"/>
                <w:szCs w:val="18"/>
              </w:rPr>
              <w:t xml:space="preserve"> </w:t>
            </w:r>
            <w:r>
              <w:rPr>
                <w:sz w:val="18"/>
                <w:szCs w:val="18"/>
              </w:rPr>
              <w:t>información.</w:t>
            </w:r>
          </w:p>
          <w:p w:rsidR="0087275E" w:rsidRDefault="0087275E" w:rsidP="007D4454">
            <w:pPr>
              <w:rPr>
                <w:sz w:val="18"/>
                <w:szCs w:val="18"/>
              </w:rPr>
            </w:pPr>
            <w:r>
              <w:rPr>
                <w:sz w:val="18"/>
                <w:szCs w:val="18"/>
              </w:rPr>
              <w:t>Representación</w:t>
            </w:r>
            <w:r>
              <w:rPr>
                <w:rFonts w:eastAsia="Calibri" w:cs="Calibri"/>
                <w:sz w:val="18"/>
                <w:szCs w:val="18"/>
              </w:rPr>
              <w:t xml:space="preserve"> </w:t>
            </w:r>
            <w:r>
              <w:rPr>
                <w:sz w:val="18"/>
                <w:szCs w:val="18"/>
              </w:rPr>
              <w:t>e</w:t>
            </w:r>
            <w:r>
              <w:rPr>
                <w:rFonts w:eastAsia="Calibri" w:cs="Calibri"/>
                <w:sz w:val="18"/>
                <w:szCs w:val="18"/>
              </w:rPr>
              <w:t xml:space="preserve"> </w:t>
            </w:r>
            <w:r>
              <w:rPr>
                <w:sz w:val="18"/>
                <w:szCs w:val="18"/>
              </w:rPr>
              <w:t>implementación</w:t>
            </w:r>
            <w:r>
              <w:rPr>
                <w:rFonts w:eastAsia="Calibri" w:cs="Calibri"/>
                <w:sz w:val="18"/>
                <w:szCs w:val="18"/>
              </w:rPr>
              <w:t xml:space="preserve"> </w:t>
            </w:r>
            <w:r>
              <w:rPr>
                <w:sz w:val="18"/>
                <w:szCs w:val="18"/>
              </w:rPr>
              <w:t>en</w:t>
            </w:r>
            <w:r>
              <w:rPr>
                <w:rFonts w:eastAsia="Calibri" w:cs="Calibri"/>
                <w:sz w:val="18"/>
                <w:szCs w:val="18"/>
              </w:rPr>
              <w:t xml:space="preserve"> </w:t>
            </w:r>
            <w:r>
              <w:rPr>
                <w:sz w:val="18"/>
                <w:szCs w:val="18"/>
              </w:rPr>
              <w:t>el</w:t>
            </w:r>
            <w:r>
              <w:rPr>
                <w:rFonts w:eastAsia="Calibri" w:cs="Calibri"/>
                <w:sz w:val="18"/>
                <w:szCs w:val="18"/>
              </w:rPr>
              <w:t xml:space="preserve"> </w:t>
            </w:r>
            <w:r>
              <w:rPr>
                <w:sz w:val="18"/>
                <w:szCs w:val="18"/>
              </w:rPr>
              <w:t>Lenguaje</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Programación</w:t>
            </w:r>
          </w:p>
        </w:tc>
        <w:tc>
          <w:tcPr>
            <w:tcW w:w="1579" w:type="dxa"/>
            <w:tcBorders>
              <w:top w:val="single" w:sz="8" w:space="0" w:color="00FFFF"/>
              <w:left w:val="single" w:sz="8" w:space="0" w:color="00FFFF"/>
              <w:bottom w:val="single" w:sz="8" w:space="0" w:color="00FFFF"/>
              <w:right w:val="single" w:sz="8" w:space="0" w:color="00FFFF"/>
            </w:tcBorders>
            <w:shd w:val="clear" w:color="auto" w:fill="auto"/>
          </w:tcPr>
          <w:p w:rsidR="0087275E" w:rsidRDefault="0087275E" w:rsidP="007D4454">
            <w:pPr>
              <w:snapToGrid w:val="0"/>
              <w:jc w:val="left"/>
              <w:rPr>
                <w:sz w:val="18"/>
                <w:szCs w:val="18"/>
              </w:rPr>
            </w:pPr>
            <w:r>
              <w:rPr>
                <w:sz w:val="18"/>
                <w:szCs w:val="18"/>
              </w:rPr>
              <w:t>Sala</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Informática</w:t>
            </w:r>
          </w:p>
          <w:p w:rsidR="0087275E" w:rsidRDefault="0087275E" w:rsidP="007D4454">
            <w:pPr>
              <w:jc w:val="left"/>
              <w:rPr>
                <w:sz w:val="18"/>
                <w:szCs w:val="18"/>
              </w:rPr>
            </w:pPr>
            <w:r>
              <w:rPr>
                <w:sz w:val="18"/>
                <w:szCs w:val="18"/>
              </w:rPr>
              <w:t>USTA</w:t>
            </w:r>
            <w:r>
              <w:rPr>
                <w:rFonts w:eastAsia="Calibri" w:cs="Calibri"/>
                <w:sz w:val="18"/>
                <w:szCs w:val="18"/>
              </w:rPr>
              <w:t xml:space="preserve"> </w:t>
            </w:r>
            <w:r>
              <w:rPr>
                <w:sz w:val="18"/>
                <w:szCs w:val="18"/>
              </w:rPr>
              <w:t>Virtual</w:t>
            </w:r>
          </w:p>
          <w:p w:rsidR="0087275E" w:rsidRPr="004E388E" w:rsidRDefault="0087275E" w:rsidP="007D4454">
            <w:pPr>
              <w:rPr>
                <w:sz w:val="18"/>
                <w:szCs w:val="18"/>
              </w:rPr>
            </w:pPr>
            <w:r w:rsidRPr="004E388E">
              <w:rPr>
                <w:sz w:val="18"/>
                <w:szCs w:val="18"/>
              </w:rPr>
              <w:t>Software:</w:t>
            </w:r>
            <w:r w:rsidRPr="004E388E">
              <w:rPr>
                <w:rFonts w:eastAsia="Calibri" w:cs="Calibri"/>
                <w:sz w:val="18"/>
                <w:szCs w:val="18"/>
              </w:rPr>
              <w:t xml:space="preserve"> </w:t>
            </w:r>
            <w:proofErr w:type="spellStart"/>
            <w:r w:rsidRPr="004E388E">
              <w:rPr>
                <w:sz w:val="18"/>
                <w:szCs w:val="18"/>
              </w:rPr>
              <w:t>Dev</w:t>
            </w:r>
            <w:proofErr w:type="spellEnd"/>
            <w:r w:rsidRPr="004E388E">
              <w:rPr>
                <w:rFonts w:eastAsia="Calibri" w:cs="Calibri"/>
                <w:sz w:val="18"/>
                <w:szCs w:val="18"/>
              </w:rPr>
              <w:t xml:space="preserve"> </w:t>
            </w:r>
            <w:r w:rsidRPr="004E388E">
              <w:rPr>
                <w:sz w:val="18"/>
                <w:szCs w:val="18"/>
              </w:rPr>
              <w:t>C</w:t>
            </w:r>
          </w:p>
        </w:tc>
      </w:tr>
      <w:tr w:rsidR="0087275E" w:rsidTr="007D4454">
        <w:trPr>
          <w:trHeight w:val="600"/>
        </w:trPr>
        <w:tc>
          <w:tcPr>
            <w:tcW w:w="959"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14</w:t>
            </w:r>
          </w:p>
        </w:tc>
        <w:tc>
          <w:tcPr>
            <w:tcW w:w="2835"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pStyle w:val="Textosinformato1"/>
              <w:snapToGrid w:val="0"/>
              <w:ind w:left="113" w:right="113"/>
              <w:rPr>
                <w:rFonts w:ascii="Calibri" w:hAnsi="Calibri" w:cs="Calibri"/>
                <w:sz w:val="18"/>
                <w:szCs w:val="18"/>
                <w:lang w:val="es-CO" w:eastAsia="es-CO"/>
              </w:rPr>
            </w:pPr>
            <w:r>
              <w:rPr>
                <w:rFonts w:ascii="Calibri" w:hAnsi="Calibri" w:cs="Calibri"/>
                <w:sz w:val="18"/>
                <w:szCs w:val="18"/>
                <w:lang w:val="es-CO" w:eastAsia="es-CO"/>
              </w:rPr>
              <w:t>Segundo</w:t>
            </w:r>
            <w:r>
              <w:rPr>
                <w:rFonts w:ascii="Calibri" w:eastAsia="Calibri" w:hAnsi="Calibri" w:cs="Calibri"/>
                <w:sz w:val="18"/>
                <w:szCs w:val="18"/>
                <w:lang w:val="es-CO" w:eastAsia="es-CO"/>
              </w:rPr>
              <w:t xml:space="preserve"> </w:t>
            </w:r>
            <w:r>
              <w:rPr>
                <w:rFonts w:ascii="Calibri" w:hAnsi="Calibri" w:cs="Calibri"/>
                <w:sz w:val="18"/>
                <w:szCs w:val="18"/>
                <w:lang w:val="es-CO" w:eastAsia="es-CO"/>
              </w:rPr>
              <w:t>Parcial</w:t>
            </w:r>
          </w:p>
        </w:tc>
        <w:tc>
          <w:tcPr>
            <w:tcW w:w="2268"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Desarrollo</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un</w:t>
            </w:r>
            <w:r>
              <w:rPr>
                <w:rFonts w:eastAsia="Calibri" w:cs="Calibri"/>
                <w:sz w:val="18"/>
                <w:szCs w:val="18"/>
              </w:rPr>
              <w:t xml:space="preserve"> </w:t>
            </w:r>
            <w:r>
              <w:rPr>
                <w:sz w:val="18"/>
                <w:szCs w:val="18"/>
              </w:rPr>
              <w:t>programa.</w:t>
            </w:r>
          </w:p>
        </w:tc>
        <w:tc>
          <w:tcPr>
            <w:tcW w:w="1984"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Retroalimentación</w:t>
            </w:r>
            <w:r>
              <w:rPr>
                <w:rFonts w:eastAsia="Calibri" w:cs="Calibri"/>
                <w:sz w:val="18"/>
                <w:szCs w:val="18"/>
              </w:rPr>
              <w:t xml:space="preserve"> </w:t>
            </w:r>
            <w:r>
              <w:rPr>
                <w:sz w:val="18"/>
                <w:szCs w:val="18"/>
              </w:rPr>
              <w:t>del</w:t>
            </w:r>
            <w:r>
              <w:rPr>
                <w:rFonts w:eastAsia="Calibri" w:cs="Calibri"/>
                <w:sz w:val="18"/>
                <w:szCs w:val="18"/>
              </w:rPr>
              <w:t xml:space="preserve"> </w:t>
            </w:r>
            <w:r>
              <w:rPr>
                <w:sz w:val="18"/>
                <w:szCs w:val="18"/>
              </w:rPr>
              <w:t>parcial</w:t>
            </w:r>
          </w:p>
        </w:tc>
        <w:tc>
          <w:tcPr>
            <w:tcW w:w="1985"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Afianzamiento</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los</w:t>
            </w:r>
            <w:r>
              <w:rPr>
                <w:rFonts w:eastAsia="Calibri" w:cs="Calibri"/>
                <w:sz w:val="18"/>
                <w:szCs w:val="18"/>
              </w:rPr>
              <w:t xml:space="preserve"> </w:t>
            </w:r>
            <w:r>
              <w:rPr>
                <w:sz w:val="18"/>
                <w:szCs w:val="18"/>
              </w:rPr>
              <w:t>conocimientos</w:t>
            </w:r>
            <w:r>
              <w:rPr>
                <w:rFonts w:eastAsia="Calibri" w:cs="Calibri"/>
                <w:sz w:val="18"/>
                <w:szCs w:val="18"/>
              </w:rPr>
              <w:t xml:space="preserve"> </w:t>
            </w:r>
            <w:r>
              <w:rPr>
                <w:sz w:val="18"/>
                <w:szCs w:val="18"/>
              </w:rPr>
              <w:t>adquiridos</w:t>
            </w:r>
            <w:r>
              <w:rPr>
                <w:rFonts w:eastAsia="Calibri" w:cs="Calibri"/>
                <w:sz w:val="18"/>
                <w:szCs w:val="18"/>
              </w:rPr>
              <w:t xml:space="preserve"> </w:t>
            </w:r>
            <w:r>
              <w:rPr>
                <w:sz w:val="18"/>
                <w:szCs w:val="18"/>
              </w:rPr>
              <w:t>en</w:t>
            </w:r>
            <w:r>
              <w:rPr>
                <w:rFonts w:eastAsia="Calibri" w:cs="Calibri"/>
                <w:sz w:val="18"/>
                <w:szCs w:val="18"/>
              </w:rPr>
              <w:t xml:space="preserve"> </w:t>
            </w:r>
            <w:r>
              <w:rPr>
                <w:sz w:val="18"/>
                <w:szCs w:val="18"/>
              </w:rPr>
              <w:t>el</w:t>
            </w:r>
            <w:r>
              <w:rPr>
                <w:rFonts w:eastAsia="Calibri" w:cs="Calibri"/>
                <w:sz w:val="18"/>
                <w:szCs w:val="18"/>
              </w:rPr>
              <w:t xml:space="preserve"> </w:t>
            </w:r>
            <w:r>
              <w:rPr>
                <w:sz w:val="18"/>
                <w:szCs w:val="18"/>
              </w:rPr>
              <w:t>curso</w:t>
            </w:r>
          </w:p>
        </w:tc>
        <w:tc>
          <w:tcPr>
            <w:tcW w:w="1559"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Taller</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refuerzo</w:t>
            </w:r>
            <w:r>
              <w:rPr>
                <w:rFonts w:eastAsia="Calibri" w:cs="Calibri"/>
                <w:sz w:val="18"/>
                <w:szCs w:val="18"/>
              </w:rPr>
              <w:t xml:space="preserve"> </w:t>
            </w:r>
            <w:r>
              <w:rPr>
                <w:sz w:val="18"/>
                <w:szCs w:val="18"/>
              </w:rPr>
              <w:t>en</w:t>
            </w:r>
            <w:r>
              <w:rPr>
                <w:rFonts w:eastAsia="Calibri" w:cs="Calibri"/>
                <w:sz w:val="18"/>
                <w:szCs w:val="18"/>
              </w:rPr>
              <w:t xml:space="preserve"> </w:t>
            </w:r>
            <w:r>
              <w:rPr>
                <w:sz w:val="18"/>
                <w:szCs w:val="18"/>
              </w:rPr>
              <w:t>vectores</w:t>
            </w:r>
            <w:r>
              <w:rPr>
                <w:rFonts w:eastAsia="Calibri" w:cs="Calibri"/>
                <w:sz w:val="18"/>
                <w:szCs w:val="18"/>
              </w:rPr>
              <w:t xml:space="preserve"> </w:t>
            </w:r>
            <w:r>
              <w:rPr>
                <w:sz w:val="18"/>
                <w:szCs w:val="18"/>
              </w:rPr>
              <w:t>y</w:t>
            </w:r>
            <w:r>
              <w:rPr>
                <w:rFonts w:eastAsia="Calibri" w:cs="Calibri"/>
                <w:sz w:val="18"/>
                <w:szCs w:val="18"/>
              </w:rPr>
              <w:t xml:space="preserve"> </w:t>
            </w:r>
            <w:r>
              <w:rPr>
                <w:sz w:val="18"/>
                <w:szCs w:val="18"/>
              </w:rPr>
              <w:t>matrices</w:t>
            </w:r>
          </w:p>
        </w:tc>
        <w:tc>
          <w:tcPr>
            <w:tcW w:w="1579" w:type="dxa"/>
            <w:tcBorders>
              <w:top w:val="single" w:sz="8" w:space="0" w:color="00FFFF"/>
              <w:left w:val="single" w:sz="8" w:space="0" w:color="00FFFF"/>
              <w:bottom w:val="single" w:sz="8" w:space="0" w:color="00FFFF"/>
              <w:right w:val="single" w:sz="8" w:space="0" w:color="00FFFF"/>
            </w:tcBorders>
            <w:shd w:val="clear" w:color="auto" w:fill="auto"/>
          </w:tcPr>
          <w:p w:rsidR="0087275E" w:rsidRDefault="0087275E" w:rsidP="007D4454">
            <w:pPr>
              <w:snapToGrid w:val="0"/>
              <w:jc w:val="left"/>
              <w:rPr>
                <w:sz w:val="18"/>
                <w:szCs w:val="18"/>
              </w:rPr>
            </w:pPr>
            <w:r>
              <w:rPr>
                <w:sz w:val="18"/>
                <w:szCs w:val="18"/>
              </w:rPr>
              <w:t>Sala</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Informática</w:t>
            </w:r>
          </w:p>
          <w:p w:rsidR="0087275E" w:rsidRDefault="0087275E" w:rsidP="007D4454">
            <w:pPr>
              <w:jc w:val="left"/>
              <w:rPr>
                <w:sz w:val="18"/>
                <w:szCs w:val="18"/>
              </w:rPr>
            </w:pPr>
            <w:r>
              <w:rPr>
                <w:sz w:val="18"/>
                <w:szCs w:val="18"/>
              </w:rPr>
              <w:t>USTA</w:t>
            </w:r>
            <w:r>
              <w:rPr>
                <w:rFonts w:eastAsia="Calibri" w:cs="Calibri"/>
                <w:sz w:val="18"/>
                <w:szCs w:val="18"/>
              </w:rPr>
              <w:t xml:space="preserve"> </w:t>
            </w:r>
            <w:r>
              <w:rPr>
                <w:sz w:val="18"/>
                <w:szCs w:val="18"/>
              </w:rPr>
              <w:t>Virtual</w:t>
            </w:r>
          </w:p>
          <w:p w:rsidR="0087275E" w:rsidRPr="004E388E" w:rsidRDefault="0087275E" w:rsidP="007D4454">
            <w:pPr>
              <w:rPr>
                <w:sz w:val="18"/>
                <w:szCs w:val="18"/>
              </w:rPr>
            </w:pPr>
            <w:r w:rsidRPr="004E388E">
              <w:rPr>
                <w:sz w:val="18"/>
                <w:szCs w:val="18"/>
              </w:rPr>
              <w:t>Software:</w:t>
            </w:r>
            <w:r w:rsidRPr="004E388E">
              <w:rPr>
                <w:rFonts w:eastAsia="Calibri" w:cs="Calibri"/>
                <w:sz w:val="18"/>
                <w:szCs w:val="18"/>
              </w:rPr>
              <w:t xml:space="preserve"> </w:t>
            </w:r>
            <w:proofErr w:type="spellStart"/>
            <w:r w:rsidRPr="004E388E">
              <w:rPr>
                <w:sz w:val="18"/>
                <w:szCs w:val="18"/>
              </w:rPr>
              <w:t>Dev</w:t>
            </w:r>
            <w:proofErr w:type="spellEnd"/>
            <w:r w:rsidRPr="004E388E">
              <w:rPr>
                <w:rFonts w:eastAsia="Calibri" w:cs="Calibri"/>
                <w:sz w:val="18"/>
                <w:szCs w:val="18"/>
              </w:rPr>
              <w:t xml:space="preserve"> </w:t>
            </w:r>
            <w:r w:rsidRPr="004E388E">
              <w:rPr>
                <w:sz w:val="18"/>
                <w:szCs w:val="18"/>
              </w:rPr>
              <w:t>C</w:t>
            </w:r>
          </w:p>
        </w:tc>
      </w:tr>
      <w:tr w:rsidR="0087275E" w:rsidTr="007D4454">
        <w:trPr>
          <w:trHeight w:val="600"/>
        </w:trPr>
        <w:tc>
          <w:tcPr>
            <w:tcW w:w="959"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15</w:t>
            </w:r>
          </w:p>
        </w:tc>
        <w:tc>
          <w:tcPr>
            <w:tcW w:w="2835"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pStyle w:val="Textosinformato1"/>
              <w:snapToGrid w:val="0"/>
              <w:ind w:left="113" w:right="113"/>
              <w:rPr>
                <w:rFonts w:ascii="Calibri" w:eastAsia="Calibri" w:hAnsi="Calibri" w:cs="Calibri"/>
                <w:sz w:val="18"/>
                <w:szCs w:val="18"/>
                <w:lang w:val="es-CO" w:eastAsia="es-CO"/>
              </w:rPr>
            </w:pPr>
            <w:r>
              <w:rPr>
                <w:rFonts w:ascii="Calibri" w:hAnsi="Calibri" w:cs="Calibri"/>
                <w:sz w:val="18"/>
                <w:szCs w:val="18"/>
                <w:lang w:val="es-CO" w:eastAsia="es-CO"/>
              </w:rPr>
              <w:t>Aplicaciones</w:t>
            </w:r>
            <w:r>
              <w:rPr>
                <w:rFonts w:ascii="Calibri" w:eastAsia="Calibri" w:hAnsi="Calibri" w:cs="Calibri"/>
                <w:sz w:val="18"/>
                <w:szCs w:val="18"/>
                <w:lang w:val="es-CO" w:eastAsia="es-CO"/>
              </w:rPr>
              <w:t xml:space="preserve"> </w:t>
            </w:r>
          </w:p>
        </w:tc>
        <w:tc>
          <w:tcPr>
            <w:tcW w:w="2268"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rFonts w:eastAsia="Calibri" w:cs="Calibri"/>
                <w:sz w:val="18"/>
                <w:szCs w:val="18"/>
              </w:rPr>
            </w:pPr>
            <w:r>
              <w:rPr>
                <w:sz w:val="18"/>
                <w:szCs w:val="18"/>
              </w:rPr>
              <w:t>Desarrollo</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aplicaciones</w:t>
            </w:r>
            <w:r>
              <w:rPr>
                <w:rFonts w:eastAsia="Calibri" w:cs="Calibri"/>
                <w:sz w:val="18"/>
                <w:szCs w:val="18"/>
              </w:rPr>
              <w:t xml:space="preserve"> </w:t>
            </w:r>
            <w:r>
              <w:rPr>
                <w:sz w:val="18"/>
                <w:szCs w:val="18"/>
              </w:rPr>
              <w:t>en</w:t>
            </w:r>
            <w:r>
              <w:rPr>
                <w:rFonts w:eastAsia="Calibri" w:cs="Calibri"/>
                <w:sz w:val="18"/>
                <w:szCs w:val="18"/>
              </w:rPr>
              <w:t xml:space="preserve"> </w:t>
            </w:r>
            <w:r>
              <w:rPr>
                <w:sz w:val="18"/>
                <w:szCs w:val="18"/>
              </w:rPr>
              <w:t>C</w:t>
            </w:r>
            <w:r>
              <w:rPr>
                <w:rFonts w:eastAsia="Calibri" w:cs="Calibri"/>
                <w:sz w:val="18"/>
                <w:szCs w:val="18"/>
              </w:rPr>
              <w:t xml:space="preserve"> </w:t>
            </w:r>
          </w:p>
          <w:p w:rsidR="0087275E" w:rsidRDefault="0087275E" w:rsidP="007D4454">
            <w:pPr>
              <w:rPr>
                <w:sz w:val="18"/>
                <w:szCs w:val="18"/>
              </w:rPr>
            </w:pPr>
            <w:r>
              <w:rPr>
                <w:sz w:val="18"/>
                <w:szCs w:val="18"/>
              </w:rPr>
              <w:t>Manejo</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archivos</w:t>
            </w:r>
          </w:p>
          <w:p w:rsidR="0087275E" w:rsidRDefault="0087275E" w:rsidP="007D4454">
            <w:pPr>
              <w:rPr>
                <w:sz w:val="18"/>
                <w:szCs w:val="18"/>
              </w:rPr>
            </w:pPr>
          </w:p>
        </w:tc>
        <w:tc>
          <w:tcPr>
            <w:tcW w:w="1984"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Implementación</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aplicaciones</w:t>
            </w:r>
            <w:r>
              <w:rPr>
                <w:rFonts w:eastAsia="Calibri" w:cs="Calibri"/>
                <w:sz w:val="18"/>
                <w:szCs w:val="18"/>
              </w:rPr>
              <w:t xml:space="preserve"> </w:t>
            </w:r>
            <w:r>
              <w:rPr>
                <w:sz w:val="18"/>
                <w:szCs w:val="18"/>
              </w:rPr>
              <w:t>informáticas,</w:t>
            </w:r>
            <w:r>
              <w:rPr>
                <w:rFonts w:eastAsia="Calibri" w:cs="Calibri"/>
                <w:sz w:val="18"/>
                <w:szCs w:val="18"/>
              </w:rPr>
              <w:t xml:space="preserve"> </w:t>
            </w:r>
            <w:r>
              <w:rPr>
                <w:sz w:val="18"/>
                <w:szCs w:val="18"/>
              </w:rPr>
              <w:t>particularmente</w:t>
            </w:r>
            <w:r>
              <w:rPr>
                <w:rFonts w:eastAsia="Calibri" w:cs="Calibri"/>
                <w:sz w:val="18"/>
                <w:szCs w:val="18"/>
              </w:rPr>
              <w:t xml:space="preserve"> </w:t>
            </w:r>
            <w:r>
              <w:rPr>
                <w:sz w:val="18"/>
                <w:szCs w:val="18"/>
              </w:rPr>
              <w:t>métodos</w:t>
            </w:r>
            <w:r>
              <w:rPr>
                <w:rFonts w:eastAsia="Calibri" w:cs="Calibri"/>
                <w:sz w:val="18"/>
                <w:szCs w:val="18"/>
              </w:rPr>
              <w:t xml:space="preserve"> </w:t>
            </w:r>
            <w:r>
              <w:rPr>
                <w:sz w:val="18"/>
                <w:szCs w:val="18"/>
              </w:rPr>
              <w:t>recursivos</w:t>
            </w:r>
            <w:r>
              <w:rPr>
                <w:rFonts w:eastAsia="Calibri" w:cs="Calibri"/>
                <w:sz w:val="18"/>
                <w:szCs w:val="18"/>
              </w:rPr>
              <w:t xml:space="preserve"> </w:t>
            </w:r>
            <w:r>
              <w:rPr>
                <w:sz w:val="18"/>
                <w:szCs w:val="18"/>
              </w:rPr>
              <w:t>y</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búsqueda</w:t>
            </w:r>
            <w:r>
              <w:rPr>
                <w:rFonts w:eastAsia="Calibri" w:cs="Calibri"/>
                <w:sz w:val="18"/>
                <w:szCs w:val="18"/>
              </w:rPr>
              <w:t xml:space="preserve"> </w:t>
            </w:r>
            <w:r>
              <w:rPr>
                <w:sz w:val="18"/>
                <w:szCs w:val="18"/>
              </w:rPr>
              <w:t>y</w:t>
            </w:r>
            <w:r>
              <w:rPr>
                <w:rFonts w:eastAsia="Calibri" w:cs="Calibri"/>
                <w:sz w:val="18"/>
                <w:szCs w:val="18"/>
              </w:rPr>
              <w:t xml:space="preserve"> </w:t>
            </w:r>
            <w:r>
              <w:rPr>
                <w:sz w:val="18"/>
                <w:szCs w:val="18"/>
              </w:rPr>
              <w:t>ordenamiento.</w:t>
            </w:r>
          </w:p>
          <w:p w:rsidR="0087275E" w:rsidRDefault="0087275E" w:rsidP="007D4454">
            <w:pPr>
              <w:rPr>
                <w:sz w:val="18"/>
                <w:szCs w:val="18"/>
              </w:rPr>
            </w:pPr>
          </w:p>
        </w:tc>
        <w:tc>
          <w:tcPr>
            <w:tcW w:w="1985"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Planteamiento</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proyecto</w:t>
            </w:r>
            <w:r>
              <w:rPr>
                <w:rFonts w:eastAsia="Calibri" w:cs="Calibri"/>
                <w:sz w:val="18"/>
                <w:szCs w:val="18"/>
              </w:rPr>
              <w:t xml:space="preserve"> </w:t>
            </w:r>
            <w:r>
              <w:rPr>
                <w:sz w:val="18"/>
                <w:szCs w:val="18"/>
              </w:rPr>
              <w:t>final</w:t>
            </w:r>
          </w:p>
        </w:tc>
        <w:tc>
          <w:tcPr>
            <w:tcW w:w="1559"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Laboratorio</w:t>
            </w:r>
            <w:r>
              <w:rPr>
                <w:rFonts w:eastAsia="Calibri" w:cs="Calibri"/>
                <w:sz w:val="18"/>
                <w:szCs w:val="18"/>
              </w:rPr>
              <w:t xml:space="preserve"> </w:t>
            </w:r>
            <w:r>
              <w:rPr>
                <w:sz w:val="18"/>
                <w:szCs w:val="18"/>
              </w:rPr>
              <w:t>11</w:t>
            </w:r>
          </w:p>
          <w:p w:rsidR="0087275E" w:rsidRDefault="0087275E" w:rsidP="007D4454">
            <w:pPr>
              <w:rPr>
                <w:sz w:val="18"/>
                <w:szCs w:val="18"/>
              </w:rPr>
            </w:pPr>
            <w:r>
              <w:rPr>
                <w:sz w:val="18"/>
                <w:szCs w:val="18"/>
              </w:rPr>
              <w:t>Implementación</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aplicaciones</w:t>
            </w:r>
            <w:r>
              <w:rPr>
                <w:rFonts w:eastAsia="Calibri" w:cs="Calibri"/>
                <w:sz w:val="18"/>
                <w:szCs w:val="18"/>
              </w:rPr>
              <w:t xml:space="preserve"> </w:t>
            </w:r>
            <w:r>
              <w:rPr>
                <w:sz w:val="18"/>
                <w:szCs w:val="18"/>
              </w:rPr>
              <w:t>informáticas,</w:t>
            </w:r>
            <w:r>
              <w:rPr>
                <w:rFonts w:eastAsia="Calibri" w:cs="Calibri"/>
                <w:sz w:val="18"/>
                <w:szCs w:val="18"/>
              </w:rPr>
              <w:t xml:space="preserve"> </w:t>
            </w:r>
            <w:r>
              <w:rPr>
                <w:sz w:val="18"/>
                <w:szCs w:val="18"/>
              </w:rPr>
              <w:t>particularmente</w:t>
            </w:r>
            <w:r>
              <w:rPr>
                <w:rFonts w:eastAsia="Calibri" w:cs="Calibri"/>
                <w:sz w:val="18"/>
                <w:szCs w:val="18"/>
              </w:rPr>
              <w:t xml:space="preserve"> </w:t>
            </w:r>
            <w:r>
              <w:rPr>
                <w:sz w:val="18"/>
                <w:szCs w:val="18"/>
              </w:rPr>
              <w:t>métodos</w:t>
            </w:r>
            <w:r>
              <w:rPr>
                <w:rFonts w:eastAsia="Calibri" w:cs="Calibri"/>
                <w:sz w:val="18"/>
                <w:szCs w:val="18"/>
              </w:rPr>
              <w:t xml:space="preserve"> </w:t>
            </w:r>
            <w:r>
              <w:rPr>
                <w:sz w:val="18"/>
                <w:szCs w:val="18"/>
              </w:rPr>
              <w:t>recursivos</w:t>
            </w:r>
            <w:r>
              <w:rPr>
                <w:rFonts w:eastAsia="Calibri" w:cs="Calibri"/>
                <w:sz w:val="18"/>
                <w:szCs w:val="18"/>
              </w:rPr>
              <w:t xml:space="preserve"> </w:t>
            </w:r>
            <w:r>
              <w:rPr>
                <w:sz w:val="18"/>
                <w:szCs w:val="18"/>
              </w:rPr>
              <w:t>y</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búsqueda</w:t>
            </w:r>
            <w:r>
              <w:rPr>
                <w:rFonts w:eastAsia="Calibri" w:cs="Calibri"/>
                <w:sz w:val="18"/>
                <w:szCs w:val="18"/>
              </w:rPr>
              <w:t xml:space="preserve"> </w:t>
            </w:r>
            <w:r>
              <w:rPr>
                <w:sz w:val="18"/>
                <w:szCs w:val="18"/>
              </w:rPr>
              <w:t>y</w:t>
            </w:r>
            <w:r>
              <w:rPr>
                <w:rFonts w:eastAsia="Calibri" w:cs="Calibri"/>
                <w:sz w:val="18"/>
                <w:szCs w:val="18"/>
              </w:rPr>
              <w:t xml:space="preserve"> </w:t>
            </w:r>
            <w:r>
              <w:rPr>
                <w:sz w:val="18"/>
                <w:szCs w:val="18"/>
              </w:rPr>
              <w:t>ordenamiento.</w:t>
            </w:r>
          </w:p>
          <w:p w:rsidR="0087275E" w:rsidRDefault="0087275E" w:rsidP="007D4454">
            <w:pPr>
              <w:rPr>
                <w:sz w:val="18"/>
                <w:szCs w:val="18"/>
              </w:rPr>
            </w:pPr>
            <w:r>
              <w:rPr>
                <w:sz w:val="18"/>
                <w:szCs w:val="18"/>
              </w:rPr>
              <w:t>Exportación</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información</w:t>
            </w:r>
            <w:r>
              <w:rPr>
                <w:rFonts w:eastAsia="Calibri" w:cs="Calibri"/>
                <w:sz w:val="18"/>
                <w:szCs w:val="18"/>
              </w:rPr>
              <w:t xml:space="preserve"> </w:t>
            </w:r>
            <w:r>
              <w:rPr>
                <w:sz w:val="18"/>
                <w:szCs w:val="18"/>
              </w:rPr>
              <w:t>a</w:t>
            </w:r>
            <w:r>
              <w:rPr>
                <w:rFonts w:eastAsia="Calibri" w:cs="Calibri"/>
                <w:sz w:val="18"/>
                <w:szCs w:val="18"/>
              </w:rPr>
              <w:t xml:space="preserve"> </w:t>
            </w:r>
            <w:r>
              <w:rPr>
                <w:sz w:val="18"/>
                <w:szCs w:val="18"/>
              </w:rPr>
              <w:t>través</w:t>
            </w:r>
            <w:r>
              <w:rPr>
                <w:rFonts w:eastAsia="Calibri" w:cs="Calibri"/>
                <w:sz w:val="18"/>
                <w:szCs w:val="18"/>
              </w:rPr>
              <w:t xml:space="preserve"> </w:t>
            </w:r>
            <w:r>
              <w:rPr>
                <w:sz w:val="18"/>
                <w:szCs w:val="18"/>
              </w:rPr>
              <w:t>del</w:t>
            </w:r>
            <w:r>
              <w:rPr>
                <w:rFonts w:eastAsia="Calibri" w:cs="Calibri"/>
                <w:sz w:val="18"/>
                <w:szCs w:val="18"/>
              </w:rPr>
              <w:t xml:space="preserve"> </w:t>
            </w:r>
            <w:r>
              <w:rPr>
                <w:sz w:val="18"/>
                <w:szCs w:val="18"/>
              </w:rPr>
              <w:t>puerto</w:t>
            </w:r>
            <w:r>
              <w:rPr>
                <w:rFonts w:eastAsia="Calibri" w:cs="Calibri"/>
                <w:sz w:val="18"/>
                <w:szCs w:val="18"/>
              </w:rPr>
              <w:t xml:space="preserve"> </w:t>
            </w:r>
            <w:r>
              <w:rPr>
                <w:sz w:val="18"/>
                <w:szCs w:val="18"/>
              </w:rPr>
              <w:t>paralelo</w:t>
            </w:r>
          </w:p>
        </w:tc>
        <w:tc>
          <w:tcPr>
            <w:tcW w:w="1579" w:type="dxa"/>
            <w:tcBorders>
              <w:top w:val="single" w:sz="8" w:space="0" w:color="00FFFF"/>
              <w:left w:val="single" w:sz="8" w:space="0" w:color="00FFFF"/>
              <w:bottom w:val="single" w:sz="8" w:space="0" w:color="00FFFF"/>
              <w:right w:val="single" w:sz="8" w:space="0" w:color="00FFFF"/>
            </w:tcBorders>
            <w:shd w:val="clear" w:color="auto" w:fill="auto"/>
          </w:tcPr>
          <w:p w:rsidR="0087275E" w:rsidRDefault="0087275E" w:rsidP="007D4454">
            <w:pPr>
              <w:snapToGrid w:val="0"/>
              <w:jc w:val="left"/>
              <w:rPr>
                <w:sz w:val="18"/>
                <w:szCs w:val="18"/>
              </w:rPr>
            </w:pPr>
            <w:r>
              <w:rPr>
                <w:sz w:val="18"/>
                <w:szCs w:val="18"/>
              </w:rPr>
              <w:t>Sala</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Informática</w:t>
            </w:r>
          </w:p>
          <w:p w:rsidR="0087275E" w:rsidRDefault="0087275E" w:rsidP="007D4454">
            <w:pPr>
              <w:jc w:val="left"/>
              <w:rPr>
                <w:sz w:val="18"/>
                <w:szCs w:val="18"/>
              </w:rPr>
            </w:pPr>
            <w:r>
              <w:rPr>
                <w:sz w:val="18"/>
                <w:szCs w:val="18"/>
              </w:rPr>
              <w:t>USTA</w:t>
            </w:r>
            <w:r>
              <w:rPr>
                <w:rFonts w:eastAsia="Calibri" w:cs="Calibri"/>
                <w:sz w:val="18"/>
                <w:szCs w:val="18"/>
              </w:rPr>
              <w:t xml:space="preserve"> </w:t>
            </w:r>
            <w:r>
              <w:rPr>
                <w:sz w:val="18"/>
                <w:szCs w:val="18"/>
              </w:rPr>
              <w:t>Virtual</w:t>
            </w:r>
          </w:p>
          <w:p w:rsidR="0087275E" w:rsidRPr="004E388E" w:rsidRDefault="0087275E" w:rsidP="007D4454">
            <w:pPr>
              <w:rPr>
                <w:sz w:val="18"/>
                <w:szCs w:val="18"/>
              </w:rPr>
            </w:pPr>
            <w:r w:rsidRPr="004E388E">
              <w:rPr>
                <w:sz w:val="18"/>
                <w:szCs w:val="18"/>
              </w:rPr>
              <w:t>Software:</w:t>
            </w:r>
            <w:r w:rsidRPr="004E388E">
              <w:rPr>
                <w:rFonts w:eastAsia="Calibri" w:cs="Calibri"/>
                <w:sz w:val="18"/>
                <w:szCs w:val="18"/>
              </w:rPr>
              <w:t xml:space="preserve"> </w:t>
            </w:r>
            <w:proofErr w:type="spellStart"/>
            <w:r w:rsidRPr="004E388E">
              <w:rPr>
                <w:sz w:val="18"/>
                <w:szCs w:val="18"/>
              </w:rPr>
              <w:t>Dev</w:t>
            </w:r>
            <w:proofErr w:type="spellEnd"/>
            <w:r w:rsidRPr="004E388E">
              <w:rPr>
                <w:rFonts w:eastAsia="Calibri" w:cs="Calibri"/>
                <w:sz w:val="18"/>
                <w:szCs w:val="18"/>
              </w:rPr>
              <w:t xml:space="preserve"> </w:t>
            </w:r>
            <w:r w:rsidRPr="004E388E">
              <w:rPr>
                <w:sz w:val="18"/>
                <w:szCs w:val="18"/>
              </w:rPr>
              <w:t>C</w:t>
            </w:r>
          </w:p>
        </w:tc>
      </w:tr>
      <w:tr w:rsidR="0087275E" w:rsidTr="007D4454">
        <w:trPr>
          <w:trHeight w:val="600"/>
        </w:trPr>
        <w:tc>
          <w:tcPr>
            <w:tcW w:w="959"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16</w:t>
            </w:r>
          </w:p>
        </w:tc>
        <w:tc>
          <w:tcPr>
            <w:tcW w:w="2835"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pStyle w:val="Textosinformato1"/>
              <w:snapToGrid w:val="0"/>
              <w:ind w:left="113" w:right="113"/>
              <w:rPr>
                <w:rFonts w:ascii="Calibri" w:hAnsi="Calibri" w:cs="Calibri"/>
                <w:sz w:val="18"/>
                <w:szCs w:val="18"/>
                <w:lang w:val="es-CO" w:eastAsia="es-CO"/>
              </w:rPr>
            </w:pPr>
            <w:r>
              <w:rPr>
                <w:rFonts w:ascii="Calibri" w:hAnsi="Calibri" w:cs="Calibri"/>
                <w:sz w:val="18"/>
                <w:szCs w:val="18"/>
                <w:lang w:val="es-CO" w:eastAsia="es-CO"/>
              </w:rPr>
              <w:t>Proyecto</w:t>
            </w:r>
            <w:r>
              <w:rPr>
                <w:rFonts w:ascii="Calibri" w:eastAsia="Calibri" w:hAnsi="Calibri" w:cs="Calibri"/>
                <w:sz w:val="18"/>
                <w:szCs w:val="18"/>
                <w:lang w:val="es-CO" w:eastAsia="es-CO"/>
              </w:rPr>
              <w:t xml:space="preserve"> </w:t>
            </w:r>
            <w:r>
              <w:rPr>
                <w:rFonts w:ascii="Calibri" w:hAnsi="Calibri" w:cs="Calibri"/>
                <w:sz w:val="18"/>
                <w:szCs w:val="18"/>
                <w:lang w:val="es-CO" w:eastAsia="es-CO"/>
              </w:rPr>
              <w:t>final</w:t>
            </w:r>
          </w:p>
        </w:tc>
        <w:tc>
          <w:tcPr>
            <w:tcW w:w="2268"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Asesoría</w:t>
            </w:r>
            <w:r>
              <w:rPr>
                <w:rFonts w:eastAsia="Calibri" w:cs="Calibri"/>
                <w:sz w:val="18"/>
                <w:szCs w:val="18"/>
              </w:rPr>
              <w:t xml:space="preserve"> </w:t>
            </w:r>
            <w:r>
              <w:rPr>
                <w:sz w:val="18"/>
                <w:szCs w:val="18"/>
              </w:rPr>
              <w:t>en</w:t>
            </w:r>
            <w:r>
              <w:rPr>
                <w:rFonts w:eastAsia="Calibri" w:cs="Calibri"/>
                <w:sz w:val="18"/>
                <w:szCs w:val="18"/>
              </w:rPr>
              <w:t xml:space="preserve"> </w:t>
            </w:r>
            <w:r>
              <w:rPr>
                <w:sz w:val="18"/>
                <w:szCs w:val="18"/>
              </w:rPr>
              <w:t>el</w:t>
            </w:r>
            <w:r>
              <w:rPr>
                <w:rFonts w:eastAsia="Calibri" w:cs="Calibri"/>
                <w:sz w:val="18"/>
                <w:szCs w:val="18"/>
              </w:rPr>
              <w:t xml:space="preserve"> </w:t>
            </w:r>
            <w:r>
              <w:rPr>
                <w:sz w:val="18"/>
                <w:szCs w:val="18"/>
              </w:rPr>
              <w:t>desarrollo</w:t>
            </w:r>
            <w:r>
              <w:rPr>
                <w:rFonts w:eastAsia="Calibri" w:cs="Calibri"/>
                <w:sz w:val="18"/>
                <w:szCs w:val="18"/>
              </w:rPr>
              <w:t xml:space="preserve"> </w:t>
            </w:r>
            <w:r>
              <w:rPr>
                <w:sz w:val="18"/>
                <w:szCs w:val="18"/>
              </w:rPr>
              <w:t>del</w:t>
            </w:r>
            <w:r>
              <w:rPr>
                <w:rFonts w:eastAsia="Calibri" w:cs="Calibri"/>
                <w:sz w:val="18"/>
                <w:szCs w:val="18"/>
              </w:rPr>
              <w:t xml:space="preserve"> </w:t>
            </w:r>
            <w:r>
              <w:rPr>
                <w:sz w:val="18"/>
                <w:szCs w:val="18"/>
              </w:rPr>
              <w:t>proyecto</w:t>
            </w:r>
            <w:r>
              <w:rPr>
                <w:rFonts w:eastAsia="Calibri" w:cs="Calibri"/>
                <w:sz w:val="18"/>
                <w:szCs w:val="18"/>
              </w:rPr>
              <w:t xml:space="preserve"> </w:t>
            </w:r>
            <w:r>
              <w:rPr>
                <w:sz w:val="18"/>
                <w:szCs w:val="18"/>
              </w:rPr>
              <w:t>final</w:t>
            </w:r>
          </w:p>
        </w:tc>
        <w:tc>
          <w:tcPr>
            <w:tcW w:w="1984"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Implementación</w:t>
            </w:r>
            <w:r>
              <w:rPr>
                <w:rFonts w:eastAsia="Calibri" w:cs="Calibri"/>
                <w:sz w:val="18"/>
                <w:szCs w:val="18"/>
              </w:rPr>
              <w:t xml:space="preserve"> </w:t>
            </w:r>
            <w:r>
              <w:rPr>
                <w:sz w:val="18"/>
                <w:szCs w:val="18"/>
              </w:rPr>
              <w:t>del</w:t>
            </w:r>
            <w:r>
              <w:rPr>
                <w:rFonts w:eastAsia="Calibri" w:cs="Calibri"/>
                <w:sz w:val="18"/>
                <w:szCs w:val="18"/>
              </w:rPr>
              <w:t xml:space="preserve"> </w:t>
            </w:r>
            <w:r>
              <w:rPr>
                <w:sz w:val="18"/>
                <w:szCs w:val="18"/>
              </w:rPr>
              <w:t>proyecto</w:t>
            </w:r>
            <w:r>
              <w:rPr>
                <w:rFonts w:eastAsia="Calibri" w:cs="Calibri"/>
                <w:sz w:val="18"/>
                <w:szCs w:val="18"/>
              </w:rPr>
              <w:t xml:space="preserve"> </w:t>
            </w:r>
            <w:r>
              <w:rPr>
                <w:sz w:val="18"/>
                <w:szCs w:val="18"/>
              </w:rPr>
              <w:t>final</w:t>
            </w:r>
          </w:p>
          <w:p w:rsidR="0087275E" w:rsidRDefault="0087275E" w:rsidP="007D4454">
            <w:pPr>
              <w:rPr>
                <w:sz w:val="18"/>
                <w:szCs w:val="18"/>
              </w:rPr>
            </w:pPr>
            <w:r>
              <w:rPr>
                <w:sz w:val="18"/>
                <w:szCs w:val="18"/>
              </w:rPr>
              <w:t>Asesoría</w:t>
            </w:r>
            <w:r>
              <w:rPr>
                <w:rFonts w:eastAsia="Calibri" w:cs="Calibri"/>
                <w:sz w:val="18"/>
                <w:szCs w:val="18"/>
              </w:rPr>
              <w:t xml:space="preserve"> </w:t>
            </w:r>
            <w:r>
              <w:rPr>
                <w:sz w:val="18"/>
                <w:szCs w:val="18"/>
              </w:rPr>
              <w:t>en</w:t>
            </w:r>
            <w:r>
              <w:rPr>
                <w:rFonts w:eastAsia="Calibri" w:cs="Calibri"/>
                <w:sz w:val="18"/>
                <w:szCs w:val="18"/>
              </w:rPr>
              <w:t xml:space="preserve"> </w:t>
            </w:r>
            <w:r>
              <w:rPr>
                <w:sz w:val="18"/>
                <w:szCs w:val="18"/>
              </w:rPr>
              <w:t>el</w:t>
            </w:r>
            <w:r>
              <w:rPr>
                <w:rFonts w:eastAsia="Calibri" w:cs="Calibri"/>
                <w:sz w:val="18"/>
                <w:szCs w:val="18"/>
              </w:rPr>
              <w:t xml:space="preserve"> </w:t>
            </w:r>
            <w:r>
              <w:rPr>
                <w:sz w:val="18"/>
                <w:szCs w:val="18"/>
              </w:rPr>
              <w:t>desarrollo</w:t>
            </w:r>
            <w:r>
              <w:rPr>
                <w:rFonts w:eastAsia="Calibri" w:cs="Calibri"/>
                <w:sz w:val="18"/>
                <w:szCs w:val="18"/>
              </w:rPr>
              <w:t xml:space="preserve"> </w:t>
            </w:r>
            <w:r>
              <w:rPr>
                <w:sz w:val="18"/>
                <w:szCs w:val="18"/>
              </w:rPr>
              <w:t>del</w:t>
            </w:r>
            <w:r>
              <w:rPr>
                <w:rFonts w:eastAsia="Calibri" w:cs="Calibri"/>
                <w:sz w:val="18"/>
                <w:szCs w:val="18"/>
              </w:rPr>
              <w:t xml:space="preserve"> </w:t>
            </w:r>
            <w:r>
              <w:rPr>
                <w:sz w:val="18"/>
                <w:szCs w:val="18"/>
              </w:rPr>
              <w:t>proyecto</w:t>
            </w:r>
            <w:r>
              <w:rPr>
                <w:rFonts w:eastAsia="Calibri" w:cs="Calibri"/>
                <w:sz w:val="18"/>
                <w:szCs w:val="18"/>
              </w:rPr>
              <w:t xml:space="preserve"> </w:t>
            </w:r>
            <w:r>
              <w:rPr>
                <w:sz w:val="18"/>
                <w:szCs w:val="18"/>
              </w:rPr>
              <w:t>final</w:t>
            </w:r>
          </w:p>
        </w:tc>
        <w:tc>
          <w:tcPr>
            <w:tcW w:w="1985"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Avances</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proyectos</w:t>
            </w:r>
            <w:r>
              <w:rPr>
                <w:rFonts w:eastAsia="Calibri" w:cs="Calibri"/>
                <w:sz w:val="18"/>
                <w:szCs w:val="18"/>
              </w:rPr>
              <w:t xml:space="preserve"> </w:t>
            </w:r>
            <w:r>
              <w:rPr>
                <w:sz w:val="18"/>
                <w:szCs w:val="18"/>
              </w:rPr>
              <w:t>final</w:t>
            </w:r>
          </w:p>
        </w:tc>
        <w:tc>
          <w:tcPr>
            <w:tcW w:w="1559" w:type="dxa"/>
            <w:tcBorders>
              <w:top w:val="single" w:sz="8" w:space="0" w:color="00FFFF"/>
              <w:left w:val="single" w:sz="8" w:space="0" w:color="00FFFF"/>
              <w:bottom w:val="single" w:sz="8" w:space="0" w:color="00FFFF"/>
            </w:tcBorders>
            <w:shd w:val="clear" w:color="auto" w:fill="auto"/>
            <w:vAlign w:val="center"/>
          </w:tcPr>
          <w:p w:rsidR="0087275E" w:rsidRDefault="0087275E" w:rsidP="007D4454">
            <w:pPr>
              <w:snapToGrid w:val="0"/>
              <w:rPr>
                <w:sz w:val="18"/>
                <w:szCs w:val="18"/>
              </w:rPr>
            </w:pPr>
            <w:r>
              <w:rPr>
                <w:sz w:val="18"/>
                <w:szCs w:val="18"/>
              </w:rPr>
              <w:t>Implementación</w:t>
            </w:r>
            <w:r>
              <w:rPr>
                <w:rFonts w:eastAsia="Calibri" w:cs="Calibri"/>
                <w:sz w:val="18"/>
                <w:szCs w:val="18"/>
              </w:rPr>
              <w:t xml:space="preserve"> </w:t>
            </w:r>
            <w:r>
              <w:rPr>
                <w:sz w:val="18"/>
                <w:szCs w:val="18"/>
              </w:rPr>
              <w:t>del</w:t>
            </w:r>
            <w:r>
              <w:rPr>
                <w:rFonts w:eastAsia="Calibri" w:cs="Calibri"/>
                <w:sz w:val="18"/>
                <w:szCs w:val="18"/>
              </w:rPr>
              <w:t xml:space="preserve"> </w:t>
            </w:r>
            <w:r>
              <w:rPr>
                <w:sz w:val="18"/>
                <w:szCs w:val="18"/>
              </w:rPr>
              <w:t>proyecto</w:t>
            </w:r>
            <w:r>
              <w:rPr>
                <w:rFonts w:eastAsia="Calibri" w:cs="Calibri"/>
                <w:sz w:val="18"/>
                <w:szCs w:val="18"/>
              </w:rPr>
              <w:t xml:space="preserve"> </w:t>
            </w:r>
            <w:r>
              <w:rPr>
                <w:sz w:val="18"/>
                <w:szCs w:val="18"/>
              </w:rPr>
              <w:t>final</w:t>
            </w:r>
          </w:p>
          <w:p w:rsidR="0087275E" w:rsidRDefault="0087275E" w:rsidP="007D4454">
            <w:pPr>
              <w:rPr>
                <w:sz w:val="18"/>
                <w:szCs w:val="18"/>
              </w:rPr>
            </w:pPr>
            <w:r>
              <w:rPr>
                <w:sz w:val="18"/>
                <w:szCs w:val="18"/>
              </w:rPr>
              <w:t>Asesoría</w:t>
            </w:r>
            <w:r>
              <w:rPr>
                <w:rFonts w:eastAsia="Calibri" w:cs="Calibri"/>
                <w:sz w:val="18"/>
                <w:szCs w:val="18"/>
              </w:rPr>
              <w:t xml:space="preserve"> </w:t>
            </w:r>
            <w:r>
              <w:rPr>
                <w:sz w:val="18"/>
                <w:szCs w:val="18"/>
              </w:rPr>
              <w:t>en</w:t>
            </w:r>
            <w:r>
              <w:rPr>
                <w:rFonts w:eastAsia="Calibri" w:cs="Calibri"/>
                <w:sz w:val="18"/>
                <w:szCs w:val="18"/>
              </w:rPr>
              <w:t xml:space="preserve"> </w:t>
            </w:r>
            <w:r>
              <w:rPr>
                <w:sz w:val="18"/>
                <w:szCs w:val="18"/>
              </w:rPr>
              <w:t>el</w:t>
            </w:r>
            <w:r>
              <w:rPr>
                <w:rFonts w:eastAsia="Calibri" w:cs="Calibri"/>
                <w:sz w:val="18"/>
                <w:szCs w:val="18"/>
              </w:rPr>
              <w:t xml:space="preserve"> </w:t>
            </w:r>
            <w:r>
              <w:rPr>
                <w:sz w:val="18"/>
                <w:szCs w:val="18"/>
              </w:rPr>
              <w:t>desarrollo</w:t>
            </w:r>
            <w:r>
              <w:rPr>
                <w:rFonts w:eastAsia="Calibri" w:cs="Calibri"/>
                <w:sz w:val="18"/>
                <w:szCs w:val="18"/>
              </w:rPr>
              <w:t xml:space="preserve"> </w:t>
            </w:r>
            <w:r>
              <w:rPr>
                <w:sz w:val="18"/>
                <w:szCs w:val="18"/>
              </w:rPr>
              <w:t>del</w:t>
            </w:r>
            <w:r>
              <w:rPr>
                <w:rFonts w:eastAsia="Calibri" w:cs="Calibri"/>
                <w:sz w:val="18"/>
                <w:szCs w:val="18"/>
              </w:rPr>
              <w:t xml:space="preserve"> </w:t>
            </w:r>
            <w:r>
              <w:rPr>
                <w:sz w:val="18"/>
                <w:szCs w:val="18"/>
              </w:rPr>
              <w:t>proyecto</w:t>
            </w:r>
            <w:r>
              <w:rPr>
                <w:rFonts w:eastAsia="Calibri" w:cs="Calibri"/>
                <w:sz w:val="18"/>
                <w:szCs w:val="18"/>
              </w:rPr>
              <w:t xml:space="preserve"> </w:t>
            </w:r>
            <w:r>
              <w:rPr>
                <w:sz w:val="18"/>
                <w:szCs w:val="18"/>
              </w:rPr>
              <w:t>final</w:t>
            </w:r>
          </w:p>
        </w:tc>
        <w:tc>
          <w:tcPr>
            <w:tcW w:w="1579" w:type="dxa"/>
            <w:tcBorders>
              <w:top w:val="single" w:sz="8" w:space="0" w:color="00FFFF"/>
              <w:left w:val="single" w:sz="8" w:space="0" w:color="00FFFF"/>
              <w:bottom w:val="single" w:sz="8" w:space="0" w:color="00FFFF"/>
              <w:right w:val="single" w:sz="8" w:space="0" w:color="00FFFF"/>
            </w:tcBorders>
            <w:shd w:val="clear" w:color="auto" w:fill="auto"/>
          </w:tcPr>
          <w:p w:rsidR="0087275E" w:rsidRDefault="0087275E" w:rsidP="007D4454">
            <w:pPr>
              <w:snapToGrid w:val="0"/>
              <w:jc w:val="left"/>
              <w:rPr>
                <w:sz w:val="18"/>
                <w:szCs w:val="18"/>
              </w:rPr>
            </w:pPr>
            <w:r>
              <w:rPr>
                <w:sz w:val="18"/>
                <w:szCs w:val="18"/>
              </w:rPr>
              <w:t>Sala</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Informática</w:t>
            </w:r>
          </w:p>
          <w:p w:rsidR="0087275E" w:rsidRDefault="0087275E" w:rsidP="007D4454">
            <w:pPr>
              <w:jc w:val="left"/>
              <w:rPr>
                <w:sz w:val="18"/>
                <w:szCs w:val="18"/>
              </w:rPr>
            </w:pPr>
            <w:r>
              <w:rPr>
                <w:sz w:val="18"/>
                <w:szCs w:val="18"/>
              </w:rPr>
              <w:t>USTA</w:t>
            </w:r>
            <w:r>
              <w:rPr>
                <w:rFonts w:eastAsia="Calibri" w:cs="Calibri"/>
                <w:sz w:val="18"/>
                <w:szCs w:val="18"/>
              </w:rPr>
              <w:t xml:space="preserve"> </w:t>
            </w:r>
            <w:r>
              <w:rPr>
                <w:sz w:val="18"/>
                <w:szCs w:val="18"/>
              </w:rPr>
              <w:t>Virtual</w:t>
            </w:r>
          </w:p>
          <w:p w:rsidR="0087275E" w:rsidRPr="004E388E" w:rsidRDefault="0087275E" w:rsidP="007D4454">
            <w:pPr>
              <w:rPr>
                <w:sz w:val="18"/>
                <w:szCs w:val="18"/>
              </w:rPr>
            </w:pPr>
            <w:r w:rsidRPr="004E388E">
              <w:rPr>
                <w:sz w:val="18"/>
                <w:szCs w:val="18"/>
              </w:rPr>
              <w:t>Software:</w:t>
            </w:r>
            <w:r w:rsidRPr="004E388E">
              <w:rPr>
                <w:rFonts w:eastAsia="Calibri" w:cs="Calibri"/>
                <w:sz w:val="18"/>
                <w:szCs w:val="18"/>
              </w:rPr>
              <w:t xml:space="preserve"> </w:t>
            </w:r>
            <w:proofErr w:type="spellStart"/>
            <w:r w:rsidRPr="004E388E">
              <w:rPr>
                <w:sz w:val="18"/>
                <w:szCs w:val="18"/>
              </w:rPr>
              <w:t>Dev</w:t>
            </w:r>
            <w:proofErr w:type="spellEnd"/>
            <w:r w:rsidRPr="004E388E">
              <w:rPr>
                <w:rFonts w:eastAsia="Calibri" w:cs="Calibri"/>
                <w:sz w:val="18"/>
                <w:szCs w:val="18"/>
              </w:rPr>
              <w:t xml:space="preserve"> </w:t>
            </w:r>
            <w:r w:rsidRPr="004E388E">
              <w:rPr>
                <w:sz w:val="18"/>
                <w:szCs w:val="18"/>
              </w:rPr>
              <w:t>C</w:t>
            </w:r>
          </w:p>
        </w:tc>
      </w:tr>
    </w:tbl>
    <w:p w:rsidR="0087275E" w:rsidRDefault="0087275E" w:rsidP="00DD11C9">
      <w:pPr>
        <w:pStyle w:val="Textoindependiente"/>
        <w:spacing w:after="0"/>
        <w:rPr>
          <w:rFonts w:ascii="Tahoma" w:hAnsi="Tahoma" w:cs="Tahoma"/>
          <w:sz w:val="22"/>
          <w:szCs w:val="22"/>
        </w:rPr>
        <w:sectPr w:rsidR="0087275E">
          <w:headerReference w:type="even" r:id="rId24"/>
          <w:headerReference w:type="default" r:id="rId25"/>
          <w:footerReference w:type="even" r:id="rId26"/>
          <w:footerReference w:type="default" r:id="rId27"/>
          <w:headerReference w:type="first" r:id="rId28"/>
          <w:footerReference w:type="first" r:id="rId29"/>
          <w:pgSz w:w="15840" w:h="12240" w:orient="landscape"/>
          <w:pgMar w:top="1134" w:right="1418" w:bottom="1191" w:left="1418" w:header="720" w:footer="720" w:gutter="0"/>
          <w:cols w:space="720"/>
          <w:docGrid w:linePitch="360"/>
        </w:sectPr>
      </w:pPr>
    </w:p>
    <w:p w:rsidR="0016717F" w:rsidRDefault="0016717F" w:rsidP="00DD11C9">
      <w:pPr>
        <w:rPr>
          <w:rFonts w:ascii="Tahoma" w:hAnsi="Tahoma" w:cs="Tahoma"/>
          <w:szCs w:val="24"/>
        </w:rPr>
      </w:pPr>
    </w:p>
    <w:p w:rsidR="0016717F" w:rsidRDefault="001D074B" w:rsidP="001D074B">
      <w:pPr>
        <w:pStyle w:val="Ttulo1"/>
        <w:numPr>
          <w:ilvl w:val="0"/>
          <w:numId w:val="11"/>
        </w:numPr>
      </w:pPr>
      <w:r>
        <w:rPr>
          <w:lang w:val="es-CO"/>
        </w:rPr>
        <w:t>sistema de evaluación integral</w:t>
      </w:r>
    </w:p>
    <w:p w:rsidR="0016717F" w:rsidRDefault="0016717F" w:rsidP="00DD11C9">
      <w:pPr>
        <w:rPr>
          <w:rFonts w:ascii="Tahoma" w:hAnsi="Tahoma" w:cs="Tahoma"/>
        </w:rPr>
      </w:pPr>
    </w:p>
    <w:tbl>
      <w:tblPr>
        <w:tblW w:w="9039" w:type="dxa"/>
        <w:tblBorders>
          <w:top w:val="single" w:sz="8" w:space="0" w:color="4BACC6"/>
          <w:left w:val="single" w:sz="8" w:space="0" w:color="4BACC6"/>
          <w:bottom w:val="single" w:sz="8" w:space="0" w:color="4BACC6"/>
          <w:right w:val="single" w:sz="8" w:space="0" w:color="4BACC6"/>
        </w:tblBorders>
        <w:tblLayout w:type="fixed"/>
        <w:tblLook w:val="0000" w:firstRow="0" w:lastRow="0" w:firstColumn="0" w:lastColumn="0" w:noHBand="0" w:noVBand="0"/>
      </w:tblPr>
      <w:tblGrid>
        <w:gridCol w:w="9039"/>
      </w:tblGrid>
      <w:tr w:rsidR="0016717F" w:rsidRPr="0016717F" w:rsidTr="0016717F">
        <w:tc>
          <w:tcPr>
            <w:tcW w:w="9039" w:type="dxa"/>
            <w:tcBorders>
              <w:top w:val="single" w:sz="8" w:space="0" w:color="4BACC6"/>
              <w:left w:val="single" w:sz="8" w:space="0" w:color="4BACC6"/>
              <w:bottom w:val="single" w:sz="8" w:space="0" w:color="4BACC6"/>
              <w:right w:val="single" w:sz="8" w:space="0" w:color="4BACC6"/>
            </w:tcBorders>
            <w:shd w:val="clear" w:color="auto" w:fill="auto"/>
          </w:tcPr>
          <w:p w:rsidR="0087275E" w:rsidRDefault="0087275E" w:rsidP="0087275E">
            <w:pPr>
              <w:rPr>
                <w:sz w:val="22"/>
              </w:rPr>
            </w:pPr>
            <w:r>
              <w:rPr>
                <w:sz w:val="22"/>
              </w:rPr>
              <w:t>Dentro</w:t>
            </w:r>
            <w:r>
              <w:rPr>
                <w:rFonts w:eastAsia="Calibri" w:cs="Calibri"/>
                <w:sz w:val="22"/>
              </w:rPr>
              <w:t xml:space="preserve"> </w:t>
            </w:r>
            <w:r>
              <w:rPr>
                <w:sz w:val="22"/>
              </w:rPr>
              <w:t>de</w:t>
            </w:r>
            <w:r>
              <w:rPr>
                <w:rFonts w:eastAsia="Calibri" w:cs="Calibri"/>
                <w:sz w:val="22"/>
              </w:rPr>
              <w:t xml:space="preserve"> </w:t>
            </w:r>
            <w:r>
              <w:rPr>
                <w:sz w:val="22"/>
              </w:rPr>
              <w:t>los</w:t>
            </w:r>
            <w:r>
              <w:rPr>
                <w:rFonts w:eastAsia="Calibri" w:cs="Calibri"/>
                <w:sz w:val="22"/>
              </w:rPr>
              <w:t xml:space="preserve"> </w:t>
            </w:r>
            <w:r>
              <w:rPr>
                <w:sz w:val="22"/>
              </w:rPr>
              <w:t>criterios</w:t>
            </w:r>
            <w:r>
              <w:rPr>
                <w:rFonts w:eastAsia="Calibri" w:cs="Calibri"/>
                <w:sz w:val="22"/>
              </w:rPr>
              <w:t xml:space="preserve"> </w:t>
            </w:r>
            <w:r>
              <w:rPr>
                <w:sz w:val="22"/>
              </w:rPr>
              <w:t>a</w:t>
            </w:r>
            <w:r>
              <w:rPr>
                <w:rFonts w:eastAsia="Calibri" w:cs="Calibri"/>
                <w:sz w:val="22"/>
              </w:rPr>
              <w:t xml:space="preserve"> </w:t>
            </w:r>
            <w:r>
              <w:rPr>
                <w:sz w:val="22"/>
              </w:rPr>
              <w:t>evaluar</w:t>
            </w:r>
            <w:r>
              <w:rPr>
                <w:rFonts w:eastAsia="Calibri" w:cs="Calibri"/>
                <w:sz w:val="22"/>
              </w:rPr>
              <w:t xml:space="preserve">  </w:t>
            </w:r>
            <w:r>
              <w:rPr>
                <w:sz w:val="22"/>
              </w:rPr>
              <w:t>se</w:t>
            </w:r>
            <w:r>
              <w:rPr>
                <w:rFonts w:eastAsia="Calibri" w:cs="Calibri"/>
                <w:sz w:val="22"/>
              </w:rPr>
              <w:t xml:space="preserve"> </w:t>
            </w:r>
            <w:r>
              <w:rPr>
                <w:sz w:val="22"/>
              </w:rPr>
              <w:t>tendrán</w:t>
            </w:r>
            <w:r>
              <w:rPr>
                <w:rFonts w:eastAsia="Calibri" w:cs="Calibri"/>
                <w:sz w:val="22"/>
              </w:rPr>
              <w:t xml:space="preserve"> </w:t>
            </w:r>
            <w:r>
              <w:rPr>
                <w:sz w:val="22"/>
              </w:rPr>
              <w:t>en</w:t>
            </w:r>
            <w:r>
              <w:rPr>
                <w:rFonts w:eastAsia="Calibri" w:cs="Calibri"/>
                <w:sz w:val="22"/>
              </w:rPr>
              <w:t xml:space="preserve"> </w:t>
            </w:r>
            <w:r>
              <w:rPr>
                <w:sz w:val="22"/>
              </w:rPr>
              <w:t>cuenta</w:t>
            </w:r>
            <w:r>
              <w:rPr>
                <w:rFonts w:eastAsia="Calibri" w:cs="Calibri"/>
                <w:sz w:val="22"/>
              </w:rPr>
              <w:t xml:space="preserve"> </w:t>
            </w:r>
            <w:r>
              <w:rPr>
                <w:sz w:val="22"/>
              </w:rPr>
              <w:t>los</w:t>
            </w:r>
            <w:r>
              <w:rPr>
                <w:rFonts w:eastAsia="Calibri" w:cs="Calibri"/>
                <w:sz w:val="22"/>
              </w:rPr>
              <w:t xml:space="preserve"> </w:t>
            </w:r>
            <w:r>
              <w:rPr>
                <w:sz w:val="22"/>
              </w:rPr>
              <w:t>siguientes:</w:t>
            </w:r>
          </w:p>
          <w:p w:rsidR="0087275E" w:rsidRDefault="0087275E" w:rsidP="0087275E">
            <w:pPr>
              <w:rPr>
                <w:sz w:val="22"/>
              </w:rPr>
            </w:pPr>
          </w:p>
          <w:p w:rsidR="0087275E" w:rsidRDefault="0087275E" w:rsidP="0087275E">
            <w:pPr>
              <w:numPr>
                <w:ilvl w:val="0"/>
                <w:numId w:val="8"/>
              </w:numPr>
              <w:tabs>
                <w:tab w:val="clear" w:pos="720"/>
                <w:tab w:val="num" w:pos="0"/>
              </w:tabs>
              <w:suppressAutoHyphens/>
              <w:rPr>
                <w:sz w:val="22"/>
              </w:rPr>
            </w:pPr>
            <w:r>
              <w:rPr>
                <w:sz w:val="22"/>
              </w:rPr>
              <w:t>Control</w:t>
            </w:r>
            <w:r>
              <w:rPr>
                <w:rFonts w:eastAsia="Calibri" w:cs="Calibri"/>
                <w:sz w:val="22"/>
              </w:rPr>
              <w:t xml:space="preserve"> </w:t>
            </w:r>
            <w:r>
              <w:rPr>
                <w:sz w:val="22"/>
              </w:rPr>
              <w:t>de</w:t>
            </w:r>
            <w:r>
              <w:rPr>
                <w:rFonts w:eastAsia="Calibri" w:cs="Calibri"/>
                <w:sz w:val="22"/>
              </w:rPr>
              <w:t xml:space="preserve"> </w:t>
            </w:r>
            <w:r>
              <w:rPr>
                <w:sz w:val="22"/>
              </w:rPr>
              <w:t>lecturas</w:t>
            </w:r>
          </w:p>
          <w:p w:rsidR="0087275E" w:rsidRDefault="0087275E" w:rsidP="0087275E">
            <w:pPr>
              <w:numPr>
                <w:ilvl w:val="0"/>
                <w:numId w:val="8"/>
              </w:numPr>
              <w:tabs>
                <w:tab w:val="clear" w:pos="720"/>
                <w:tab w:val="num" w:pos="0"/>
              </w:tabs>
              <w:suppressAutoHyphens/>
              <w:rPr>
                <w:sz w:val="22"/>
              </w:rPr>
            </w:pPr>
            <w:r>
              <w:rPr>
                <w:sz w:val="22"/>
              </w:rPr>
              <w:t>Participación</w:t>
            </w:r>
            <w:r>
              <w:rPr>
                <w:rFonts w:eastAsia="Calibri" w:cs="Calibri"/>
                <w:sz w:val="22"/>
              </w:rPr>
              <w:t xml:space="preserve"> </w:t>
            </w:r>
            <w:r>
              <w:rPr>
                <w:sz w:val="22"/>
              </w:rPr>
              <w:t>en</w:t>
            </w:r>
            <w:r>
              <w:rPr>
                <w:rFonts w:eastAsia="Calibri" w:cs="Calibri"/>
                <w:sz w:val="22"/>
              </w:rPr>
              <w:t xml:space="preserve"> </w:t>
            </w:r>
            <w:r>
              <w:rPr>
                <w:sz w:val="22"/>
              </w:rPr>
              <w:t>las</w:t>
            </w:r>
            <w:r>
              <w:rPr>
                <w:rFonts w:eastAsia="Calibri" w:cs="Calibri"/>
                <w:sz w:val="22"/>
              </w:rPr>
              <w:t xml:space="preserve"> </w:t>
            </w:r>
            <w:r>
              <w:rPr>
                <w:sz w:val="22"/>
              </w:rPr>
              <w:t>sesiones</w:t>
            </w:r>
            <w:r>
              <w:rPr>
                <w:rFonts w:eastAsia="Calibri" w:cs="Calibri"/>
                <w:sz w:val="22"/>
              </w:rPr>
              <w:t xml:space="preserve"> </w:t>
            </w:r>
            <w:r>
              <w:rPr>
                <w:sz w:val="22"/>
              </w:rPr>
              <w:t>y</w:t>
            </w:r>
            <w:r>
              <w:rPr>
                <w:rFonts w:eastAsia="Calibri" w:cs="Calibri"/>
                <w:sz w:val="22"/>
              </w:rPr>
              <w:t xml:space="preserve"> </w:t>
            </w:r>
            <w:proofErr w:type="spellStart"/>
            <w:r>
              <w:rPr>
                <w:sz w:val="22"/>
              </w:rPr>
              <w:t>dinamicidad</w:t>
            </w:r>
            <w:proofErr w:type="spellEnd"/>
            <w:r>
              <w:rPr>
                <w:rFonts w:eastAsia="Calibri" w:cs="Calibri"/>
                <w:sz w:val="22"/>
              </w:rPr>
              <w:t xml:space="preserve"> </w:t>
            </w:r>
            <w:r>
              <w:rPr>
                <w:sz w:val="22"/>
              </w:rPr>
              <w:t>en</w:t>
            </w:r>
            <w:r>
              <w:rPr>
                <w:rFonts w:eastAsia="Calibri" w:cs="Calibri"/>
                <w:sz w:val="22"/>
              </w:rPr>
              <w:t xml:space="preserve"> </w:t>
            </w:r>
            <w:r>
              <w:rPr>
                <w:sz w:val="22"/>
              </w:rPr>
              <w:t>el</w:t>
            </w:r>
            <w:r>
              <w:rPr>
                <w:rFonts w:eastAsia="Calibri" w:cs="Calibri"/>
                <w:sz w:val="22"/>
              </w:rPr>
              <w:t xml:space="preserve"> </w:t>
            </w:r>
            <w:r>
              <w:rPr>
                <w:sz w:val="22"/>
              </w:rPr>
              <w:t>trabajo</w:t>
            </w:r>
            <w:r>
              <w:rPr>
                <w:rFonts w:eastAsia="Calibri" w:cs="Calibri"/>
                <w:sz w:val="22"/>
              </w:rPr>
              <w:t xml:space="preserve"> </w:t>
            </w:r>
            <w:r>
              <w:rPr>
                <w:sz w:val="22"/>
              </w:rPr>
              <w:t>individual</w:t>
            </w:r>
            <w:r>
              <w:rPr>
                <w:rFonts w:eastAsia="Calibri" w:cs="Calibri"/>
                <w:sz w:val="22"/>
              </w:rPr>
              <w:t xml:space="preserve"> </w:t>
            </w:r>
            <w:r>
              <w:rPr>
                <w:sz w:val="22"/>
              </w:rPr>
              <w:t>y</w:t>
            </w:r>
            <w:r>
              <w:rPr>
                <w:rFonts w:eastAsia="Calibri" w:cs="Calibri"/>
                <w:sz w:val="22"/>
              </w:rPr>
              <w:t xml:space="preserve"> </w:t>
            </w:r>
            <w:r>
              <w:rPr>
                <w:sz w:val="22"/>
              </w:rPr>
              <w:t>grupal</w:t>
            </w:r>
          </w:p>
          <w:p w:rsidR="0087275E" w:rsidRDefault="0087275E" w:rsidP="0087275E">
            <w:pPr>
              <w:numPr>
                <w:ilvl w:val="0"/>
                <w:numId w:val="8"/>
              </w:numPr>
              <w:tabs>
                <w:tab w:val="clear" w:pos="720"/>
                <w:tab w:val="num" w:pos="0"/>
              </w:tabs>
              <w:suppressAutoHyphens/>
              <w:rPr>
                <w:sz w:val="22"/>
              </w:rPr>
            </w:pPr>
            <w:r>
              <w:rPr>
                <w:sz w:val="22"/>
              </w:rPr>
              <w:t>Capacidad</w:t>
            </w:r>
            <w:r>
              <w:rPr>
                <w:rFonts w:eastAsia="Calibri" w:cs="Calibri"/>
                <w:sz w:val="22"/>
              </w:rPr>
              <w:t xml:space="preserve"> </w:t>
            </w:r>
            <w:r>
              <w:rPr>
                <w:sz w:val="22"/>
              </w:rPr>
              <w:t>de</w:t>
            </w:r>
            <w:r>
              <w:rPr>
                <w:rFonts w:eastAsia="Calibri" w:cs="Calibri"/>
                <w:sz w:val="22"/>
              </w:rPr>
              <w:t xml:space="preserve"> </w:t>
            </w:r>
            <w:r>
              <w:rPr>
                <w:sz w:val="22"/>
              </w:rPr>
              <w:t>análisis</w:t>
            </w:r>
            <w:r>
              <w:rPr>
                <w:rFonts w:eastAsia="Calibri" w:cs="Calibri"/>
                <w:sz w:val="22"/>
              </w:rPr>
              <w:t xml:space="preserve"> </w:t>
            </w:r>
            <w:r>
              <w:rPr>
                <w:sz w:val="22"/>
              </w:rPr>
              <w:t>y</w:t>
            </w:r>
            <w:r>
              <w:rPr>
                <w:rFonts w:eastAsia="Calibri" w:cs="Calibri"/>
                <w:sz w:val="22"/>
              </w:rPr>
              <w:t xml:space="preserve"> </w:t>
            </w:r>
            <w:r>
              <w:rPr>
                <w:sz w:val="22"/>
              </w:rPr>
              <w:t>solución</w:t>
            </w:r>
            <w:r>
              <w:rPr>
                <w:rFonts w:eastAsia="Calibri" w:cs="Calibri"/>
                <w:sz w:val="22"/>
              </w:rPr>
              <w:t xml:space="preserve"> </w:t>
            </w:r>
            <w:r>
              <w:rPr>
                <w:sz w:val="22"/>
              </w:rPr>
              <w:t>de</w:t>
            </w:r>
            <w:r>
              <w:rPr>
                <w:rFonts w:eastAsia="Calibri" w:cs="Calibri"/>
                <w:sz w:val="22"/>
              </w:rPr>
              <w:t xml:space="preserve"> </w:t>
            </w:r>
            <w:r>
              <w:rPr>
                <w:sz w:val="22"/>
              </w:rPr>
              <w:t>problemas</w:t>
            </w:r>
          </w:p>
          <w:p w:rsidR="0087275E" w:rsidRDefault="0087275E" w:rsidP="0087275E">
            <w:pPr>
              <w:numPr>
                <w:ilvl w:val="0"/>
                <w:numId w:val="8"/>
              </w:numPr>
              <w:tabs>
                <w:tab w:val="clear" w:pos="720"/>
                <w:tab w:val="num" w:pos="0"/>
              </w:tabs>
              <w:suppressAutoHyphens/>
              <w:rPr>
                <w:sz w:val="22"/>
              </w:rPr>
            </w:pPr>
            <w:r>
              <w:rPr>
                <w:sz w:val="22"/>
              </w:rPr>
              <w:t>Actitud</w:t>
            </w:r>
            <w:r>
              <w:rPr>
                <w:rFonts w:eastAsia="Calibri" w:cs="Calibri"/>
                <w:sz w:val="22"/>
              </w:rPr>
              <w:t xml:space="preserve"> </w:t>
            </w:r>
            <w:r>
              <w:rPr>
                <w:sz w:val="22"/>
              </w:rPr>
              <w:t>y</w:t>
            </w:r>
            <w:r>
              <w:rPr>
                <w:rFonts w:eastAsia="Calibri" w:cs="Calibri"/>
                <w:sz w:val="22"/>
              </w:rPr>
              <w:t xml:space="preserve"> </w:t>
            </w:r>
            <w:r>
              <w:rPr>
                <w:sz w:val="22"/>
              </w:rPr>
              <w:t>habilidad</w:t>
            </w:r>
            <w:r>
              <w:rPr>
                <w:rFonts w:eastAsia="Calibri" w:cs="Calibri"/>
                <w:sz w:val="22"/>
              </w:rPr>
              <w:t xml:space="preserve"> </w:t>
            </w:r>
            <w:r>
              <w:rPr>
                <w:sz w:val="22"/>
              </w:rPr>
              <w:t>en</w:t>
            </w:r>
            <w:r>
              <w:rPr>
                <w:rFonts w:eastAsia="Calibri" w:cs="Calibri"/>
                <w:sz w:val="22"/>
              </w:rPr>
              <w:t xml:space="preserve"> </w:t>
            </w:r>
            <w:r>
              <w:rPr>
                <w:sz w:val="22"/>
              </w:rPr>
              <w:t>el</w:t>
            </w:r>
            <w:r>
              <w:rPr>
                <w:rFonts w:eastAsia="Calibri" w:cs="Calibri"/>
                <w:sz w:val="22"/>
              </w:rPr>
              <w:t xml:space="preserve"> </w:t>
            </w:r>
            <w:r>
              <w:rPr>
                <w:sz w:val="22"/>
              </w:rPr>
              <w:t>manejo</w:t>
            </w:r>
            <w:r>
              <w:rPr>
                <w:rFonts w:eastAsia="Calibri" w:cs="Calibri"/>
                <w:sz w:val="22"/>
              </w:rPr>
              <w:t xml:space="preserve"> </w:t>
            </w:r>
            <w:r>
              <w:rPr>
                <w:sz w:val="22"/>
              </w:rPr>
              <w:t>del</w:t>
            </w:r>
            <w:r>
              <w:rPr>
                <w:rFonts w:eastAsia="Calibri" w:cs="Calibri"/>
                <w:sz w:val="22"/>
              </w:rPr>
              <w:t xml:space="preserve"> </w:t>
            </w:r>
            <w:r>
              <w:rPr>
                <w:sz w:val="22"/>
              </w:rPr>
              <w:t>software</w:t>
            </w:r>
            <w:r>
              <w:rPr>
                <w:rFonts w:eastAsia="Calibri" w:cs="Calibri"/>
                <w:sz w:val="22"/>
              </w:rPr>
              <w:t xml:space="preserve"> </w:t>
            </w:r>
            <w:r>
              <w:rPr>
                <w:sz w:val="22"/>
              </w:rPr>
              <w:t>aplicado</w:t>
            </w:r>
          </w:p>
          <w:p w:rsidR="0087275E" w:rsidRDefault="0087275E" w:rsidP="0087275E">
            <w:pPr>
              <w:numPr>
                <w:ilvl w:val="0"/>
                <w:numId w:val="8"/>
              </w:numPr>
              <w:tabs>
                <w:tab w:val="clear" w:pos="720"/>
                <w:tab w:val="num" w:pos="0"/>
              </w:tabs>
              <w:suppressAutoHyphens/>
              <w:rPr>
                <w:sz w:val="22"/>
              </w:rPr>
            </w:pPr>
            <w:r>
              <w:rPr>
                <w:sz w:val="22"/>
              </w:rPr>
              <w:t>Desarrollo</w:t>
            </w:r>
            <w:r>
              <w:rPr>
                <w:rFonts w:eastAsia="Calibri" w:cs="Calibri"/>
                <w:sz w:val="22"/>
              </w:rPr>
              <w:t xml:space="preserve"> </w:t>
            </w:r>
            <w:r>
              <w:rPr>
                <w:sz w:val="22"/>
              </w:rPr>
              <w:t>de</w:t>
            </w:r>
            <w:r>
              <w:rPr>
                <w:rFonts w:eastAsia="Calibri" w:cs="Calibri"/>
                <w:sz w:val="22"/>
              </w:rPr>
              <w:t xml:space="preserve"> </w:t>
            </w:r>
            <w:r>
              <w:rPr>
                <w:sz w:val="22"/>
              </w:rPr>
              <w:t>talleres</w:t>
            </w:r>
            <w:r>
              <w:rPr>
                <w:rFonts w:eastAsia="Calibri" w:cs="Calibri"/>
                <w:sz w:val="22"/>
              </w:rPr>
              <w:t xml:space="preserve"> </w:t>
            </w:r>
            <w:r>
              <w:rPr>
                <w:sz w:val="22"/>
              </w:rPr>
              <w:t>individuales</w:t>
            </w:r>
            <w:r>
              <w:rPr>
                <w:rFonts w:eastAsia="Calibri" w:cs="Calibri"/>
                <w:sz w:val="22"/>
              </w:rPr>
              <w:t xml:space="preserve"> </w:t>
            </w:r>
            <w:r>
              <w:rPr>
                <w:sz w:val="22"/>
              </w:rPr>
              <w:t>y</w:t>
            </w:r>
            <w:r>
              <w:rPr>
                <w:rFonts w:eastAsia="Calibri" w:cs="Calibri"/>
                <w:sz w:val="22"/>
              </w:rPr>
              <w:t xml:space="preserve"> </w:t>
            </w:r>
            <w:r>
              <w:rPr>
                <w:sz w:val="22"/>
              </w:rPr>
              <w:t>en</w:t>
            </w:r>
            <w:r>
              <w:rPr>
                <w:rFonts w:eastAsia="Calibri" w:cs="Calibri"/>
                <w:sz w:val="22"/>
              </w:rPr>
              <w:t xml:space="preserve"> </w:t>
            </w:r>
            <w:r>
              <w:rPr>
                <w:sz w:val="22"/>
              </w:rPr>
              <w:t>grupo</w:t>
            </w:r>
          </w:p>
          <w:p w:rsidR="0087275E" w:rsidRDefault="0087275E" w:rsidP="0087275E">
            <w:pPr>
              <w:numPr>
                <w:ilvl w:val="0"/>
                <w:numId w:val="8"/>
              </w:numPr>
              <w:tabs>
                <w:tab w:val="clear" w:pos="720"/>
                <w:tab w:val="num" w:pos="0"/>
              </w:tabs>
              <w:suppressAutoHyphens/>
              <w:rPr>
                <w:sz w:val="22"/>
              </w:rPr>
            </w:pPr>
            <w:r>
              <w:rPr>
                <w:sz w:val="22"/>
              </w:rPr>
              <w:t>Nivel</w:t>
            </w:r>
            <w:r>
              <w:rPr>
                <w:rFonts w:eastAsia="Calibri" w:cs="Calibri"/>
                <w:sz w:val="22"/>
              </w:rPr>
              <w:t xml:space="preserve"> </w:t>
            </w:r>
            <w:r>
              <w:rPr>
                <w:sz w:val="22"/>
              </w:rPr>
              <w:t>de</w:t>
            </w:r>
            <w:r>
              <w:rPr>
                <w:rFonts w:eastAsia="Calibri" w:cs="Calibri"/>
                <w:sz w:val="22"/>
              </w:rPr>
              <w:t xml:space="preserve"> </w:t>
            </w:r>
            <w:r>
              <w:rPr>
                <w:sz w:val="22"/>
              </w:rPr>
              <w:t>abstracción</w:t>
            </w:r>
            <w:r>
              <w:rPr>
                <w:rFonts w:eastAsia="Calibri" w:cs="Calibri"/>
                <w:sz w:val="22"/>
              </w:rPr>
              <w:t xml:space="preserve"> </w:t>
            </w:r>
            <w:r>
              <w:rPr>
                <w:sz w:val="22"/>
              </w:rPr>
              <w:t>de</w:t>
            </w:r>
            <w:r>
              <w:rPr>
                <w:rFonts w:eastAsia="Calibri" w:cs="Calibri"/>
                <w:sz w:val="22"/>
              </w:rPr>
              <w:t xml:space="preserve"> </w:t>
            </w:r>
            <w:r>
              <w:rPr>
                <w:sz w:val="22"/>
              </w:rPr>
              <w:t>problemas</w:t>
            </w:r>
            <w:r>
              <w:rPr>
                <w:rFonts w:eastAsia="Calibri" w:cs="Calibri"/>
                <w:sz w:val="22"/>
              </w:rPr>
              <w:t xml:space="preserve"> </w:t>
            </w:r>
            <w:r>
              <w:rPr>
                <w:sz w:val="22"/>
              </w:rPr>
              <w:t>y</w:t>
            </w:r>
            <w:r>
              <w:rPr>
                <w:rFonts w:eastAsia="Calibri" w:cs="Calibri"/>
                <w:sz w:val="22"/>
              </w:rPr>
              <w:t xml:space="preserve"> </w:t>
            </w:r>
            <w:r>
              <w:rPr>
                <w:sz w:val="22"/>
              </w:rPr>
              <w:t>concreción</w:t>
            </w:r>
            <w:r>
              <w:rPr>
                <w:rFonts w:eastAsia="Calibri" w:cs="Calibri"/>
                <w:sz w:val="22"/>
              </w:rPr>
              <w:t xml:space="preserve"> </w:t>
            </w:r>
            <w:r>
              <w:rPr>
                <w:sz w:val="22"/>
              </w:rPr>
              <w:t>de</w:t>
            </w:r>
            <w:r>
              <w:rPr>
                <w:rFonts w:eastAsia="Calibri" w:cs="Calibri"/>
                <w:sz w:val="22"/>
              </w:rPr>
              <w:t xml:space="preserve"> </w:t>
            </w:r>
            <w:r>
              <w:rPr>
                <w:sz w:val="22"/>
              </w:rPr>
              <w:t>soluciones</w:t>
            </w:r>
          </w:p>
          <w:p w:rsidR="0087275E" w:rsidRDefault="0087275E" w:rsidP="0087275E">
            <w:pPr>
              <w:numPr>
                <w:ilvl w:val="0"/>
                <w:numId w:val="8"/>
              </w:numPr>
              <w:tabs>
                <w:tab w:val="clear" w:pos="720"/>
                <w:tab w:val="num" w:pos="0"/>
              </w:tabs>
              <w:suppressAutoHyphens/>
              <w:rPr>
                <w:sz w:val="22"/>
              </w:rPr>
            </w:pPr>
            <w:r>
              <w:rPr>
                <w:sz w:val="22"/>
              </w:rPr>
              <w:t>Dominio</w:t>
            </w:r>
            <w:r>
              <w:rPr>
                <w:rFonts w:eastAsia="Calibri" w:cs="Calibri"/>
                <w:sz w:val="22"/>
              </w:rPr>
              <w:t xml:space="preserve"> </w:t>
            </w:r>
            <w:r>
              <w:rPr>
                <w:sz w:val="22"/>
              </w:rPr>
              <w:t>sobre</w:t>
            </w:r>
            <w:r>
              <w:rPr>
                <w:rFonts w:eastAsia="Calibri" w:cs="Calibri"/>
                <w:sz w:val="22"/>
              </w:rPr>
              <w:t xml:space="preserve"> </w:t>
            </w:r>
            <w:r>
              <w:rPr>
                <w:sz w:val="22"/>
              </w:rPr>
              <w:t>el</w:t>
            </w:r>
            <w:r>
              <w:rPr>
                <w:rFonts w:eastAsia="Calibri" w:cs="Calibri"/>
                <w:sz w:val="22"/>
              </w:rPr>
              <w:t xml:space="preserve"> </w:t>
            </w:r>
            <w:r>
              <w:rPr>
                <w:sz w:val="22"/>
              </w:rPr>
              <w:t>lenguaje</w:t>
            </w:r>
            <w:r>
              <w:rPr>
                <w:rFonts w:eastAsia="Calibri" w:cs="Calibri"/>
                <w:sz w:val="22"/>
              </w:rPr>
              <w:t xml:space="preserve"> </w:t>
            </w:r>
            <w:r>
              <w:rPr>
                <w:sz w:val="22"/>
              </w:rPr>
              <w:t>de</w:t>
            </w:r>
            <w:r>
              <w:rPr>
                <w:rFonts w:eastAsia="Calibri" w:cs="Calibri"/>
                <w:sz w:val="22"/>
              </w:rPr>
              <w:t xml:space="preserve"> </w:t>
            </w:r>
            <w:r>
              <w:rPr>
                <w:sz w:val="22"/>
              </w:rPr>
              <w:t>programación</w:t>
            </w:r>
          </w:p>
          <w:p w:rsidR="0087275E" w:rsidRDefault="0087275E" w:rsidP="0087275E">
            <w:pPr>
              <w:rPr>
                <w:sz w:val="22"/>
              </w:rPr>
            </w:pPr>
          </w:p>
          <w:p w:rsidR="0087275E" w:rsidRDefault="0087275E" w:rsidP="0087275E">
            <w:pPr>
              <w:rPr>
                <w:sz w:val="22"/>
              </w:rPr>
            </w:pPr>
            <w:r>
              <w:rPr>
                <w:sz w:val="22"/>
              </w:rPr>
              <w:t>Evaluaciones:</w:t>
            </w:r>
          </w:p>
          <w:p w:rsidR="0087275E" w:rsidRDefault="0087275E" w:rsidP="0087275E">
            <w:pPr>
              <w:rPr>
                <w:sz w:val="22"/>
              </w:rPr>
            </w:pPr>
          </w:p>
          <w:p w:rsidR="00394F15" w:rsidRPr="00394F15" w:rsidRDefault="00394F15" w:rsidP="00394F15">
            <w:pPr>
              <w:rPr>
                <w:b/>
                <w:sz w:val="22"/>
              </w:rPr>
            </w:pPr>
            <w:r w:rsidRPr="00394F15">
              <w:rPr>
                <w:b/>
                <w:sz w:val="22"/>
              </w:rPr>
              <w:t xml:space="preserve">Primer 35% </w:t>
            </w:r>
          </w:p>
          <w:p w:rsidR="00394F15" w:rsidRPr="00394F15" w:rsidRDefault="00394F15" w:rsidP="00394F15">
            <w:pPr>
              <w:pStyle w:val="Prrafodelista"/>
              <w:rPr>
                <w:b/>
                <w:sz w:val="22"/>
              </w:rPr>
            </w:pPr>
          </w:p>
          <w:p w:rsidR="0087275E" w:rsidRDefault="0087275E" w:rsidP="00394F15">
            <w:pPr>
              <w:pStyle w:val="Prrafodelista"/>
              <w:numPr>
                <w:ilvl w:val="0"/>
                <w:numId w:val="4"/>
              </w:numPr>
              <w:rPr>
                <w:sz w:val="22"/>
              </w:rPr>
            </w:pPr>
            <w:r w:rsidRPr="00394F15">
              <w:rPr>
                <w:sz w:val="22"/>
              </w:rPr>
              <w:t>Parcial</w:t>
            </w:r>
            <w:r w:rsidRPr="00394F15">
              <w:rPr>
                <w:rFonts w:eastAsia="Calibri" w:cs="Calibri"/>
                <w:sz w:val="22"/>
              </w:rPr>
              <w:t xml:space="preserve"> 20 </w:t>
            </w:r>
            <w:r w:rsidRPr="00394F15">
              <w:rPr>
                <w:sz w:val="22"/>
              </w:rPr>
              <w:t>%</w:t>
            </w:r>
          </w:p>
          <w:p w:rsidR="0087275E" w:rsidRPr="00394F15" w:rsidRDefault="0087275E" w:rsidP="00394F15">
            <w:pPr>
              <w:pStyle w:val="Prrafodelista"/>
              <w:numPr>
                <w:ilvl w:val="0"/>
                <w:numId w:val="4"/>
              </w:numPr>
              <w:rPr>
                <w:sz w:val="22"/>
              </w:rPr>
            </w:pPr>
            <w:r w:rsidRPr="00394F15">
              <w:rPr>
                <w:sz w:val="22"/>
              </w:rPr>
              <w:t>Evaluaciones,</w:t>
            </w:r>
            <w:r w:rsidRPr="00394F15">
              <w:rPr>
                <w:rFonts w:eastAsia="Calibri" w:cs="Calibri"/>
                <w:sz w:val="22"/>
              </w:rPr>
              <w:t xml:space="preserve"> </w:t>
            </w:r>
            <w:r w:rsidRPr="00394F15">
              <w:rPr>
                <w:sz w:val="22"/>
              </w:rPr>
              <w:t>laboratorios,</w:t>
            </w:r>
            <w:r w:rsidRPr="00394F15">
              <w:rPr>
                <w:rFonts w:eastAsia="Calibri" w:cs="Calibri"/>
                <w:sz w:val="22"/>
              </w:rPr>
              <w:t xml:space="preserve"> </w:t>
            </w:r>
            <w:r w:rsidRPr="00394F15">
              <w:rPr>
                <w:sz w:val="22"/>
              </w:rPr>
              <w:t>talleres,</w:t>
            </w:r>
            <w:r w:rsidRPr="00394F15">
              <w:rPr>
                <w:rFonts w:eastAsia="Calibri" w:cs="Calibri"/>
                <w:sz w:val="22"/>
              </w:rPr>
              <w:t xml:space="preserve"> </w:t>
            </w:r>
            <w:r w:rsidRPr="00394F15">
              <w:rPr>
                <w:sz w:val="22"/>
              </w:rPr>
              <w:t>tareas</w:t>
            </w:r>
            <w:r w:rsidRPr="00394F15">
              <w:rPr>
                <w:rFonts w:eastAsia="Calibri" w:cs="Calibri"/>
                <w:sz w:val="22"/>
              </w:rPr>
              <w:t xml:space="preserve"> </w:t>
            </w:r>
            <w:r w:rsidRPr="00394F15">
              <w:rPr>
                <w:sz w:val="22"/>
              </w:rPr>
              <w:t>y</w:t>
            </w:r>
            <w:r w:rsidRPr="00394F15">
              <w:rPr>
                <w:rFonts w:eastAsia="Calibri" w:cs="Calibri"/>
                <w:sz w:val="22"/>
              </w:rPr>
              <w:t xml:space="preserve"> </w:t>
            </w:r>
            <w:r w:rsidRPr="00394F15">
              <w:rPr>
                <w:sz w:val="22"/>
              </w:rPr>
              <w:t>actividades</w:t>
            </w:r>
            <w:r w:rsidRPr="00394F15">
              <w:rPr>
                <w:rFonts w:eastAsia="Calibri" w:cs="Calibri"/>
                <w:sz w:val="22"/>
              </w:rPr>
              <w:t xml:space="preserve"> </w:t>
            </w:r>
            <w:r w:rsidRPr="00394F15">
              <w:rPr>
                <w:sz w:val="22"/>
              </w:rPr>
              <w:t>en</w:t>
            </w:r>
            <w:r w:rsidRPr="00394F15">
              <w:rPr>
                <w:rFonts w:eastAsia="Calibri" w:cs="Calibri"/>
                <w:sz w:val="22"/>
              </w:rPr>
              <w:t xml:space="preserve"> </w:t>
            </w:r>
            <w:proofErr w:type="spellStart"/>
            <w:r w:rsidRPr="00394F15">
              <w:rPr>
                <w:sz w:val="22"/>
              </w:rPr>
              <w:t>moodle</w:t>
            </w:r>
            <w:proofErr w:type="spellEnd"/>
            <w:r w:rsidRPr="00394F15">
              <w:rPr>
                <w:rFonts w:eastAsia="Calibri" w:cs="Calibri"/>
                <w:sz w:val="22"/>
              </w:rPr>
              <w:t xml:space="preserve"> </w:t>
            </w:r>
            <w:r w:rsidRPr="00394F15">
              <w:rPr>
                <w:sz w:val="22"/>
              </w:rPr>
              <w:t>15%</w:t>
            </w:r>
          </w:p>
          <w:p w:rsidR="0087275E" w:rsidRDefault="0087275E" w:rsidP="0087275E">
            <w:pPr>
              <w:rPr>
                <w:sz w:val="22"/>
              </w:rPr>
            </w:pPr>
          </w:p>
          <w:p w:rsidR="00394F15" w:rsidRDefault="00394F15" w:rsidP="00394F15">
            <w:pPr>
              <w:rPr>
                <w:rFonts w:cs="Calibri"/>
                <w:b/>
                <w:sz w:val="22"/>
              </w:rPr>
            </w:pPr>
            <w:r w:rsidRPr="0009528F">
              <w:rPr>
                <w:rFonts w:cs="Calibri"/>
                <w:b/>
                <w:sz w:val="22"/>
              </w:rPr>
              <w:t>Segundo 35 %</w:t>
            </w:r>
          </w:p>
          <w:p w:rsidR="00394F15" w:rsidRDefault="00394F15" w:rsidP="00394F15">
            <w:pPr>
              <w:rPr>
                <w:rFonts w:cs="Calibri"/>
                <w:b/>
                <w:sz w:val="22"/>
              </w:rPr>
            </w:pPr>
          </w:p>
          <w:p w:rsidR="0087275E" w:rsidRDefault="0087275E" w:rsidP="00394F15">
            <w:pPr>
              <w:pStyle w:val="Prrafodelista"/>
              <w:numPr>
                <w:ilvl w:val="0"/>
                <w:numId w:val="4"/>
              </w:numPr>
              <w:rPr>
                <w:sz w:val="22"/>
              </w:rPr>
            </w:pPr>
            <w:r>
              <w:rPr>
                <w:sz w:val="22"/>
              </w:rPr>
              <w:t>Parcial</w:t>
            </w:r>
            <w:r w:rsidRPr="00394F15">
              <w:rPr>
                <w:sz w:val="22"/>
              </w:rPr>
              <w:t xml:space="preserve"> 20</w:t>
            </w:r>
            <w:r>
              <w:rPr>
                <w:sz w:val="22"/>
              </w:rPr>
              <w:t>%</w:t>
            </w:r>
          </w:p>
          <w:p w:rsidR="0087275E" w:rsidRDefault="0087275E" w:rsidP="00394F15">
            <w:pPr>
              <w:pStyle w:val="Prrafodelista"/>
              <w:numPr>
                <w:ilvl w:val="0"/>
                <w:numId w:val="4"/>
              </w:numPr>
              <w:rPr>
                <w:sz w:val="22"/>
              </w:rPr>
            </w:pPr>
            <w:r>
              <w:rPr>
                <w:sz w:val="22"/>
              </w:rPr>
              <w:t>Evaluaciones,</w:t>
            </w:r>
            <w:r w:rsidRPr="00394F15">
              <w:rPr>
                <w:sz w:val="22"/>
              </w:rPr>
              <w:t xml:space="preserve"> </w:t>
            </w:r>
            <w:r>
              <w:rPr>
                <w:sz w:val="22"/>
              </w:rPr>
              <w:t>laboratorios,</w:t>
            </w:r>
            <w:r w:rsidRPr="00394F15">
              <w:rPr>
                <w:sz w:val="22"/>
              </w:rPr>
              <w:t xml:space="preserve"> </w:t>
            </w:r>
            <w:r>
              <w:rPr>
                <w:sz w:val="22"/>
              </w:rPr>
              <w:t>talleres,</w:t>
            </w:r>
            <w:r w:rsidRPr="00394F15">
              <w:rPr>
                <w:sz w:val="22"/>
              </w:rPr>
              <w:t xml:space="preserve"> </w:t>
            </w:r>
            <w:r>
              <w:rPr>
                <w:sz w:val="22"/>
              </w:rPr>
              <w:t>tareas</w:t>
            </w:r>
            <w:r w:rsidRPr="00394F15">
              <w:rPr>
                <w:sz w:val="22"/>
              </w:rPr>
              <w:t xml:space="preserve"> </w:t>
            </w:r>
            <w:r>
              <w:rPr>
                <w:sz w:val="22"/>
              </w:rPr>
              <w:t>y</w:t>
            </w:r>
            <w:r w:rsidRPr="00394F15">
              <w:rPr>
                <w:sz w:val="22"/>
              </w:rPr>
              <w:t xml:space="preserve"> </w:t>
            </w:r>
            <w:r>
              <w:rPr>
                <w:sz w:val="22"/>
              </w:rPr>
              <w:t>actividades</w:t>
            </w:r>
            <w:r w:rsidRPr="00394F15">
              <w:rPr>
                <w:sz w:val="22"/>
              </w:rPr>
              <w:t xml:space="preserve"> </w:t>
            </w:r>
            <w:r>
              <w:rPr>
                <w:sz w:val="22"/>
              </w:rPr>
              <w:t>en</w:t>
            </w:r>
            <w:r w:rsidRPr="00394F15">
              <w:rPr>
                <w:sz w:val="22"/>
              </w:rPr>
              <w:t xml:space="preserve"> </w:t>
            </w:r>
            <w:proofErr w:type="spellStart"/>
            <w:r>
              <w:rPr>
                <w:sz w:val="22"/>
              </w:rPr>
              <w:t>moodle</w:t>
            </w:r>
            <w:proofErr w:type="spellEnd"/>
            <w:r w:rsidRPr="00394F15">
              <w:rPr>
                <w:sz w:val="22"/>
              </w:rPr>
              <w:t xml:space="preserve"> 15</w:t>
            </w:r>
            <w:r>
              <w:rPr>
                <w:sz w:val="22"/>
              </w:rPr>
              <w:t>%</w:t>
            </w:r>
          </w:p>
          <w:p w:rsidR="00394F15" w:rsidRDefault="00394F15" w:rsidP="00394F15">
            <w:pPr>
              <w:rPr>
                <w:rFonts w:cs="Calibri"/>
                <w:b/>
                <w:sz w:val="22"/>
              </w:rPr>
            </w:pPr>
          </w:p>
          <w:p w:rsidR="00394F15" w:rsidRDefault="00394F15" w:rsidP="00394F15">
            <w:pPr>
              <w:rPr>
                <w:rFonts w:cs="Calibri"/>
                <w:b/>
                <w:sz w:val="22"/>
              </w:rPr>
            </w:pPr>
            <w:r w:rsidRPr="0009528F">
              <w:rPr>
                <w:rFonts w:cs="Calibri"/>
                <w:b/>
                <w:sz w:val="22"/>
              </w:rPr>
              <w:t>Examen final 30%</w:t>
            </w:r>
          </w:p>
          <w:p w:rsidR="0087275E" w:rsidRDefault="0087275E" w:rsidP="0087275E">
            <w:pPr>
              <w:rPr>
                <w:sz w:val="22"/>
              </w:rPr>
            </w:pPr>
          </w:p>
          <w:p w:rsidR="0087275E" w:rsidRPr="00394F15" w:rsidRDefault="0087275E" w:rsidP="0087275E">
            <w:pPr>
              <w:numPr>
                <w:ilvl w:val="0"/>
                <w:numId w:val="4"/>
              </w:numPr>
              <w:tabs>
                <w:tab w:val="clear" w:pos="720"/>
                <w:tab w:val="num" w:pos="0"/>
              </w:tabs>
              <w:suppressAutoHyphens/>
              <w:ind w:left="708"/>
              <w:rPr>
                <w:sz w:val="22"/>
              </w:rPr>
            </w:pPr>
            <w:r w:rsidRPr="00394F15">
              <w:rPr>
                <w:sz w:val="22"/>
              </w:rPr>
              <w:t>Desarrollo</w:t>
            </w:r>
            <w:r w:rsidRPr="00394F15">
              <w:rPr>
                <w:rFonts w:eastAsia="Calibri" w:cs="Calibri"/>
                <w:sz w:val="22"/>
              </w:rPr>
              <w:t xml:space="preserve"> </w:t>
            </w:r>
            <w:r w:rsidRPr="00394F15">
              <w:rPr>
                <w:sz w:val="22"/>
              </w:rPr>
              <w:t>de</w:t>
            </w:r>
            <w:r w:rsidRPr="00394F15">
              <w:rPr>
                <w:rFonts w:eastAsia="Calibri" w:cs="Calibri"/>
                <w:sz w:val="22"/>
              </w:rPr>
              <w:t xml:space="preserve"> </w:t>
            </w:r>
            <w:r w:rsidRPr="00394F15">
              <w:rPr>
                <w:sz w:val="22"/>
              </w:rPr>
              <w:t>una</w:t>
            </w:r>
            <w:r w:rsidRPr="00394F15">
              <w:rPr>
                <w:rFonts w:eastAsia="Calibri" w:cs="Calibri"/>
                <w:sz w:val="22"/>
              </w:rPr>
              <w:t xml:space="preserve"> </w:t>
            </w:r>
            <w:r w:rsidRPr="00394F15">
              <w:rPr>
                <w:sz w:val="22"/>
              </w:rPr>
              <w:t>aplicación</w:t>
            </w:r>
            <w:r w:rsidRPr="00394F15">
              <w:rPr>
                <w:rFonts w:eastAsia="Calibri" w:cs="Calibri"/>
                <w:sz w:val="22"/>
              </w:rPr>
              <w:t xml:space="preserve"> </w:t>
            </w:r>
            <w:r w:rsidRPr="00394F15">
              <w:rPr>
                <w:sz w:val="22"/>
              </w:rPr>
              <w:t>en</w:t>
            </w:r>
            <w:r w:rsidRPr="00394F15">
              <w:rPr>
                <w:rFonts w:eastAsia="Calibri" w:cs="Calibri"/>
                <w:sz w:val="22"/>
              </w:rPr>
              <w:t xml:space="preserve"> </w:t>
            </w:r>
            <w:r w:rsidRPr="00394F15">
              <w:rPr>
                <w:sz w:val="22"/>
              </w:rPr>
              <w:t>lenguaje</w:t>
            </w:r>
            <w:r w:rsidRPr="00394F15">
              <w:rPr>
                <w:rFonts w:eastAsia="Calibri" w:cs="Calibri"/>
                <w:sz w:val="22"/>
              </w:rPr>
              <w:t xml:space="preserve"> </w:t>
            </w:r>
            <w:r w:rsidRPr="00394F15">
              <w:rPr>
                <w:sz w:val="22"/>
              </w:rPr>
              <w:t>C</w:t>
            </w:r>
            <w:r w:rsidRPr="00394F15">
              <w:rPr>
                <w:rFonts w:eastAsia="Calibri" w:cs="Calibri"/>
                <w:sz w:val="22"/>
              </w:rPr>
              <w:t xml:space="preserve"> </w:t>
            </w:r>
            <w:r w:rsidRPr="00394F15">
              <w:rPr>
                <w:sz w:val="22"/>
              </w:rPr>
              <w:t>15%</w:t>
            </w:r>
          </w:p>
          <w:p w:rsidR="0016717F" w:rsidRPr="0087275E" w:rsidRDefault="0087275E" w:rsidP="00216D6C">
            <w:pPr>
              <w:rPr>
                <w:sz w:val="22"/>
              </w:rPr>
            </w:pPr>
            <w:r>
              <w:rPr>
                <w:sz w:val="22"/>
              </w:rPr>
              <w:t xml:space="preserve">              Sustentación</w:t>
            </w:r>
            <w:r>
              <w:rPr>
                <w:rFonts w:eastAsia="Calibri" w:cs="Calibri"/>
                <w:sz w:val="22"/>
              </w:rPr>
              <w:t xml:space="preserve"> </w:t>
            </w:r>
            <w:r>
              <w:rPr>
                <w:sz w:val="22"/>
              </w:rPr>
              <w:t>e</w:t>
            </w:r>
            <w:r>
              <w:rPr>
                <w:rFonts w:eastAsia="Calibri" w:cs="Calibri"/>
                <w:sz w:val="22"/>
              </w:rPr>
              <w:t xml:space="preserve"> </w:t>
            </w:r>
            <w:r>
              <w:rPr>
                <w:sz w:val="22"/>
              </w:rPr>
              <w:t>Informe</w:t>
            </w:r>
            <w:r>
              <w:rPr>
                <w:rFonts w:eastAsia="Calibri" w:cs="Calibri"/>
                <w:sz w:val="22"/>
              </w:rPr>
              <w:t xml:space="preserve"> </w:t>
            </w:r>
            <w:r>
              <w:rPr>
                <w:sz w:val="22"/>
              </w:rPr>
              <w:t>15%</w:t>
            </w:r>
            <w:r w:rsidR="0016717F" w:rsidRPr="0016717F">
              <w:rPr>
                <w:rFonts w:ascii="Tahoma" w:hAnsi="Tahoma" w:cs="Tahoma"/>
                <w:sz w:val="22"/>
              </w:rPr>
              <w:t xml:space="preserve">        </w:t>
            </w:r>
          </w:p>
        </w:tc>
      </w:tr>
      <w:tr w:rsidR="00394F15" w:rsidRPr="0016717F" w:rsidTr="0016717F">
        <w:tc>
          <w:tcPr>
            <w:tcW w:w="9039" w:type="dxa"/>
            <w:tcBorders>
              <w:top w:val="single" w:sz="8" w:space="0" w:color="4BACC6"/>
              <w:left w:val="single" w:sz="8" w:space="0" w:color="4BACC6"/>
              <w:bottom w:val="single" w:sz="8" w:space="0" w:color="4BACC6"/>
              <w:right w:val="single" w:sz="8" w:space="0" w:color="4BACC6"/>
            </w:tcBorders>
            <w:shd w:val="clear" w:color="auto" w:fill="auto"/>
          </w:tcPr>
          <w:p w:rsidR="00394F15" w:rsidRDefault="00394F15" w:rsidP="0087275E">
            <w:pPr>
              <w:rPr>
                <w:sz w:val="22"/>
              </w:rPr>
            </w:pPr>
          </w:p>
        </w:tc>
      </w:tr>
    </w:tbl>
    <w:p w:rsidR="0016717F" w:rsidRDefault="0016717F" w:rsidP="00DD11C9">
      <w:pPr>
        <w:rPr>
          <w:rFonts w:ascii="Tahoma" w:hAnsi="Tahoma" w:cs="Tahoma"/>
        </w:rPr>
      </w:pPr>
    </w:p>
    <w:p w:rsidR="00216D6C" w:rsidRDefault="00216D6C" w:rsidP="00DD11C9">
      <w:pPr>
        <w:rPr>
          <w:rFonts w:ascii="Tahoma" w:hAnsi="Tahoma" w:cs="Tahoma"/>
        </w:rPr>
      </w:pPr>
    </w:p>
    <w:p w:rsidR="0016717F" w:rsidRDefault="001D074B" w:rsidP="001D074B">
      <w:pPr>
        <w:pStyle w:val="Ttulo1"/>
        <w:numPr>
          <w:ilvl w:val="0"/>
          <w:numId w:val="11"/>
        </w:numPr>
      </w:pPr>
      <w:r>
        <w:rPr>
          <w:lang w:val="es-CO"/>
        </w:rPr>
        <w:t>PLAN DE ACOMPAÑAMIENTO Y ASESORÍA</w:t>
      </w:r>
    </w:p>
    <w:p w:rsidR="0016717F" w:rsidRDefault="0016717F" w:rsidP="00DD11C9">
      <w:pPr>
        <w:rPr>
          <w:rFonts w:ascii="Tahoma" w:hAnsi="Tahoma" w:cs="Tahoma"/>
        </w:rPr>
      </w:pPr>
    </w:p>
    <w:tbl>
      <w:tblPr>
        <w:tblW w:w="0" w:type="auto"/>
        <w:tblBorders>
          <w:top w:val="single" w:sz="8" w:space="0" w:color="4BACC6"/>
          <w:left w:val="single" w:sz="8" w:space="0" w:color="4BACC6"/>
          <w:bottom w:val="single" w:sz="8" w:space="0" w:color="4BACC6"/>
          <w:right w:val="single" w:sz="8" w:space="0" w:color="4BACC6"/>
        </w:tblBorders>
        <w:tblLayout w:type="fixed"/>
        <w:tblLook w:val="0000" w:firstRow="0" w:lastRow="0" w:firstColumn="0" w:lastColumn="0" w:noHBand="0" w:noVBand="0"/>
      </w:tblPr>
      <w:tblGrid>
        <w:gridCol w:w="9039"/>
      </w:tblGrid>
      <w:tr w:rsidR="0016717F" w:rsidRPr="0016717F" w:rsidTr="0016717F">
        <w:tc>
          <w:tcPr>
            <w:tcW w:w="9039" w:type="dxa"/>
            <w:tcBorders>
              <w:top w:val="single" w:sz="8" w:space="0" w:color="4BACC6"/>
              <w:left w:val="single" w:sz="8" w:space="0" w:color="4BACC6"/>
              <w:bottom w:val="single" w:sz="8" w:space="0" w:color="4BACC6"/>
              <w:right w:val="single" w:sz="8" w:space="0" w:color="4BACC6"/>
            </w:tcBorders>
            <w:shd w:val="clear" w:color="auto" w:fill="auto"/>
          </w:tcPr>
          <w:p w:rsidR="00D22472" w:rsidRDefault="00D22472" w:rsidP="00D22472">
            <w:pPr>
              <w:numPr>
                <w:ilvl w:val="0"/>
                <w:numId w:val="3"/>
              </w:numPr>
              <w:tabs>
                <w:tab w:val="clear" w:pos="360"/>
                <w:tab w:val="num" w:pos="0"/>
              </w:tabs>
              <w:suppressAutoHyphens/>
              <w:ind w:left="720"/>
              <w:rPr>
                <w:sz w:val="22"/>
              </w:rPr>
            </w:pPr>
            <w:r>
              <w:rPr>
                <w:sz w:val="22"/>
              </w:rPr>
              <w:t>Realización</w:t>
            </w:r>
            <w:r>
              <w:rPr>
                <w:rFonts w:eastAsia="Calibri" w:cs="Calibri"/>
                <w:sz w:val="22"/>
              </w:rPr>
              <w:t xml:space="preserve"> </w:t>
            </w:r>
            <w:r>
              <w:rPr>
                <w:sz w:val="22"/>
              </w:rPr>
              <w:t>obligatoria</w:t>
            </w:r>
            <w:r>
              <w:rPr>
                <w:rFonts w:eastAsia="Calibri" w:cs="Calibri"/>
                <w:sz w:val="22"/>
              </w:rPr>
              <w:t xml:space="preserve"> </w:t>
            </w:r>
            <w:r>
              <w:rPr>
                <w:sz w:val="22"/>
              </w:rPr>
              <w:t>de</w:t>
            </w:r>
            <w:r>
              <w:rPr>
                <w:rFonts w:eastAsia="Calibri" w:cs="Calibri"/>
                <w:sz w:val="22"/>
              </w:rPr>
              <w:t xml:space="preserve"> </w:t>
            </w:r>
            <w:r>
              <w:rPr>
                <w:sz w:val="22"/>
              </w:rPr>
              <w:t>los</w:t>
            </w:r>
            <w:r>
              <w:rPr>
                <w:rFonts w:eastAsia="Calibri" w:cs="Calibri"/>
                <w:sz w:val="22"/>
              </w:rPr>
              <w:t xml:space="preserve"> </w:t>
            </w:r>
            <w:r>
              <w:rPr>
                <w:sz w:val="22"/>
              </w:rPr>
              <w:t>trabajos</w:t>
            </w:r>
            <w:r>
              <w:rPr>
                <w:rFonts w:eastAsia="Calibri" w:cs="Calibri"/>
                <w:sz w:val="22"/>
              </w:rPr>
              <w:t xml:space="preserve">  </w:t>
            </w:r>
            <w:r>
              <w:rPr>
                <w:sz w:val="22"/>
              </w:rPr>
              <w:t>individuales</w:t>
            </w:r>
          </w:p>
          <w:p w:rsidR="00D22472" w:rsidRDefault="00D22472" w:rsidP="00D22472">
            <w:pPr>
              <w:numPr>
                <w:ilvl w:val="0"/>
                <w:numId w:val="3"/>
              </w:numPr>
              <w:tabs>
                <w:tab w:val="clear" w:pos="360"/>
                <w:tab w:val="num" w:pos="0"/>
              </w:tabs>
              <w:suppressAutoHyphens/>
              <w:ind w:left="720"/>
              <w:rPr>
                <w:sz w:val="22"/>
              </w:rPr>
            </w:pPr>
            <w:r>
              <w:rPr>
                <w:sz w:val="22"/>
              </w:rPr>
              <w:t>Modificación</w:t>
            </w:r>
            <w:r>
              <w:rPr>
                <w:rFonts w:eastAsia="Calibri" w:cs="Calibri"/>
                <w:sz w:val="22"/>
              </w:rPr>
              <w:t xml:space="preserve"> </w:t>
            </w:r>
            <w:r>
              <w:rPr>
                <w:sz w:val="22"/>
              </w:rPr>
              <w:t>del</w:t>
            </w:r>
            <w:r>
              <w:rPr>
                <w:rFonts w:eastAsia="Calibri" w:cs="Calibri"/>
                <w:sz w:val="22"/>
              </w:rPr>
              <w:t xml:space="preserve"> </w:t>
            </w:r>
            <w:r>
              <w:rPr>
                <w:sz w:val="22"/>
              </w:rPr>
              <w:t>pequeño</w:t>
            </w:r>
            <w:r>
              <w:rPr>
                <w:rFonts w:eastAsia="Calibri" w:cs="Calibri"/>
                <w:sz w:val="22"/>
              </w:rPr>
              <w:t xml:space="preserve"> </w:t>
            </w:r>
            <w:r>
              <w:rPr>
                <w:sz w:val="22"/>
              </w:rPr>
              <w:t>grupo</w:t>
            </w:r>
            <w:r>
              <w:rPr>
                <w:rFonts w:eastAsia="Calibri" w:cs="Calibri"/>
                <w:sz w:val="22"/>
              </w:rPr>
              <w:t xml:space="preserve"> </w:t>
            </w:r>
            <w:r>
              <w:rPr>
                <w:sz w:val="22"/>
              </w:rPr>
              <w:t>de</w:t>
            </w:r>
            <w:r>
              <w:rPr>
                <w:rFonts w:eastAsia="Calibri" w:cs="Calibri"/>
                <w:sz w:val="22"/>
              </w:rPr>
              <w:t xml:space="preserve"> </w:t>
            </w:r>
            <w:r>
              <w:rPr>
                <w:sz w:val="22"/>
              </w:rPr>
              <w:t>trabajo</w:t>
            </w:r>
          </w:p>
          <w:p w:rsidR="00D22472" w:rsidRDefault="00D22472" w:rsidP="00D22472">
            <w:pPr>
              <w:numPr>
                <w:ilvl w:val="0"/>
                <w:numId w:val="3"/>
              </w:numPr>
              <w:tabs>
                <w:tab w:val="clear" w:pos="360"/>
                <w:tab w:val="num" w:pos="0"/>
              </w:tabs>
              <w:suppressAutoHyphens/>
              <w:ind w:left="720"/>
              <w:rPr>
                <w:sz w:val="22"/>
              </w:rPr>
            </w:pPr>
            <w:r>
              <w:rPr>
                <w:sz w:val="22"/>
              </w:rPr>
              <w:t>Charla</w:t>
            </w:r>
            <w:r>
              <w:rPr>
                <w:rFonts w:eastAsia="Calibri" w:cs="Calibri"/>
                <w:sz w:val="22"/>
              </w:rPr>
              <w:t xml:space="preserve"> </w:t>
            </w:r>
            <w:r>
              <w:rPr>
                <w:sz w:val="22"/>
              </w:rPr>
              <w:t>de</w:t>
            </w:r>
            <w:r>
              <w:rPr>
                <w:rFonts w:eastAsia="Calibri" w:cs="Calibri"/>
                <w:sz w:val="22"/>
              </w:rPr>
              <w:t xml:space="preserve"> </w:t>
            </w:r>
            <w:r>
              <w:rPr>
                <w:sz w:val="22"/>
              </w:rPr>
              <w:t>identificación</w:t>
            </w:r>
            <w:r>
              <w:rPr>
                <w:rFonts w:eastAsia="Calibri" w:cs="Calibri"/>
                <w:sz w:val="22"/>
              </w:rPr>
              <w:t xml:space="preserve"> </w:t>
            </w:r>
            <w:r>
              <w:rPr>
                <w:sz w:val="22"/>
              </w:rPr>
              <w:t>de</w:t>
            </w:r>
            <w:r>
              <w:rPr>
                <w:rFonts w:eastAsia="Calibri" w:cs="Calibri"/>
                <w:sz w:val="22"/>
              </w:rPr>
              <w:t xml:space="preserve"> </w:t>
            </w:r>
            <w:r>
              <w:rPr>
                <w:sz w:val="22"/>
              </w:rPr>
              <w:t>logros</w:t>
            </w:r>
            <w:r>
              <w:rPr>
                <w:rFonts w:eastAsia="Calibri" w:cs="Calibri"/>
                <w:sz w:val="22"/>
              </w:rPr>
              <w:t xml:space="preserve"> </w:t>
            </w:r>
            <w:r>
              <w:rPr>
                <w:sz w:val="22"/>
              </w:rPr>
              <w:t>alcanzados</w:t>
            </w:r>
            <w:r>
              <w:rPr>
                <w:rFonts w:eastAsia="Calibri" w:cs="Calibri"/>
                <w:sz w:val="22"/>
              </w:rPr>
              <w:t xml:space="preserve"> </w:t>
            </w:r>
            <w:r>
              <w:rPr>
                <w:sz w:val="22"/>
              </w:rPr>
              <w:t>y</w:t>
            </w:r>
            <w:r>
              <w:rPr>
                <w:rFonts w:eastAsia="Calibri" w:cs="Calibri"/>
                <w:sz w:val="22"/>
              </w:rPr>
              <w:t xml:space="preserve"> </w:t>
            </w:r>
            <w:r>
              <w:rPr>
                <w:sz w:val="22"/>
              </w:rPr>
              <w:t>falencias</w:t>
            </w:r>
            <w:r>
              <w:rPr>
                <w:rFonts w:eastAsia="Calibri" w:cs="Calibri"/>
                <w:sz w:val="22"/>
              </w:rPr>
              <w:t xml:space="preserve"> </w:t>
            </w:r>
            <w:r>
              <w:rPr>
                <w:sz w:val="22"/>
              </w:rPr>
              <w:t>detectadas</w:t>
            </w:r>
          </w:p>
          <w:p w:rsidR="00D22472" w:rsidRDefault="00D22472" w:rsidP="00D22472">
            <w:pPr>
              <w:numPr>
                <w:ilvl w:val="0"/>
                <w:numId w:val="3"/>
              </w:numPr>
              <w:tabs>
                <w:tab w:val="clear" w:pos="360"/>
                <w:tab w:val="num" w:pos="0"/>
              </w:tabs>
              <w:suppressAutoHyphens/>
              <w:ind w:left="720"/>
              <w:rPr>
                <w:sz w:val="22"/>
              </w:rPr>
            </w:pPr>
            <w:r>
              <w:rPr>
                <w:sz w:val="22"/>
              </w:rPr>
              <w:t>Se</w:t>
            </w:r>
            <w:r>
              <w:rPr>
                <w:rFonts w:eastAsia="Calibri" w:cs="Calibri"/>
                <w:sz w:val="22"/>
              </w:rPr>
              <w:t xml:space="preserve"> </w:t>
            </w:r>
            <w:r>
              <w:rPr>
                <w:sz w:val="22"/>
              </w:rPr>
              <w:t>asignará</w:t>
            </w:r>
            <w:r>
              <w:rPr>
                <w:rFonts w:eastAsia="Calibri" w:cs="Calibri"/>
                <w:sz w:val="22"/>
              </w:rPr>
              <w:t xml:space="preserve"> </w:t>
            </w:r>
            <w:r>
              <w:rPr>
                <w:sz w:val="22"/>
              </w:rPr>
              <w:t>un</w:t>
            </w:r>
            <w:r>
              <w:rPr>
                <w:rFonts w:eastAsia="Calibri" w:cs="Calibri"/>
                <w:sz w:val="22"/>
              </w:rPr>
              <w:t xml:space="preserve">  </w:t>
            </w:r>
            <w:r>
              <w:rPr>
                <w:sz w:val="22"/>
              </w:rPr>
              <w:t>horario</w:t>
            </w:r>
            <w:r>
              <w:rPr>
                <w:rFonts w:eastAsia="Calibri" w:cs="Calibri"/>
                <w:sz w:val="22"/>
              </w:rPr>
              <w:t xml:space="preserve"> </w:t>
            </w:r>
            <w:r>
              <w:rPr>
                <w:sz w:val="22"/>
              </w:rPr>
              <w:t>donde</w:t>
            </w:r>
            <w:r>
              <w:rPr>
                <w:rFonts w:eastAsia="Calibri" w:cs="Calibri"/>
                <w:sz w:val="22"/>
              </w:rPr>
              <w:t xml:space="preserve"> </w:t>
            </w:r>
            <w:r>
              <w:rPr>
                <w:sz w:val="22"/>
              </w:rPr>
              <w:t>el</w:t>
            </w:r>
            <w:r>
              <w:rPr>
                <w:rFonts w:eastAsia="Calibri" w:cs="Calibri"/>
                <w:sz w:val="22"/>
              </w:rPr>
              <w:t xml:space="preserve"> </w:t>
            </w:r>
            <w:r>
              <w:rPr>
                <w:sz w:val="22"/>
              </w:rPr>
              <w:t>estudiante</w:t>
            </w:r>
            <w:r>
              <w:rPr>
                <w:rFonts w:eastAsia="Calibri" w:cs="Calibri"/>
                <w:sz w:val="22"/>
              </w:rPr>
              <w:t xml:space="preserve"> </w:t>
            </w:r>
            <w:r>
              <w:rPr>
                <w:sz w:val="22"/>
              </w:rPr>
              <w:t>asistirá</w:t>
            </w:r>
            <w:r>
              <w:rPr>
                <w:rFonts w:eastAsia="Calibri" w:cs="Calibri"/>
                <w:sz w:val="22"/>
              </w:rPr>
              <w:t xml:space="preserve"> </w:t>
            </w:r>
            <w:r>
              <w:rPr>
                <w:sz w:val="22"/>
              </w:rPr>
              <w:t>en</w:t>
            </w:r>
            <w:r>
              <w:rPr>
                <w:rFonts w:eastAsia="Calibri" w:cs="Calibri"/>
                <w:sz w:val="22"/>
              </w:rPr>
              <w:t xml:space="preserve"> </w:t>
            </w:r>
            <w:r>
              <w:rPr>
                <w:sz w:val="22"/>
              </w:rPr>
              <w:t>compañía</w:t>
            </w:r>
            <w:r>
              <w:rPr>
                <w:rFonts w:eastAsia="Calibri" w:cs="Calibri"/>
                <w:sz w:val="22"/>
              </w:rPr>
              <w:t xml:space="preserve"> </w:t>
            </w:r>
            <w:r>
              <w:rPr>
                <w:sz w:val="22"/>
              </w:rPr>
              <w:t>del</w:t>
            </w:r>
            <w:r>
              <w:rPr>
                <w:rFonts w:eastAsia="Calibri" w:cs="Calibri"/>
                <w:sz w:val="22"/>
              </w:rPr>
              <w:t xml:space="preserve"> </w:t>
            </w:r>
            <w:r>
              <w:rPr>
                <w:sz w:val="22"/>
              </w:rPr>
              <w:t>profesor</w:t>
            </w:r>
            <w:r>
              <w:rPr>
                <w:rFonts w:eastAsia="Calibri" w:cs="Calibri"/>
                <w:sz w:val="22"/>
              </w:rPr>
              <w:t xml:space="preserve"> </w:t>
            </w:r>
            <w:r>
              <w:rPr>
                <w:sz w:val="22"/>
              </w:rPr>
              <w:t>para</w:t>
            </w:r>
            <w:r>
              <w:rPr>
                <w:rFonts w:eastAsia="Calibri" w:cs="Calibri"/>
                <w:sz w:val="22"/>
              </w:rPr>
              <w:t xml:space="preserve"> </w:t>
            </w:r>
            <w:r>
              <w:rPr>
                <w:sz w:val="22"/>
              </w:rPr>
              <w:t>que</w:t>
            </w:r>
            <w:r>
              <w:rPr>
                <w:rFonts w:eastAsia="Calibri" w:cs="Calibri"/>
                <w:sz w:val="22"/>
              </w:rPr>
              <w:t xml:space="preserve"> </w:t>
            </w:r>
            <w:r>
              <w:rPr>
                <w:sz w:val="22"/>
              </w:rPr>
              <w:t>lo</w:t>
            </w:r>
            <w:r>
              <w:rPr>
                <w:rFonts w:eastAsia="Calibri" w:cs="Calibri"/>
                <w:sz w:val="22"/>
              </w:rPr>
              <w:t xml:space="preserve"> </w:t>
            </w:r>
            <w:r>
              <w:rPr>
                <w:sz w:val="22"/>
              </w:rPr>
              <w:t>asesore</w:t>
            </w:r>
            <w:r>
              <w:rPr>
                <w:rFonts w:eastAsia="Calibri" w:cs="Calibri"/>
                <w:sz w:val="22"/>
              </w:rPr>
              <w:t xml:space="preserve"> </w:t>
            </w:r>
            <w:r>
              <w:rPr>
                <w:sz w:val="22"/>
              </w:rPr>
              <w:t>en</w:t>
            </w:r>
            <w:r>
              <w:rPr>
                <w:rFonts w:eastAsia="Calibri" w:cs="Calibri"/>
                <w:sz w:val="22"/>
              </w:rPr>
              <w:t xml:space="preserve"> </w:t>
            </w:r>
            <w:r>
              <w:rPr>
                <w:sz w:val="22"/>
              </w:rPr>
              <w:t>el</w:t>
            </w:r>
            <w:r>
              <w:rPr>
                <w:rFonts w:eastAsia="Calibri" w:cs="Calibri"/>
                <w:sz w:val="22"/>
              </w:rPr>
              <w:t xml:space="preserve"> </w:t>
            </w:r>
            <w:r>
              <w:rPr>
                <w:sz w:val="22"/>
              </w:rPr>
              <w:t>desarrollo</w:t>
            </w:r>
            <w:r>
              <w:rPr>
                <w:rFonts w:eastAsia="Calibri" w:cs="Calibri"/>
                <w:sz w:val="22"/>
              </w:rPr>
              <w:t xml:space="preserve"> </w:t>
            </w:r>
            <w:r>
              <w:rPr>
                <w:sz w:val="22"/>
              </w:rPr>
              <w:t>de</w:t>
            </w:r>
            <w:r>
              <w:rPr>
                <w:rFonts w:eastAsia="Calibri" w:cs="Calibri"/>
                <w:sz w:val="22"/>
              </w:rPr>
              <w:t xml:space="preserve"> </w:t>
            </w:r>
            <w:r>
              <w:rPr>
                <w:sz w:val="22"/>
              </w:rPr>
              <w:t>los</w:t>
            </w:r>
            <w:r>
              <w:rPr>
                <w:rFonts w:eastAsia="Calibri" w:cs="Calibri"/>
                <w:sz w:val="22"/>
              </w:rPr>
              <w:t xml:space="preserve"> </w:t>
            </w:r>
            <w:r>
              <w:rPr>
                <w:sz w:val="22"/>
              </w:rPr>
              <w:t>trabajos.</w:t>
            </w:r>
          </w:p>
          <w:p w:rsidR="00D22472" w:rsidRDefault="00D22472" w:rsidP="00D22472">
            <w:pPr>
              <w:numPr>
                <w:ilvl w:val="0"/>
                <w:numId w:val="3"/>
              </w:numPr>
              <w:tabs>
                <w:tab w:val="clear" w:pos="360"/>
                <w:tab w:val="num" w:pos="0"/>
              </w:tabs>
              <w:suppressAutoHyphens/>
              <w:ind w:left="720"/>
              <w:rPr>
                <w:sz w:val="22"/>
              </w:rPr>
            </w:pPr>
            <w:r>
              <w:rPr>
                <w:sz w:val="22"/>
              </w:rPr>
              <w:t>Si</w:t>
            </w:r>
            <w:r>
              <w:rPr>
                <w:rFonts w:eastAsia="Calibri" w:cs="Calibri"/>
                <w:sz w:val="22"/>
              </w:rPr>
              <w:t xml:space="preserve"> </w:t>
            </w:r>
            <w:r>
              <w:rPr>
                <w:sz w:val="22"/>
              </w:rPr>
              <w:t>no</w:t>
            </w:r>
            <w:r>
              <w:rPr>
                <w:rFonts w:eastAsia="Calibri" w:cs="Calibri"/>
                <w:sz w:val="22"/>
              </w:rPr>
              <w:t xml:space="preserve"> </w:t>
            </w:r>
            <w:r>
              <w:rPr>
                <w:sz w:val="22"/>
              </w:rPr>
              <w:t>logra</w:t>
            </w:r>
            <w:r>
              <w:rPr>
                <w:rFonts w:eastAsia="Calibri" w:cs="Calibri"/>
                <w:sz w:val="22"/>
              </w:rPr>
              <w:t xml:space="preserve"> </w:t>
            </w:r>
            <w:r>
              <w:rPr>
                <w:sz w:val="22"/>
              </w:rPr>
              <w:t>realizar</w:t>
            </w:r>
            <w:r>
              <w:rPr>
                <w:rFonts w:eastAsia="Calibri" w:cs="Calibri"/>
                <w:sz w:val="22"/>
              </w:rPr>
              <w:t xml:space="preserve"> </w:t>
            </w:r>
            <w:r>
              <w:rPr>
                <w:sz w:val="22"/>
              </w:rPr>
              <w:t>los</w:t>
            </w:r>
            <w:r>
              <w:rPr>
                <w:rFonts w:eastAsia="Calibri" w:cs="Calibri"/>
                <w:sz w:val="22"/>
              </w:rPr>
              <w:t xml:space="preserve"> </w:t>
            </w:r>
            <w:r>
              <w:rPr>
                <w:sz w:val="22"/>
              </w:rPr>
              <w:t>talleres</w:t>
            </w:r>
            <w:r>
              <w:rPr>
                <w:rFonts w:eastAsia="Calibri" w:cs="Calibri"/>
                <w:sz w:val="22"/>
              </w:rPr>
              <w:t xml:space="preserve"> </w:t>
            </w:r>
            <w:r>
              <w:rPr>
                <w:sz w:val="22"/>
              </w:rPr>
              <w:t>propuestos</w:t>
            </w:r>
            <w:r>
              <w:rPr>
                <w:rFonts w:eastAsia="Calibri" w:cs="Calibri"/>
                <w:sz w:val="22"/>
              </w:rPr>
              <w:t xml:space="preserve"> </w:t>
            </w:r>
            <w:r>
              <w:rPr>
                <w:sz w:val="22"/>
              </w:rPr>
              <w:t>para</w:t>
            </w:r>
            <w:r>
              <w:rPr>
                <w:rFonts w:eastAsia="Calibri" w:cs="Calibri"/>
                <w:sz w:val="22"/>
              </w:rPr>
              <w:t xml:space="preserve"> </w:t>
            </w:r>
            <w:r>
              <w:rPr>
                <w:sz w:val="22"/>
              </w:rPr>
              <w:t>el</w:t>
            </w:r>
            <w:r>
              <w:rPr>
                <w:rFonts w:eastAsia="Calibri" w:cs="Calibri"/>
                <w:sz w:val="22"/>
              </w:rPr>
              <w:t xml:space="preserve"> </w:t>
            </w:r>
            <w:r>
              <w:rPr>
                <w:sz w:val="22"/>
              </w:rPr>
              <w:t>trabajo</w:t>
            </w:r>
            <w:r>
              <w:rPr>
                <w:rFonts w:eastAsia="Calibri" w:cs="Calibri"/>
                <w:sz w:val="22"/>
              </w:rPr>
              <w:t xml:space="preserve"> </w:t>
            </w:r>
            <w:r>
              <w:rPr>
                <w:sz w:val="22"/>
              </w:rPr>
              <w:t>independiente</w:t>
            </w:r>
            <w:r>
              <w:rPr>
                <w:rFonts w:eastAsia="Calibri" w:cs="Calibri"/>
                <w:sz w:val="22"/>
              </w:rPr>
              <w:t xml:space="preserve"> </w:t>
            </w:r>
            <w:r>
              <w:rPr>
                <w:sz w:val="22"/>
              </w:rPr>
              <w:t>se</w:t>
            </w:r>
            <w:r>
              <w:rPr>
                <w:rFonts w:eastAsia="Calibri" w:cs="Calibri"/>
                <w:sz w:val="22"/>
              </w:rPr>
              <w:t xml:space="preserve"> </w:t>
            </w:r>
            <w:r>
              <w:rPr>
                <w:sz w:val="22"/>
              </w:rPr>
              <w:t>le</w:t>
            </w:r>
            <w:r>
              <w:rPr>
                <w:rFonts w:eastAsia="Calibri" w:cs="Calibri"/>
                <w:sz w:val="22"/>
              </w:rPr>
              <w:t xml:space="preserve"> </w:t>
            </w:r>
            <w:r>
              <w:rPr>
                <w:sz w:val="22"/>
              </w:rPr>
              <w:t>asignaran</w:t>
            </w:r>
            <w:r>
              <w:rPr>
                <w:rFonts w:eastAsia="Calibri" w:cs="Calibri"/>
                <w:sz w:val="22"/>
              </w:rPr>
              <w:t xml:space="preserve"> </w:t>
            </w:r>
            <w:r>
              <w:rPr>
                <w:sz w:val="22"/>
              </w:rPr>
              <w:t>unos</w:t>
            </w:r>
            <w:r>
              <w:rPr>
                <w:rFonts w:eastAsia="Calibri" w:cs="Calibri"/>
                <w:sz w:val="22"/>
              </w:rPr>
              <w:t xml:space="preserve"> </w:t>
            </w:r>
            <w:r>
              <w:rPr>
                <w:sz w:val="22"/>
              </w:rPr>
              <w:t>que</w:t>
            </w:r>
            <w:r>
              <w:rPr>
                <w:rFonts w:eastAsia="Calibri" w:cs="Calibri"/>
                <w:sz w:val="22"/>
              </w:rPr>
              <w:t xml:space="preserve"> </w:t>
            </w:r>
            <w:r>
              <w:rPr>
                <w:sz w:val="22"/>
              </w:rPr>
              <w:t>lo</w:t>
            </w:r>
            <w:r>
              <w:rPr>
                <w:rFonts w:eastAsia="Calibri" w:cs="Calibri"/>
                <w:sz w:val="22"/>
              </w:rPr>
              <w:t xml:space="preserve"> </w:t>
            </w:r>
            <w:r>
              <w:rPr>
                <w:sz w:val="22"/>
              </w:rPr>
              <w:t>lleven</w:t>
            </w:r>
            <w:r>
              <w:rPr>
                <w:rFonts w:eastAsia="Calibri" w:cs="Calibri"/>
                <w:sz w:val="22"/>
              </w:rPr>
              <w:t xml:space="preserve"> </w:t>
            </w:r>
            <w:r>
              <w:rPr>
                <w:sz w:val="22"/>
              </w:rPr>
              <w:t>a</w:t>
            </w:r>
            <w:r>
              <w:rPr>
                <w:rFonts w:eastAsia="Calibri" w:cs="Calibri"/>
                <w:sz w:val="22"/>
              </w:rPr>
              <w:t xml:space="preserve"> </w:t>
            </w:r>
            <w:r>
              <w:rPr>
                <w:sz w:val="22"/>
              </w:rPr>
              <w:t>poder</w:t>
            </w:r>
            <w:r>
              <w:rPr>
                <w:rFonts w:eastAsia="Calibri" w:cs="Calibri"/>
                <w:sz w:val="22"/>
              </w:rPr>
              <w:t xml:space="preserve"> </w:t>
            </w:r>
            <w:r>
              <w:rPr>
                <w:sz w:val="22"/>
              </w:rPr>
              <w:t>cumplir</w:t>
            </w:r>
            <w:r>
              <w:rPr>
                <w:rFonts w:eastAsia="Calibri" w:cs="Calibri"/>
                <w:sz w:val="22"/>
              </w:rPr>
              <w:t xml:space="preserve"> </w:t>
            </w:r>
            <w:r>
              <w:rPr>
                <w:sz w:val="22"/>
              </w:rPr>
              <w:t>este.</w:t>
            </w:r>
          </w:p>
          <w:p w:rsidR="00D22472" w:rsidRDefault="00D22472" w:rsidP="00D22472">
            <w:pPr>
              <w:numPr>
                <w:ilvl w:val="0"/>
                <w:numId w:val="3"/>
              </w:numPr>
              <w:tabs>
                <w:tab w:val="clear" w:pos="360"/>
                <w:tab w:val="num" w:pos="0"/>
              </w:tabs>
              <w:suppressAutoHyphens/>
              <w:snapToGrid w:val="0"/>
              <w:ind w:left="720"/>
              <w:rPr>
                <w:sz w:val="22"/>
              </w:rPr>
            </w:pPr>
            <w:r w:rsidRPr="00D22472">
              <w:rPr>
                <w:sz w:val="22"/>
              </w:rPr>
              <w:t>Se</w:t>
            </w:r>
            <w:r w:rsidRPr="00D22472">
              <w:rPr>
                <w:rFonts w:eastAsia="Calibri" w:cs="Calibri"/>
                <w:sz w:val="22"/>
              </w:rPr>
              <w:t xml:space="preserve"> </w:t>
            </w:r>
            <w:r w:rsidRPr="00D22472">
              <w:rPr>
                <w:sz w:val="22"/>
              </w:rPr>
              <w:t>solicitará</w:t>
            </w:r>
            <w:r w:rsidRPr="00D22472">
              <w:rPr>
                <w:rFonts w:eastAsia="Calibri" w:cs="Calibri"/>
                <w:sz w:val="22"/>
              </w:rPr>
              <w:t xml:space="preserve"> </w:t>
            </w:r>
            <w:r w:rsidRPr="00D22472">
              <w:rPr>
                <w:sz w:val="22"/>
              </w:rPr>
              <w:t>al</w:t>
            </w:r>
            <w:r w:rsidRPr="00D22472">
              <w:rPr>
                <w:rFonts w:eastAsia="Calibri" w:cs="Calibri"/>
                <w:sz w:val="22"/>
              </w:rPr>
              <w:t xml:space="preserve"> </w:t>
            </w:r>
            <w:r w:rsidRPr="00D22472">
              <w:rPr>
                <w:sz w:val="22"/>
              </w:rPr>
              <w:t>departamento</w:t>
            </w:r>
            <w:r w:rsidRPr="00D22472">
              <w:rPr>
                <w:rFonts w:eastAsia="Calibri" w:cs="Calibri"/>
                <w:sz w:val="22"/>
              </w:rPr>
              <w:t xml:space="preserve"> </w:t>
            </w:r>
            <w:r w:rsidRPr="00D22472">
              <w:rPr>
                <w:sz w:val="22"/>
              </w:rPr>
              <w:t>de</w:t>
            </w:r>
            <w:r w:rsidRPr="00D22472">
              <w:rPr>
                <w:rFonts w:eastAsia="Calibri" w:cs="Calibri"/>
                <w:sz w:val="22"/>
              </w:rPr>
              <w:t xml:space="preserve"> </w:t>
            </w:r>
            <w:r w:rsidRPr="00D22472">
              <w:rPr>
                <w:sz w:val="22"/>
              </w:rPr>
              <w:t>Bienestar</w:t>
            </w:r>
            <w:r w:rsidRPr="00D22472">
              <w:rPr>
                <w:rFonts w:eastAsia="Calibri" w:cs="Calibri"/>
                <w:sz w:val="22"/>
              </w:rPr>
              <w:t xml:space="preserve"> </w:t>
            </w:r>
            <w:r w:rsidRPr="00D22472">
              <w:rPr>
                <w:sz w:val="22"/>
              </w:rPr>
              <w:t>Universitario</w:t>
            </w:r>
            <w:r w:rsidRPr="00D22472">
              <w:rPr>
                <w:rFonts w:eastAsia="Calibri" w:cs="Calibri"/>
                <w:sz w:val="22"/>
              </w:rPr>
              <w:t xml:space="preserve"> </w:t>
            </w:r>
            <w:r w:rsidRPr="00D22472">
              <w:rPr>
                <w:sz w:val="22"/>
              </w:rPr>
              <w:t>que</w:t>
            </w:r>
            <w:r w:rsidRPr="00D22472">
              <w:rPr>
                <w:rFonts w:eastAsia="Calibri" w:cs="Calibri"/>
                <w:sz w:val="22"/>
              </w:rPr>
              <w:t xml:space="preserve"> </w:t>
            </w:r>
            <w:r w:rsidRPr="00D22472">
              <w:rPr>
                <w:sz w:val="22"/>
              </w:rPr>
              <w:t>programe</w:t>
            </w:r>
            <w:r w:rsidRPr="00D22472">
              <w:rPr>
                <w:rFonts w:eastAsia="Calibri" w:cs="Calibri"/>
                <w:sz w:val="22"/>
              </w:rPr>
              <w:t xml:space="preserve"> </w:t>
            </w:r>
            <w:r w:rsidRPr="00D22472">
              <w:rPr>
                <w:sz w:val="22"/>
              </w:rPr>
              <w:t>cursos</w:t>
            </w:r>
            <w:r w:rsidRPr="00D22472">
              <w:rPr>
                <w:rFonts w:eastAsia="Calibri" w:cs="Calibri"/>
                <w:sz w:val="22"/>
              </w:rPr>
              <w:t xml:space="preserve"> </w:t>
            </w:r>
            <w:r w:rsidRPr="00D22472">
              <w:rPr>
                <w:sz w:val="22"/>
              </w:rPr>
              <w:t>de</w:t>
            </w:r>
            <w:r w:rsidRPr="00D22472">
              <w:rPr>
                <w:rFonts w:eastAsia="Calibri" w:cs="Calibri"/>
                <w:sz w:val="22"/>
              </w:rPr>
              <w:t xml:space="preserve"> </w:t>
            </w:r>
            <w:r w:rsidRPr="00D22472">
              <w:rPr>
                <w:sz w:val="22"/>
              </w:rPr>
              <w:t>técnicas</w:t>
            </w:r>
            <w:r w:rsidRPr="00D22472">
              <w:rPr>
                <w:rFonts w:eastAsia="Calibri" w:cs="Calibri"/>
                <w:sz w:val="22"/>
              </w:rPr>
              <w:t xml:space="preserve"> </w:t>
            </w:r>
            <w:r w:rsidRPr="00D22472">
              <w:rPr>
                <w:sz w:val="22"/>
              </w:rPr>
              <w:t>de</w:t>
            </w:r>
            <w:r w:rsidRPr="00D22472">
              <w:rPr>
                <w:rFonts w:eastAsia="Calibri" w:cs="Calibri"/>
                <w:sz w:val="22"/>
              </w:rPr>
              <w:t xml:space="preserve"> </w:t>
            </w:r>
            <w:r w:rsidRPr="00D22472">
              <w:rPr>
                <w:sz w:val="22"/>
              </w:rPr>
              <w:t>estudio</w:t>
            </w:r>
            <w:r w:rsidRPr="00D22472">
              <w:rPr>
                <w:rFonts w:eastAsia="Calibri" w:cs="Calibri"/>
                <w:sz w:val="22"/>
              </w:rPr>
              <w:t xml:space="preserve"> </w:t>
            </w:r>
            <w:r w:rsidRPr="00D22472">
              <w:rPr>
                <w:sz w:val="22"/>
              </w:rPr>
              <w:t>en</w:t>
            </w:r>
            <w:r w:rsidRPr="00D22472">
              <w:rPr>
                <w:rFonts w:eastAsia="Calibri" w:cs="Calibri"/>
                <w:sz w:val="22"/>
              </w:rPr>
              <w:t xml:space="preserve"> </w:t>
            </w:r>
            <w:r w:rsidRPr="00D22472">
              <w:rPr>
                <w:sz w:val="22"/>
              </w:rPr>
              <w:t>esta</w:t>
            </w:r>
            <w:r w:rsidRPr="00D22472">
              <w:rPr>
                <w:rFonts w:eastAsia="Calibri" w:cs="Calibri"/>
                <w:sz w:val="22"/>
              </w:rPr>
              <w:t xml:space="preserve"> </w:t>
            </w:r>
            <w:r w:rsidRPr="00D22472">
              <w:rPr>
                <w:sz w:val="22"/>
              </w:rPr>
              <w:t>área</w:t>
            </w:r>
            <w:r w:rsidRPr="00D22472">
              <w:rPr>
                <w:rFonts w:eastAsia="Calibri" w:cs="Calibri"/>
                <w:sz w:val="22"/>
              </w:rPr>
              <w:t xml:space="preserve"> </w:t>
            </w:r>
            <w:r w:rsidRPr="00D22472">
              <w:rPr>
                <w:sz w:val="22"/>
              </w:rPr>
              <w:t>específica</w:t>
            </w:r>
            <w:r w:rsidRPr="00D22472">
              <w:rPr>
                <w:rFonts w:eastAsia="Calibri" w:cs="Calibri"/>
                <w:sz w:val="22"/>
              </w:rPr>
              <w:t xml:space="preserve"> </w:t>
            </w:r>
            <w:r w:rsidRPr="00D22472">
              <w:rPr>
                <w:sz w:val="22"/>
              </w:rPr>
              <w:t>del</w:t>
            </w:r>
            <w:r w:rsidRPr="00D22472">
              <w:rPr>
                <w:rFonts w:eastAsia="Calibri" w:cs="Calibri"/>
                <w:sz w:val="22"/>
              </w:rPr>
              <w:t xml:space="preserve"> </w:t>
            </w:r>
            <w:r w:rsidRPr="00D22472">
              <w:rPr>
                <w:sz w:val="22"/>
              </w:rPr>
              <w:t xml:space="preserve">conocimiento. </w:t>
            </w:r>
          </w:p>
          <w:p w:rsidR="00216D6C" w:rsidRPr="007A0D2C" w:rsidRDefault="00D22472" w:rsidP="007A0D2C">
            <w:pPr>
              <w:numPr>
                <w:ilvl w:val="0"/>
                <w:numId w:val="3"/>
              </w:numPr>
              <w:tabs>
                <w:tab w:val="clear" w:pos="360"/>
                <w:tab w:val="num" w:pos="0"/>
              </w:tabs>
              <w:suppressAutoHyphens/>
              <w:snapToGrid w:val="0"/>
              <w:ind w:left="720"/>
              <w:rPr>
                <w:sz w:val="22"/>
              </w:rPr>
            </w:pPr>
            <w:r w:rsidRPr="00D22472">
              <w:rPr>
                <w:sz w:val="22"/>
              </w:rPr>
              <w:t>Si</w:t>
            </w:r>
            <w:r w:rsidRPr="00D22472">
              <w:rPr>
                <w:rFonts w:eastAsia="Calibri" w:cs="Calibri"/>
                <w:sz w:val="22"/>
              </w:rPr>
              <w:t xml:space="preserve"> </w:t>
            </w:r>
            <w:r w:rsidRPr="00D22472">
              <w:rPr>
                <w:sz w:val="22"/>
              </w:rPr>
              <w:t>no</w:t>
            </w:r>
            <w:r w:rsidRPr="00D22472">
              <w:rPr>
                <w:rFonts w:eastAsia="Calibri" w:cs="Calibri"/>
                <w:sz w:val="22"/>
              </w:rPr>
              <w:t xml:space="preserve"> </w:t>
            </w:r>
            <w:r w:rsidRPr="00D22472">
              <w:rPr>
                <w:sz w:val="22"/>
              </w:rPr>
              <w:t>hay</w:t>
            </w:r>
            <w:r w:rsidRPr="00D22472">
              <w:rPr>
                <w:rFonts w:eastAsia="Calibri" w:cs="Calibri"/>
                <w:sz w:val="22"/>
              </w:rPr>
              <w:t xml:space="preserve"> </w:t>
            </w:r>
            <w:r w:rsidRPr="00D22472">
              <w:rPr>
                <w:sz w:val="22"/>
              </w:rPr>
              <w:t>resultados</w:t>
            </w:r>
            <w:r w:rsidRPr="00D22472">
              <w:rPr>
                <w:rFonts w:eastAsia="Calibri" w:cs="Calibri"/>
                <w:sz w:val="22"/>
              </w:rPr>
              <w:t xml:space="preserve"> </w:t>
            </w:r>
            <w:r w:rsidRPr="00D22472">
              <w:rPr>
                <w:sz w:val="22"/>
              </w:rPr>
              <w:t>positivos,</w:t>
            </w:r>
            <w:r w:rsidRPr="00D22472">
              <w:rPr>
                <w:rFonts w:eastAsia="Calibri" w:cs="Calibri"/>
                <w:sz w:val="22"/>
              </w:rPr>
              <w:t xml:space="preserve"> </w:t>
            </w:r>
            <w:r w:rsidRPr="00D22472">
              <w:rPr>
                <w:sz w:val="22"/>
              </w:rPr>
              <w:t>se</w:t>
            </w:r>
            <w:r w:rsidRPr="00D22472">
              <w:rPr>
                <w:rFonts w:eastAsia="Calibri" w:cs="Calibri"/>
                <w:sz w:val="22"/>
              </w:rPr>
              <w:t xml:space="preserve"> </w:t>
            </w:r>
            <w:r w:rsidRPr="00D22472">
              <w:rPr>
                <w:sz w:val="22"/>
              </w:rPr>
              <w:t>hace</w:t>
            </w:r>
            <w:r w:rsidRPr="00D22472">
              <w:rPr>
                <w:rFonts w:eastAsia="Calibri" w:cs="Calibri"/>
                <w:sz w:val="22"/>
              </w:rPr>
              <w:t xml:space="preserve"> </w:t>
            </w:r>
            <w:r w:rsidRPr="00D22472">
              <w:rPr>
                <w:sz w:val="22"/>
              </w:rPr>
              <w:t>el</w:t>
            </w:r>
            <w:r w:rsidRPr="00D22472">
              <w:rPr>
                <w:rFonts w:eastAsia="Calibri" w:cs="Calibri"/>
                <w:sz w:val="22"/>
              </w:rPr>
              <w:t xml:space="preserve"> </w:t>
            </w:r>
            <w:r w:rsidRPr="00D22472">
              <w:rPr>
                <w:sz w:val="22"/>
              </w:rPr>
              <w:t>seguimiento</w:t>
            </w:r>
            <w:r w:rsidRPr="00D22472">
              <w:rPr>
                <w:rFonts w:eastAsia="Calibri" w:cs="Calibri"/>
                <w:sz w:val="22"/>
              </w:rPr>
              <w:t xml:space="preserve"> </w:t>
            </w:r>
            <w:r w:rsidRPr="00D22472">
              <w:rPr>
                <w:sz w:val="22"/>
              </w:rPr>
              <w:t>del</w:t>
            </w:r>
            <w:r w:rsidRPr="00D22472">
              <w:rPr>
                <w:rFonts w:eastAsia="Calibri" w:cs="Calibri"/>
                <w:sz w:val="22"/>
              </w:rPr>
              <w:t xml:space="preserve"> </w:t>
            </w:r>
            <w:r w:rsidRPr="00D22472">
              <w:rPr>
                <w:sz w:val="22"/>
              </w:rPr>
              <w:t>estudiante</w:t>
            </w:r>
            <w:r w:rsidRPr="00D22472">
              <w:rPr>
                <w:rFonts w:eastAsia="Calibri" w:cs="Calibri"/>
                <w:sz w:val="22"/>
              </w:rPr>
              <w:t xml:space="preserve"> </w:t>
            </w:r>
            <w:r w:rsidRPr="00D22472">
              <w:rPr>
                <w:sz w:val="22"/>
              </w:rPr>
              <w:t>mediante</w:t>
            </w:r>
            <w:r w:rsidRPr="00D22472">
              <w:rPr>
                <w:rFonts w:eastAsia="Calibri" w:cs="Calibri"/>
                <w:sz w:val="22"/>
              </w:rPr>
              <w:t xml:space="preserve"> </w:t>
            </w:r>
            <w:r w:rsidRPr="00D22472">
              <w:rPr>
                <w:sz w:val="22"/>
              </w:rPr>
              <w:t>el</w:t>
            </w:r>
            <w:r w:rsidRPr="00D22472">
              <w:rPr>
                <w:rFonts w:eastAsia="Calibri" w:cs="Calibri"/>
                <w:sz w:val="22"/>
              </w:rPr>
              <w:t xml:space="preserve"> </w:t>
            </w:r>
            <w:r w:rsidRPr="00D22472">
              <w:rPr>
                <w:sz w:val="22"/>
              </w:rPr>
              <w:t>programa</w:t>
            </w:r>
            <w:r w:rsidRPr="00D22472">
              <w:rPr>
                <w:rFonts w:eastAsia="Calibri" w:cs="Calibri"/>
                <w:sz w:val="22"/>
              </w:rPr>
              <w:t xml:space="preserve">  </w:t>
            </w:r>
            <w:r w:rsidRPr="00D22472">
              <w:rPr>
                <w:sz w:val="22"/>
              </w:rPr>
              <w:t>PAAI</w:t>
            </w:r>
            <w:r w:rsidRPr="00D22472">
              <w:rPr>
                <w:rFonts w:eastAsia="Calibri" w:cs="Calibri"/>
                <w:sz w:val="22"/>
              </w:rPr>
              <w:t xml:space="preserve"> </w:t>
            </w:r>
            <w:r w:rsidRPr="00D22472">
              <w:rPr>
                <w:sz w:val="22"/>
              </w:rPr>
              <w:t>(Programa</w:t>
            </w:r>
            <w:r w:rsidRPr="00D22472">
              <w:rPr>
                <w:rFonts w:eastAsia="Calibri" w:cs="Calibri"/>
                <w:sz w:val="22"/>
              </w:rPr>
              <w:t xml:space="preserve"> </w:t>
            </w:r>
            <w:r w:rsidRPr="00D22472">
              <w:rPr>
                <w:sz w:val="22"/>
              </w:rPr>
              <w:t>de</w:t>
            </w:r>
            <w:r w:rsidRPr="00D22472">
              <w:rPr>
                <w:rFonts w:eastAsia="Calibri" w:cs="Calibri"/>
                <w:sz w:val="22"/>
              </w:rPr>
              <w:t xml:space="preserve"> </w:t>
            </w:r>
            <w:r w:rsidRPr="00D22472">
              <w:rPr>
                <w:sz w:val="22"/>
              </w:rPr>
              <w:t>Acompañamiento</w:t>
            </w:r>
            <w:r w:rsidRPr="00D22472">
              <w:rPr>
                <w:rFonts w:eastAsia="Calibri" w:cs="Calibri"/>
                <w:sz w:val="22"/>
              </w:rPr>
              <w:t xml:space="preserve"> </w:t>
            </w:r>
            <w:r w:rsidRPr="00D22472">
              <w:rPr>
                <w:sz w:val="22"/>
              </w:rPr>
              <w:t>Académico</w:t>
            </w:r>
            <w:r w:rsidRPr="00D22472">
              <w:rPr>
                <w:rFonts w:eastAsia="Calibri" w:cs="Calibri"/>
                <w:sz w:val="22"/>
              </w:rPr>
              <w:t xml:space="preserve"> </w:t>
            </w:r>
            <w:r w:rsidRPr="00D22472">
              <w:rPr>
                <w:sz w:val="22"/>
              </w:rPr>
              <w:t>Institucional)</w:t>
            </w:r>
          </w:p>
        </w:tc>
      </w:tr>
    </w:tbl>
    <w:p w:rsidR="0016717F" w:rsidRDefault="0016717F" w:rsidP="00DD11C9">
      <w:pPr>
        <w:pStyle w:val="Textoindependiente"/>
        <w:pageBreakBefore/>
        <w:spacing w:after="0"/>
        <w:rPr>
          <w:rFonts w:ascii="Tahoma" w:hAnsi="Tahoma" w:cs="Tahoma"/>
          <w:szCs w:val="24"/>
        </w:rPr>
      </w:pPr>
    </w:p>
    <w:p w:rsidR="0016717F" w:rsidRDefault="00216D6C" w:rsidP="001D074B">
      <w:pPr>
        <w:pStyle w:val="Ttulo1"/>
        <w:numPr>
          <w:ilvl w:val="0"/>
          <w:numId w:val="11"/>
        </w:numPr>
        <w:rPr>
          <w:sz w:val="24"/>
        </w:rPr>
      </w:pPr>
      <w:r>
        <w:t>Bibliografía</w:t>
      </w:r>
    </w:p>
    <w:p w:rsidR="0016717F" w:rsidRDefault="0016717F" w:rsidP="00DD11C9">
      <w:pPr>
        <w:rPr>
          <w:rFonts w:ascii="Tahoma" w:hAnsi="Tahoma" w:cs="Tahoma"/>
          <w:szCs w:val="24"/>
        </w:rPr>
      </w:pPr>
      <w:r>
        <w:rPr>
          <w:rFonts w:ascii="Tahoma" w:hAnsi="Tahoma" w:cs="Tahoma"/>
          <w:szCs w:val="24"/>
        </w:rPr>
        <w:tab/>
      </w:r>
    </w:p>
    <w:tbl>
      <w:tblPr>
        <w:tblW w:w="0" w:type="auto"/>
        <w:tblInd w:w="-10" w:type="dxa"/>
        <w:tblLayout w:type="fixed"/>
        <w:tblLook w:val="0000" w:firstRow="0" w:lastRow="0" w:firstColumn="0" w:lastColumn="0" w:noHBand="0" w:noVBand="0"/>
      </w:tblPr>
      <w:tblGrid>
        <w:gridCol w:w="1346"/>
        <w:gridCol w:w="1985"/>
        <w:gridCol w:w="1984"/>
        <w:gridCol w:w="1985"/>
        <w:gridCol w:w="1759"/>
      </w:tblGrid>
      <w:tr w:rsidR="00D47C14" w:rsidTr="007D4454">
        <w:trPr>
          <w:trHeight w:val="600"/>
        </w:trPr>
        <w:tc>
          <w:tcPr>
            <w:tcW w:w="1346" w:type="dxa"/>
            <w:vMerge w:val="restart"/>
            <w:tcBorders>
              <w:top w:val="single" w:sz="8" w:space="0" w:color="00FFFF"/>
              <w:left w:val="single" w:sz="8" w:space="0" w:color="00FFFF"/>
              <w:bottom w:val="single" w:sz="8" w:space="0" w:color="00FFFF"/>
            </w:tcBorders>
            <w:shd w:val="clear" w:color="auto" w:fill="auto"/>
            <w:vAlign w:val="center"/>
          </w:tcPr>
          <w:p w:rsidR="00D47C14" w:rsidRDefault="00D47C14" w:rsidP="007D4454">
            <w:pPr>
              <w:snapToGrid w:val="0"/>
              <w:jc w:val="left"/>
              <w:rPr>
                <w:sz w:val="22"/>
              </w:rPr>
            </w:pPr>
            <w:r>
              <w:rPr>
                <w:sz w:val="22"/>
              </w:rPr>
              <w:t>TEXTOS</w:t>
            </w:r>
          </w:p>
        </w:tc>
        <w:tc>
          <w:tcPr>
            <w:tcW w:w="1985" w:type="dxa"/>
            <w:tcBorders>
              <w:top w:val="single" w:sz="8" w:space="0" w:color="00FFFF"/>
              <w:left w:val="single" w:sz="8" w:space="0" w:color="00FFFF"/>
              <w:bottom w:val="single" w:sz="8" w:space="0" w:color="00FFFF"/>
            </w:tcBorders>
            <w:shd w:val="clear" w:color="auto" w:fill="auto"/>
          </w:tcPr>
          <w:p w:rsidR="00D47C14" w:rsidRDefault="00D47C14" w:rsidP="007D4454">
            <w:pPr>
              <w:pStyle w:val="DefinitionList"/>
              <w:snapToGrid w:val="0"/>
              <w:ind w:left="0"/>
              <w:jc w:val="left"/>
              <w:rPr>
                <w:sz w:val="18"/>
                <w:szCs w:val="18"/>
              </w:rPr>
            </w:pPr>
            <w:r>
              <w:rPr>
                <w:sz w:val="18"/>
                <w:szCs w:val="18"/>
              </w:rPr>
              <w:t>FOROUZAN,</w:t>
            </w:r>
            <w:r>
              <w:rPr>
                <w:rFonts w:eastAsia="Calibri" w:cs="Calibri"/>
                <w:sz w:val="18"/>
                <w:szCs w:val="18"/>
              </w:rPr>
              <w:t xml:space="preserve"> </w:t>
            </w:r>
            <w:r>
              <w:rPr>
                <w:sz w:val="18"/>
                <w:szCs w:val="18"/>
              </w:rPr>
              <w:t>Behrouz</w:t>
            </w:r>
            <w:r>
              <w:rPr>
                <w:rFonts w:eastAsia="Calibri" w:cs="Calibri"/>
                <w:sz w:val="18"/>
                <w:szCs w:val="18"/>
              </w:rPr>
              <w:t xml:space="preserve"> </w:t>
            </w:r>
            <w:r>
              <w:rPr>
                <w:sz w:val="18"/>
                <w:szCs w:val="18"/>
              </w:rPr>
              <w:t>A.</w:t>
            </w:r>
            <w:r>
              <w:rPr>
                <w:rFonts w:eastAsia="Calibri" w:cs="Calibri"/>
                <w:sz w:val="18"/>
                <w:szCs w:val="18"/>
              </w:rPr>
              <w:t xml:space="preserve"> </w:t>
            </w:r>
            <w:r>
              <w:rPr>
                <w:sz w:val="18"/>
                <w:szCs w:val="18"/>
              </w:rPr>
              <w:t>Introducción</w:t>
            </w:r>
            <w:r>
              <w:rPr>
                <w:rFonts w:eastAsia="Calibri" w:cs="Calibri"/>
                <w:sz w:val="18"/>
                <w:szCs w:val="18"/>
              </w:rPr>
              <w:t xml:space="preserve"> </w:t>
            </w:r>
            <w:r>
              <w:rPr>
                <w:sz w:val="18"/>
                <w:szCs w:val="18"/>
              </w:rPr>
              <w:t>a</w:t>
            </w:r>
            <w:r>
              <w:rPr>
                <w:rFonts w:eastAsia="Calibri" w:cs="Calibri"/>
                <w:sz w:val="18"/>
                <w:szCs w:val="18"/>
              </w:rPr>
              <w:t xml:space="preserve"> </w:t>
            </w:r>
            <w:r>
              <w:rPr>
                <w:sz w:val="18"/>
                <w:szCs w:val="18"/>
              </w:rPr>
              <w:t>la</w:t>
            </w:r>
            <w:r>
              <w:rPr>
                <w:rFonts w:eastAsia="Calibri" w:cs="Calibri"/>
                <w:sz w:val="18"/>
                <w:szCs w:val="18"/>
              </w:rPr>
              <w:t xml:space="preserve"> </w:t>
            </w:r>
            <w:r>
              <w:rPr>
                <w:sz w:val="18"/>
                <w:szCs w:val="18"/>
              </w:rPr>
              <w:t>ciencia</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la</w:t>
            </w:r>
            <w:r>
              <w:rPr>
                <w:rFonts w:eastAsia="Calibri" w:cs="Calibri"/>
                <w:sz w:val="18"/>
                <w:szCs w:val="18"/>
              </w:rPr>
              <w:t xml:space="preserve"> </w:t>
            </w:r>
            <w:r>
              <w:rPr>
                <w:sz w:val="18"/>
                <w:szCs w:val="18"/>
              </w:rPr>
              <w:t>computación</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la</w:t>
            </w:r>
            <w:r>
              <w:rPr>
                <w:rFonts w:eastAsia="Calibri" w:cs="Calibri"/>
                <w:sz w:val="18"/>
                <w:szCs w:val="18"/>
              </w:rPr>
              <w:t xml:space="preserve"> </w:t>
            </w:r>
            <w:r>
              <w:rPr>
                <w:sz w:val="18"/>
                <w:szCs w:val="18"/>
              </w:rPr>
              <w:t>manipulación</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datos</w:t>
            </w:r>
            <w:r>
              <w:rPr>
                <w:rFonts w:eastAsia="Calibri" w:cs="Calibri"/>
                <w:sz w:val="18"/>
                <w:szCs w:val="18"/>
              </w:rPr>
              <w:t xml:space="preserve"> </w:t>
            </w:r>
            <w:r>
              <w:rPr>
                <w:sz w:val="18"/>
                <w:szCs w:val="18"/>
              </w:rPr>
              <w:t>a</w:t>
            </w:r>
            <w:r>
              <w:rPr>
                <w:rFonts w:eastAsia="Calibri" w:cs="Calibri"/>
                <w:sz w:val="18"/>
                <w:szCs w:val="18"/>
              </w:rPr>
              <w:t xml:space="preserve"> </w:t>
            </w:r>
            <w:r>
              <w:rPr>
                <w:sz w:val="18"/>
                <w:szCs w:val="18"/>
              </w:rPr>
              <w:t>la</w:t>
            </w:r>
            <w:r>
              <w:rPr>
                <w:rFonts w:eastAsia="Calibri" w:cs="Calibri"/>
                <w:sz w:val="18"/>
                <w:szCs w:val="18"/>
              </w:rPr>
              <w:t xml:space="preserve"> </w:t>
            </w:r>
            <w:r>
              <w:rPr>
                <w:sz w:val="18"/>
                <w:szCs w:val="18"/>
              </w:rPr>
              <w:t>teoría</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la</w:t>
            </w:r>
            <w:r>
              <w:rPr>
                <w:rFonts w:eastAsia="Calibri" w:cs="Calibri"/>
                <w:sz w:val="18"/>
                <w:szCs w:val="18"/>
              </w:rPr>
              <w:t xml:space="preserve"> </w:t>
            </w:r>
            <w:r>
              <w:rPr>
                <w:sz w:val="18"/>
                <w:szCs w:val="18"/>
              </w:rPr>
              <w:t>computación.</w:t>
            </w:r>
            <w:r>
              <w:rPr>
                <w:rFonts w:eastAsia="Calibri" w:cs="Calibri"/>
                <w:sz w:val="18"/>
                <w:szCs w:val="18"/>
              </w:rPr>
              <w:t xml:space="preserve"> </w:t>
            </w:r>
            <w:r>
              <w:rPr>
                <w:sz w:val="18"/>
                <w:szCs w:val="18"/>
              </w:rPr>
              <w:t>Thomson.</w:t>
            </w:r>
            <w:r>
              <w:rPr>
                <w:rFonts w:eastAsia="Calibri" w:cs="Calibri"/>
                <w:sz w:val="18"/>
                <w:szCs w:val="18"/>
              </w:rPr>
              <w:t xml:space="preserve"> </w:t>
            </w:r>
            <w:r>
              <w:rPr>
                <w:sz w:val="18"/>
                <w:szCs w:val="18"/>
              </w:rPr>
              <w:t>383</w:t>
            </w:r>
            <w:r>
              <w:rPr>
                <w:rFonts w:eastAsia="Calibri" w:cs="Calibri"/>
                <w:sz w:val="18"/>
                <w:szCs w:val="18"/>
              </w:rPr>
              <w:t xml:space="preserve"> </w:t>
            </w:r>
            <w:r>
              <w:rPr>
                <w:sz w:val="18"/>
                <w:szCs w:val="18"/>
              </w:rPr>
              <w:t>p.,</w:t>
            </w:r>
            <w:r>
              <w:rPr>
                <w:rFonts w:eastAsia="Calibri" w:cs="Calibri"/>
                <w:sz w:val="18"/>
                <w:szCs w:val="18"/>
              </w:rPr>
              <w:t xml:space="preserve"> </w:t>
            </w:r>
            <w:r>
              <w:rPr>
                <w:sz w:val="18"/>
                <w:szCs w:val="18"/>
              </w:rPr>
              <w:t>2003.</w:t>
            </w:r>
          </w:p>
        </w:tc>
        <w:tc>
          <w:tcPr>
            <w:tcW w:w="1984" w:type="dxa"/>
            <w:tcBorders>
              <w:top w:val="single" w:sz="8" w:space="0" w:color="00FFFF"/>
              <w:left w:val="single" w:sz="8" w:space="0" w:color="00FFFF"/>
              <w:bottom w:val="single" w:sz="8" w:space="0" w:color="00FFFF"/>
            </w:tcBorders>
            <w:shd w:val="clear" w:color="auto" w:fill="auto"/>
          </w:tcPr>
          <w:p w:rsidR="00D47C14" w:rsidRDefault="00D47C14" w:rsidP="007D4454">
            <w:pPr>
              <w:snapToGrid w:val="0"/>
              <w:jc w:val="left"/>
              <w:rPr>
                <w:sz w:val="18"/>
                <w:szCs w:val="18"/>
              </w:rPr>
            </w:pPr>
            <w:r>
              <w:rPr>
                <w:sz w:val="18"/>
                <w:szCs w:val="18"/>
              </w:rPr>
              <w:t>PEÑALOZA</w:t>
            </w:r>
            <w:r>
              <w:rPr>
                <w:rFonts w:eastAsia="Calibri" w:cs="Calibri"/>
                <w:sz w:val="18"/>
                <w:szCs w:val="18"/>
              </w:rPr>
              <w:t xml:space="preserve"> </w:t>
            </w:r>
            <w:r>
              <w:rPr>
                <w:sz w:val="18"/>
                <w:szCs w:val="18"/>
              </w:rPr>
              <w:t>ROMERO,</w:t>
            </w:r>
            <w:r>
              <w:rPr>
                <w:rFonts w:eastAsia="Calibri" w:cs="Calibri"/>
                <w:sz w:val="18"/>
                <w:szCs w:val="18"/>
              </w:rPr>
              <w:t xml:space="preserve"> </w:t>
            </w:r>
            <w:r>
              <w:rPr>
                <w:sz w:val="18"/>
                <w:szCs w:val="18"/>
              </w:rPr>
              <w:t>Ernesto.</w:t>
            </w:r>
            <w:r>
              <w:rPr>
                <w:rFonts w:eastAsia="Calibri" w:cs="Calibri"/>
                <w:sz w:val="18"/>
                <w:szCs w:val="18"/>
              </w:rPr>
              <w:t xml:space="preserve"> </w:t>
            </w:r>
            <w:r>
              <w:rPr>
                <w:sz w:val="18"/>
                <w:szCs w:val="18"/>
              </w:rPr>
              <w:t>Fundamentos</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programación</w:t>
            </w:r>
            <w:r>
              <w:rPr>
                <w:rFonts w:eastAsia="Calibri" w:cs="Calibri"/>
                <w:sz w:val="18"/>
                <w:szCs w:val="18"/>
              </w:rPr>
              <w:t xml:space="preserve"> </w:t>
            </w:r>
            <w:r>
              <w:rPr>
                <w:sz w:val="18"/>
                <w:szCs w:val="18"/>
              </w:rPr>
              <w:t>C/C</w:t>
            </w:r>
            <w:r>
              <w:rPr>
                <w:rFonts w:eastAsia="Calibri" w:cs="Calibri"/>
                <w:sz w:val="18"/>
                <w:szCs w:val="18"/>
              </w:rPr>
              <w:t xml:space="preserve"> </w:t>
            </w:r>
            <w:r>
              <w:rPr>
                <w:sz w:val="18"/>
                <w:szCs w:val="18"/>
              </w:rPr>
              <w:t>++.</w:t>
            </w:r>
            <w:r>
              <w:rPr>
                <w:rFonts w:eastAsia="Calibri" w:cs="Calibri"/>
                <w:sz w:val="18"/>
                <w:szCs w:val="18"/>
              </w:rPr>
              <w:t xml:space="preserve"> </w:t>
            </w:r>
            <w:proofErr w:type="spellStart"/>
            <w:r>
              <w:rPr>
                <w:sz w:val="18"/>
                <w:szCs w:val="18"/>
              </w:rPr>
              <w:t>Alfaomega</w:t>
            </w:r>
            <w:proofErr w:type="spellEnd"/>
            <w:r>
              <w:rPr>
                <w:sz w:val="18"/>
                <w:szCs w:val="18"/>
              </w:rPr>
              <w:t>.</w:t>
            </w:r>
            <w:r>
              <w:rPr>
                <w:rFonts w:eastAsia="Calibri" w:cs="Calibri"/>
                <w:sz w:val="18"/>
                <w:szCs w:val="18"/>
              </w:rPr>
              <w:t xml:space="preserve"> </w:t>
            </w:r>
            <w:r>
              <w:rPr>
                <w:sz w:val="18"/>
                <w:szCs w:val="18"/>
              </w:rPr>
              <w:t>549</w:t>
            </w:r>
            <w:r>
              <w:rPr>
                <w:rFonts w:eastAsia="Calibri" w:cs="Calibri"/>
                <w:sz w:val="18"/>
                <w:szCs w:val="18"/>
              </w:rPr>
              <w:t xml:space="preserve"> </w:t>
            </w:r>
            <w:r>
              <w:rPr>
                <w:sz w:val="18"/>
                <w:szCs w:val="18"/>
              </w:rPr>
              <w:t>p.,</w:t>
            </w:r>
            <w:r>
              <w:rPr>
                <w:rFonts w:eastAsia="Calibri" w:cs="Calibri"/>
                <w:sz w:val="18"/>
                <w:szCs w:val="18"/>
              </w:rPr>
              <w:t xml:space="preserve"> </w:t>
            </w:r>
            <w:r>
              <w:rPr>
                <w:sz w:val="18"/>
                <w:szCs w:val="18"/>
              </w:rPr>
              <w:t>2007.</w:t>
            </w:r>
          </w:p>
        </w:tc>
        <w:tc>
          <w:tcPr>
            <w:tcW w:w="1985" w:type="dxa"/>
            <w:tcBorders>
              <w:top w:val="single" w:sz="8" w:space="0" w:color="00FFFF"/>
              <w:left w:val="single" w:sz="8" w:space="0" w:color="00FFFF"/>
              <w:bottom w:val="single" w:sz="8" w:space="0" w:color="00FFFF"/>
            </w:tcBorders>
            <w:shd w:val="clear" w:color="auto" w:fill="auto"/>
          </w:tcPr>
          <w:p w:rsidR="00D47C14" w:rsidRDefault="00D47C14" w:rsidP="007D4454">
            <w:pPr>
              <w:snapToGrid w:val="0"/>
              <w:jc w:val="left"/>
              <w:rPr>
                <w:sz w:val="18"/>
                <w:szCs w:val="18"/>
              </w:rPr>
            </w:pPr>
            <w:r>
              <w:rPr>
                <w:sz w:val="18"/>
                <w:szCs w:val="18"/>
              </w:rPr>
              <w:t>DEITEL,</w:t>
            </w:r>
            <w:r>
              <w:rPr>
                <w:rFonts w:eastAsia="Calibri" w:cs="Calibri"/>
                <w:sz w:val="18"/>
                <w:szCs w:val="18"/>
              </w:rPr>
              <w:t xml:space="preserve"> </w:t>
            </w:r>
            <w:r>
              <w:rPr>
                <w:sz w:val="18"/>
                <w:szCs w:val="18"/>
              </w:rPr>
              <w:t>Harvey</w:t>
            </w:r>
            <w:r>
              <w:rPr>
                <w:rFonts w:eastAsia="Calibri" w:cs="Calibri"/>
                <w:sz w:val="18"/>
                <w:szCs w:val="18"/>
              </w:rPr>
              <w:t xml:space="preserve"> </w:t>
            </w:r>
            <w:r>
              <w:rPr>
                <w:sz w:val="18"/>
                <w:szCs w:val="18"/>
              </w:rPr>
              <w:t>M.</w:t>
            </w:r>
            <w:r>
              <w:rPr>
                <w:rFonts w:eastAsia="Calibri" w:cs="Calibri"/>
                <w:sz w:val="18"/>
                <w:szCs w:val="18"/>
              </w:rPr>
              <w:t xml:space="preserve"> </w:t>
            </w:r>
            <w:r>
              <w:rPr>
                <w:sz w:val="18"/>
                <w:szCs w:val="18"/>
              </w:rPr>
              <w:t>Cómo</w:t>
            </w:r>
            <w:r>
              <w:rPr>
                <w:rFonts w:eastAsia="Calibri" w:cs="Calibri"/>
                <w:sz w:val="18"/>
                <w:szCs w:val="18"/>
              </w:rPr>
              <w:t xml:space="preserve"> </w:t>
            </w:r>
            <w:r>
              <w:rPr>
                <w:sz w:val="18"/>
                <w:szCs w:val="18"/>
              </w:rPr>
              <w:t>programar</w:t>
            </w:r>
            <w:r>
              <w:rPr>
                <w:rFonts w:eastAsia="Calibri" w:cs="Calibri"/>
                <w:sz w:val="18"/>
                <w:szCs w:val="18"/>
              </w:rPr>
              <w:t xml:space="preserve"> </w:t>
            </w:r>
            <w:r>
              <w:rPr>
                <w:sz w:val="18"/>
                <w:szCs w:val="18"/>
              </w:rPr>
              <w:t>en</w:t>
            </w:r>
            <w:r>
              <w:rPr>
                <w:rFonts w:eastAsia="Calibri" w:cs="Calibri"/>
                <w:sz w:val="18"/>
                <w:szCs w:val="18"/>
              </w:rPr>
              <w:t xml:space="preserve"> </w:t>
            </w:r>
            <w:r>
              <w:rPr>
                <w:sz w:val="18"/>
                <w:szCs w:val="18"/>
              </w:rPr>
              <w:t>C/C++</w:t>
            </w:r>
            <w:r>
              <w:rPr>
                <w:rFonts w:eastAsia="Calibri" w:cs="Calibri"/>
                <w:sz w:val="18"/>
                <w:szCs w:val="18"/>
              </w:rPr>
              <w:t xml:space="preserve"> </w:t>
            </w:r>
            <w:r>
              <w:rPr>
                <w:sz w:val="18"/>
                <w:szCs w:val="18"/>
              </w:rPr>
              <w:t>y</w:t>
            </w:r>
            <w:r>
              <w:rPr>
                <w:rFonts w:eastAsia="Calibri" w:cs="Calibri"/>
                <w:sz w:val="18"/>
                <w:szCs w:val="18"/>
              </w:rPr>
              <w:t xml:space="preserve"> </w:t>
            </w:r>
            <w:r>
              <w:rPr>
                <w:sz w:val="18"/>
                <w:szCs w:val="18"/>
              </w:rPr>
              <w:t>Java.</w:t>
            </w:r>
            <w:r>
              <w:rPr>
                <w:rFonts w:eastAsia="Calibri" w:cs="Calibri"/>
                <w:sz w:val="18"/>
                <w:szCs w:val="18"/>
              </w:rPr>
              <w:t xml:space="preserve"> </w:t>
            </w:r>
            <w:r>
              <w:rPr>
                <w:sz w:val="18"/>
                <w:szCs w:val="18"/>
              </w:rPr>
              <w:t>Pearson.</w:t>
            </w:r>
            <w:r>
              <w:rPr>
                <w:rFonts w:eastAsia="Calibri" w:cs="Calibri"/>
                <w:sz w:val="18"/>
                <w:szCs w:val="18"/>
              </w:rPr>
              <w:t xml:space="preserve"> </w:t>
            </w:r>
            <w:r>
              <w:rPr>
                <w:sz w:val="18"/>
                <w:szCs w:val="18"/>
              </w:rPr>
              <w:t>1113</w:t>
            </w:r>
            <w:r>
              <w:rPr>
                <w:rFonts w:eastAsia="Calibri" w:cs="Calibri"/>
                <w:sz w:val="18"/>
                <w:szCs w:val="18"/>
              </w:rPr>
              <w:t xml:space="preserve"> </w:t>
            </w:r>
            <w:r>
              <w:rPr>
                <w:sz w:val="18"/>
                <w:szCs w:val="18"/>
              </w:rPr>
              <w:t>p.,</w:t>
            </w:r>
            <w:r>
              <w:rPr>
                <w:rFonts w:eastAsia="Calibri" w:cs="Calibri"/>
                <w:sz w:val="18"/>
                <w:szCs w:val="18"/>
              </w:rPr>
              <w:t xml:space="preserve"> </w:t>
            </w:r>
            <w:r>
              <w:rPr>
                <w:sz w:val="18"/>
                <w:szCs w:val="18"/>
              </w:rPr>
              <w:t>2004.</w:t>
            </w:r>
          </w:p>
        </w:tc>
        <w:tc>
          <w:tcPr>
            <w:tcW w:w="1759" w:type="dxa"/>
            <w:tcBorders>
              <w:top w:val="single" w:sz="8" w:space="0" w:color="00FFFF"/>
              <w:left w:val="single" w:sz="8" w:space="0" w:color="00FFFF"/>
              <w:bottom w:val="single" w:sz="8" w:space="0" w:color="00FFFF"/>
              <w:right w:val="single" w:sz="8" w:space="0" w:color="00FFFF"/>
            </w:tcBorders>
            <w:shd w:val="clear" w:color="auto" w:fill="auto"/>
          </w:tcPr>
          <w:p w:rsidR="00D47C14" w:rsidRDefault="00D47C14" w:rsidP="007D4454">
            <w:pPr>
              <w:snapToGrid w:val="0"/>
              <w:jc w:val="left"/>
              <w:rPr>
                <w:rFonts w:eastAsia="Calibri" w:cs="Calibri"/>
                <w:sz w:val="18"/>
                <w:szCs w:val="18"/>
              </w:rPr>
            </w:pPr>
            <w:r>
              <w:rPr>
                <w:sz w:val="18"/>
                <w:szCs w:val="18"/>
              </w:rPr>
              <w:t>JOYANES</w:t>
            </w:r>
            <w:r>
              <w:rPr>
                <w:rFonts w:eastAsia="Calibri" w:cs="Calibri"/>
                <w:sz w:val="18"/>
                <w:szCs w:val="18"/>
              </w:rPr>
              <w:t xml:space="preserve"> </w:t>
            </w:r>
            <w:r>
              <w:rPr>
                <w:sz w:val="18"/>
                <w:szCs w:val="18"/>
              </w:rPr>
              <w:t>AGUILAR,</w:t>
            </w:r>
            <w:r>
              <w:rPr>
                <w:rFonts w:eastAsia="Calibri" w:cs="Calibri"/>
                <w:sz w:val="18"/>
                <w:szCs w:val="18"/>
              </w:rPr>
              <w:t xml:space="preserve"> </w:t>
            </w:r>
            <w:r>
              <w:rPr>
                <w:sz w:val="18"/>
                <w:szCs w:val="18"/>
              </w:rPr>
              <w:t>Luis.</w:t>
            </w:r>
            <w:r>
              <w:rPr>
                <w:rFonts w:eastAsia="Calibri" w:cs="Calibri"/>
                <w:sz w:val="18"/>
                <w:szCs w:val="18"/>
              </w:rPr>
              <w:t xml:space="preserve"> </w:t>
            </w:r>
            <w:r>
              <w:rPr>
                <w:sz w:val="18"/>
                <w:szCs w:val="18"/>
              </w:rPr>
              <w:t>Algoritmos</w:t>
            </w:r>
            <w:r>
              <w:rPr>
                <w:rFonts w:eastAsia="Calibri" w:cs="Calibri"/>
                <w:sz w:val="18"/>
                <w:szCs w:val="18"/>
              </w:rPr>
              <w:t xml:space="preserve"> </w:t>
            </w:r>
            <w:r>
              <w:rPr>
                <w:sz w:val="18"/>
                <w:szCs w:val="18"/>
              </w:rPr>
              <w:t>y</w:t>
            </w:r>
            <w:r>
              <w:rPr>
                <w:rFonts w:eastAsia="Calibri" w:cs="Calibri"/>
                <w:sz w:val="18"/>
                <w:szCs w:val="18"/>
              </w:rPr>
              <w:t xml:space="preserve"> </w:t>
            </w:r>
            <w:r>
              <w:rPr>
                <w:sz w:val="18"/>
                <w:szCs w:val="18"/>
              </w:rPr>
              <w:t>estructuras</w:t>
            </w:r>
            <w:r>
              <w:rPr>
                <w:rFonts w:eastAsia="Calibri" w:cs="Calibri"/>
                <w:sz w:val="18"/>
                <w:szCs w:val="18"/>
              </w:rPr>
              <w:t xml:space="preserve"> </w:t>
            </w:r>
            <w:r>
              <w:rPr>
                <w:sz w:val="18"/>
                <w:szCs w:val="18"/>
              </w:rPr>
              <w:t>de</w:t>
            </w:r>
            <w:r>
              <w:rPr>
                <w:rFonts w:eastAsia="Calibri" w:cs="Calibri"/>
                <w:sz w:val="18"/>
                <w:szCs w:val="18"/>
              </w:rPr>
              <w:t xml:space="preserve"> </w:t>
            </w:r>
            <w:r>
              <w:rPr>
                <w:sz w:val="18"/>
                <w:szCs w:val="18"/>
              </w:rPr>
              <w:t>datos</w:t>
            </w:r>
            <w:r>
              <w:rPr>
                <w:rFonts w:eastAsia="Calibri" w:cs="Calibri"/>
                <w:sz w:val="18"/>
                <w:szCs w:val="18"/>
              </w:rPr>
              <w:t xml:space="preserve"> </w:t>
            </w:r>
            <w:r>
              <w:rPr>
                <w:sz w:val="18"/>
                <w:szCs w:val="18"/>
              </w:rPr>
              <w:t>una</w:t>
            </w:r>
            <w:r>
              <w:rPr>
                <w:rFonts w:eastAsia="Calibri" w:cs="Calibri"/>
                <w:sz w:val="18"/>
                <w:szCs w:val="18"/>
              </w:rPr>
              <w:t xml:space="preserve"> </w:t>
            </w:r>
            <w:r>
              <w:rPr>
                <w:sz w:val="18"/>
                <w:szCs w:val="18"/>
              </w:rPr>
              <w:t>perspectiva</w:t>
            </w:r>
            <w:r>
              <w:rPr>
                <w:rFonts w:eastAsia="Calibri" w:cs="Calibri"/>
                <w:sz w:val="18"/>
                <w:szCs w:val="18"/>
              </w:rPr>
              <w:t xml:space="preserve"> </w:t>
            </w:r>
            <w:r>
              <w:rPr>
                <w:sz w:val="18"/>
                <w:szCs w:val="18"/>
              </w:rPr>
              <w:t>en</w:t>
            </w:r>
            <w:r>
              <w:rPr>
                <w:rFonts w:eastAsia="Calibri" w:cs="Calibri"/>
                <w:sz w:val="18"/>
                <w:szCs w:val="18"/>
              </w:rPr>
              <w:t xml:space="preserve"> </w:t>
            </w:r>
            <w:r>
              <w:rPr>
                <w:sz w:val="18"/>
                <w:szCs w:val="18"/>
              </w:rPr>
              <w:t>C.</w:t>
            </w:r>
            <w:r>
              <w:rPr>
                <w:rFonts w:eastAsia="Calibri" w:cs="Calibri"/>
                <w:sz w:val="18"/>
                <w:szCs w:val="18"/>
              </w:rPr>
              <w:t xml:space="preserve"> </w:t>
            </w:r>
            <w:r>
              <w:rPr>
                <w:sz w:val="18"/>
                <w:szCs w:val="18"/>
              </w:rPr>
              <w:t>McGraw-Hill.</w:t>
            </w:r>
            <w:r>
              <w:rPr>
                <w:rFonts w:eastAsia="Calibri" w:cs="Calibri"/>
                <w:sz w:val="18"/>
                <w:szCs w:val="18"/>
              </w:rPr>
              <w:t xml:space="preserve"> </w:t>
            </w:r>
            <w:r>
              <w:rPr>
                <w:sz w:val="18"/>
                <w:szCs w:val="18"/>
              </w:rPr>
              <w:t>655</w:t>
            </w:r>
            <w:r>
              <w:rPr>
                <w:rFonts w:eastAsia="Calibri" w:cs="Calibri"/>
                <w:sz w:val="18"/>
                <w:szCs w:val="18"/>
              </w:rPr>
              <w:t xml:space="preserve"> </w:t>
            </w:r>
            <w:r>
              <w:rPr>
                <w:sz w:val="18"/>
                <w:szCs w:val="18"/>
              </w:rPr>
              <w:t>p.,</w:t>
            </w:r>
            <w:r>
              <w:rPr>
                <w:rFonts w:eastAsia="Calibri" w:cs="Calibri"/>
                <w:sz w:val="18"/>
                <w:szCs w:val="18"/>
              </w:rPr>
              <w:t xml:space="preserve"> </w:t>
            </w:r>
            <w:r>
              <w:rPr>
                <w:sz w:val="18"/>
                <w:szCs w:val="18"/>
              </w:rPr>
              <w:t>2004.</w:t>
            </w:r>
            <w:r>
              <w:rPr>
                <w:rFonts w:eastAsia="Calibri" w:cs="Calibri"/>
                <w:sz w:val="18"/>
                <w:szCs w:val="18"/>
              </w:rPr>
              <w:t xml:space="preserve"> </w:t>
            </w:r>
          </w:p>
        </w:tc>
      </w:tr>
      <w:tr w:rsidR="00D47C14" w:rsidTr="007D4454">
        <w:trPr>
          <w:trHeight w:val="600"/>
        </w:trPr>
        <w:tc>
          <w:tcPr>
            <w:tcW w:w="1346" w:type="dxa"/>
            <w:vMerge w:val="restart"/>
            <w:tcBorders>
              <w:top w:val="single" w:sz="8" w:space="0" w:color="00FFFF"/>
              <w:left w:val="single" w:sz="8" w:space="0" w:color="00FFFF"/>
              <w:bottom w:val="single" w:sz="8" w:space="0" w:color="00FFFF"/>
            </w:tcBorders>
            <w:shd w:val="clear" w:color="auto" w:fill="auto"/>
          </w:tcPr>
          <w:p w:rsidR="00D47C14" w:rsidRDefault="00D47C14" w:rsidP="007D4454">
            <w:pPr>
              <w:snapToGrid w:val="0"/>
              <w:jc w:val="left"/>
              <w:rPr>
                <w:rFonts w:ascii="Tahoma" w:hAnsi="Tahoma" w:cs="Tahoma"/>
                <w:sz w:val="22"/>
                <w:szCs w:val="24"/>
                <w:lang w:val="nl-BE"/>
              </w:rPr>
            </w:pPr>
          </w:p>
        </w:tc>
        <w:tc>
          <w:tcPr>
            <w:tcW w:w="1985" w:type="dxa"/>
            <w:tcBorders>
              <w:top w:val="single" w:sz="8" w:space="0" w:color="00FFFF"/>
              <w:left w:val="single" w:sz="8" w:space="0" w:color="00FFFF"/>
              <w:bottom w:val="single" w:sz="8" w:space="0" w:color="00FFFF"/>
            </w:tcBorders>
            <w:shd w:val="clear" w:color="auto" w:fill="auto"/>
          </w:tcPr>
          <w:p w:rsidR="00D47C14" w:rsidRDefault="000A5E09" w:rsidP="007D4454">
            <w:pPr>
              <w:pStyle w:val="DefinitionList"/>
              <w:snapToGrid w:val="0"/>
              <w:ind w:left="0"/>
              <w:jc w:val="left"/>
              <w:rPr>
                <w:sz w:val="18"/>
                <w:szCs w:val="18"/>
              </w:rPr>
            </w:pPr>
            <w:r>
              <w:rPr>
                <w:sz w:val="18"/>
                <w:szCs w:val="18"/>
              </w:rPr>
              <w:t>BECERRA</w:t>
            </w:r>
            <w:r w:rsidRPr="00BB503C">
              <w:rPr>
                <w:sz w:val="18"/>
                <w:szCs w:val="18"/>
              </w:rPr>
              <w:t xml:space="preserve"> </w:t>
            </w:r>
            <w:r>
              <w:rPr>
                <w:sz w:val="18"/>
                <w:szCs w:val="18"/>
              </w:rPr>
              <w:t>SANTAMARÍA,</w:t>
            </w:r>
            <w:r w:rsidRPr="00BB503C">
              <w:rPr>
                <w:sz w:val="18"/>
                <w:szCs w:val="18"/>
              </w:rPr>
              <w:t xml:space="preserve">  </w:t>
            </w:r>
            <w:r>
              <w:rPr>
                <w:sz w:val="18"/>
                <w:szCs w:val="18"/>
              </w:rPr>
              <w:t>Cesar.</w:t>
            </w:r>
            <w:r w:rsidRPr="00BB503C">
              <w:rPr>
                <w:sz w:val="18"/>
                <w:szCs w:val="18"/>
              </w:rPr>
              <w:t xml:space="preserve"> </w:t>
            </w:r>
            <w:r>
              <w:rPr>
                <w:sz w:val="18"/>
                <w:szCs w:val="18"/>
              </w:rPr>
              <w:t>Lenguaje</w:t>
            </w:r>
            <w:r w:rsidRPr="00BB503C">
              <w:rPr>
                <w:sz w:val="18"/>
                <w:szCs w:val="18"/>
              </w:rPr>
              <w:t xml:space="preserve"> </w:t>
            </w:r>
            <w:r>
              <w:rPr>
                <w:sz w:val="18"/>
                <w:szCs w:val="18"/>
              </w:rPr>
              <w:t>C.</w:t>
            </w:r>
            <w:r w:rsidRPr="00BB503C">
              <w:rPr>
                <w:sz w:val="18"/>
                <w:szCs w:val="18"/>
              </w:rPr>
              <w:t xml:space="preserve">  </w:t>
            </w:r>
            <w:r>
              <w:rPr>
                <w:sz w:val="18"/>
                <w:szCs w:val="18"/>
              </w:rPr>
              <w:t>El</w:t>
            </w:r>
            <w:r w:rsidRPr="00BB503C">
              <w:rPr>
                <w:sz w:val="18"/>
                <w:szCs w:val="18"/>
              </w:rPr>
              <w:t xml:space="preserve"> </w:t>
            </w:r>
            <w:r>
              <w:rPr>
                <w:sz w:val="18"/>
                <w:szCs w:val="18"/>
              </w:rPr>
              <w:t>nuevo</w:t>
            </w:r>
            <w:r w:rsidRPr="00BB503C">
              <w:rPr>
                <w:sz w:val="18"/>
                <w:szCs w:val="18"/>
              </w:rPr>
              <w:t xml:space="preserve"> </w:t>
            </w:r>
            <w:r>
              <w:rPr>
                <w:sz w:val="18"/>
                <w:szCs w:val="18"/>
              </w:rPr>
              <w:t>concepto,</w:t>
            </w:r>
            <w:r w:rsidRPr="00BB503C">
              <w:rPr>
                <w:sz w:val="18"/>
                <w:szCs w:val="18"/>
              </w:rPr>
              <w:t xml:space="preserve"> </w:t>
            </w:r>
            <w:r>
              <w:rPr>
                <w:sz w:val="18"/>
                <w:szCs w:val="18"/>
              </w:rPr>
              <w:t>MC.</w:t>
            </w:r>
            <w:r w:rsidRPr="00BB503C">
              <w:rPr>
                <w:sz w:val="18"/>
                <w:szCs w:val="18"/>
              </w:rPr>
              <w:t xml:space="preserve"> </w:t>
            </w:r>
            <w:r>
              <w:rPr>
                <w:sz w:val="18"/>
                <w:szCs w:val="18"/>
              </w:rPr>
              <w:t>Graw</w:t>
            </w:r>
            <w:r w:rsidRPr="00BB503C">
              <w:rPr>
                <w:sz w:val="18"/>
                <w:szCs w:val="18"/>
              </w:rPr>
              <w:t xml:space="preserve"> </w:t>
            </w:r>
            <w:r>
              <w:rPr>
                <w:sz w:val="18"/>
                <w:szCs w:val="18"/>
              </w:rPr>
              <w:t>hill.</w:t>
            </w:r>
          </w:p>
        </w:tc>
        <w:tc>
          <w:tcPr>
            <w:tcW w:w="1984" w:type="dxa"/>
            <w:tcBorders>
              <w:top w:val="single" w:sz="8" w:space="0" w:color="00FFFF"/>
              <w:left w:val="single" w:sz="8" w:space="0" w:color="00FFFF"/>
              <w:bottom w:val="single" w:sz="8" w:space="0" w:color="00FFFF"/>
            </w:tcBorders>
            <w:shd w:val="clear" w:color="auto" w:fill="auto"/>
          </w:tcPr>
          <w:p w:rsidR="00D47C14" w:rsidRDefault="00D47C14" w:rsidP="007D4454">
            <w:pPr>
              <w:snapToGrid w:val="0"/>
              <w:jc w:val="left"/>
              <w:rPr>
                <w:sz w:val="18"/>
                <w:szCs w:val="18"/>
                <w:lang w:val="nl-BE"/>
              </w:rPr>
            </w:pPr>
            <w:r>
              <w:rPr>
                <w:sz w:val="18"/>
                <w:szCs w:val="18"/>
                <w:lang w:val="nl-BE"/>
              </w:rPr>
              <w:t>CRIADO</w:t>
            </w:r>
            <w:r>
              <w:rPr>
                <w:rFonts w:eastAsia="Calibri" w:cs="Calibri"/>
                <w:sz w:val="18"/>
                <w:szCs w:val="18"/>
                <w:lang w:val="nl-BE"/>
              </w:rPr>
              <w:t xml:space="preserve"> </w:t>
            </w:r>
            <w:r>
              <w:rPr>
                <w:sz w:val="18"/>
                <w:szCs w:val="18"/>
                <w:lang w:val="nl-BE"/>
              </w:rPr>
              <w:t>CLAVERO,</w:t>
            </w:r>
            <w:r>
              <w:rPr>
                <w:rFonts w:eastAsia="Calibri" w:cs="Calibri"/>
                <w:sz w:val="18"/>
                <w:szCs w:val="18"/>
                <w:lang w:val="nl-BE"/>
              </w:rPr>
              <w:t xml:space="preserve"> </w:t>
            </w:r>
            <w:r>
              <w:rPr>
                <w:sz w:val="18"/>
                <w:szCs w:val="18"/>
                <w:lang w:val="nl-BE"/>
              </w:rPr>
              <w:t>María.</w:t>
            </w:r>
            <w:r>
              <w:rPr>
                <w:rFonts w:eastAsia="Calibri" w:cs="Calibri"/>
                <w:sz w:val="18"/>
                <w:szCs w:val="18"/>
                <w:lang w:val="nl-BE"/>
              </w:rPr>
              <w:t xml:space="preserve"> </w:t>
            </w:r>
            <w:r>
              <w:rPr>
                <w:sz w:val="18"/>
                <w:szCs w:val="18"/>
                <w:lang w:val="nl-BE"/>
              </w:rPr>
              <w:t>Programación</w:t>
            </w:r>
            <w:r>
              <w:rPr>
                <w:rFonts w:eastAsia="Calibri" w:cs="Calibri"/>
                <w:sz w:val="18"/>
                <w:szCs w:val="18"/>
                <w:lang w:val="nl-BE"/>
              </w:rPr>
              <w:t xml:space="preserve"> </w:t>
            </w:r>
            <w:r>
              <w:rPr>
                <w:sz w:val="18"/>
                <w:szCs w:val="18"/>
                <w:lang w:val="nl-BE"/>
              </w:rPr>
              <w:t>en</w:t>
            </w:r>
            <w:r>
              <w:rPr>
                <w:rFonts w:eastAsia="Calibri" w:cs="Calibri"/>
                <w:sz w:val="18"/>
                <w:szCs w:val="18"/>
                <w:lang w:val="nl-BE"/>
              </w:rPr>
              <w:t xml:space="preserve"> </w:t>
            </w:r>
            <w:r>
              <w:rPr>
                <w:sz w:val="18"/>
                <w:szCs w:val="18"/>
                <w:lang w:val="nl-BE"/>
              </w:rPr>
              <w:t>lenguajes</w:t>
            </w:r>
            <w:r>
              <w:rPr>
                <w:rFonts w:eastAsia="Calibri" w:cs="Calibri"/>
                <w:sz w:val="18"/>
                <w:szCs w:val="18"/>
                <w:lang w:val="nl-BE"/>
              </w:rPr>
              <w:t xml:space="preserve"> </w:t>
            </w:r>
            <w:r>
              <w:rPr>
                <w:sz w:val="18"/>
                <w:szCs w:val="18"/>
                <w:lang w:val="nl-BE"/>
              </w:rPr>
              <w:t>estructurados.</w:t>
            </w:r>
            <w:r>
              <w:rPr>
                <w:rFonts w:eastAsia="Calibri" w:cs="Calibri"/>
                <w:sz w:val="18"/>
                <w:szCs w:val="18"/>
                <w:lang w:val="nl-BE"/>
              </w:rPr>
              <w:t xml:space="preserve"> </w:t>
            </w:r>
            <w:r>
              <w:rPr>
                <w:sz w:val="18"/>
                <w:szCs w:val="18"/>
                <w:lang w:val="nl-BE"/>
              </w:rPr>
              <w:t>Alfaomega,</w:t>
            </w:r>
            <w:r>
              <w:rPr>
                <w:rFonts w:eastAsia="Calibri" w:cs="Calibri"/>
                <w:sz w:val="18"/>
                <w:szCs w:val="18"/>
                <w:lang w:val="nl-BE"/>
              </w:rPr>
              <w:t xml:space="preserve"> </w:t>
            </w:r>
            <w:r>
              <w:rPr>
                <w:sz w:val="18"/>
                <w:szCs w:val="18"/>
                <w:lang w:val="nl-BE"/>
              </w:rPr>
              <w:t>Ra-Ma.</w:t>
            </w:r>
            <w:r>
              <w:rPr>
                <w:rFonts w:eastAsia="Calibri" w:cs="Calibri"/>
                <w:sz w:val="18"/>
                <w:szCs w:val="18"/>
                <w:lang w:val="nl-BE"/>
              </w:rPr>
              <w:t xml:space="preserve"> </w:t>
            </w:r>
            <w:r>
              <w:rPr>
                <w:sz w:val="18"/>
                <w:szCs w:val="18"/>
                <w:lang w:val="nl-BE"/>
              </w:rPr>
              <w:t>641</w:t>
            </w:r>
            <w:r>
              <w:rPr>
                <w:rFonts w:eastAsia="Calibri" w:cs="Calibri"/>
                <w:sz w:val="18"/>
                <w:szCs w:val="18"/>
                <w:lang w:val="nl-BE"/>
              </w:rPr>
              <w:t xml:space="preserve"> </w:t>
            </w:r>
            <w:r>
              <w:rPr>
                <w:sz w:val="18"/>
                <w:szCs w:val="18"/>
                <w:lang w:val="nl-BE"/>
              </w:rPr>
              <w:t>p.,</w:t>
            </w:r>
            <w:r>
              <w:rPr>
                <w:rFonts w:eastAsia="Calibri" w:cs="Calibri"/>
                <w:sz w:val="18"/>
                <w:szCs w:val="18"/>
                <w:lang w:val="nl-BE"/>
              </w:rPr>
              <w:t xml:space="preserve"> </w:t>
            </w:r>
            <w:r>
              <w:rPr>
                <w:sz w:val="18"/>
                <w:szCs w:val="18"/>
                <w:lang w:val="nl-BE"/>
              </w:rPr>
              <w:t>2006.</w:t>
            </w:r>
          </w:p>
        </w:tc>
        <w:tc>
          <w:tcPr>
            <w:tcW w:w="1985" w:type="dxa"/>
            <w:tcBorders>
              <w:top w:val="single" w:sz="8" w:space="0" w:color="00FFFF"/>
              <w:left w:val="single" w:sz="8" w:space="0" w:color="00FFFF"/>
              <w:bottom w:val="single" w:sz="8" w:space="0" w:color="00FFFF"/>
            </w:tcBorders>
            <w:shd w:val="clear" w:color="auto" w:fill="auto"/>
          </w:tcPr>
          <w:p w:rsidR="00D47C14" w:rsidRDefault="00D47C14" w:rsidP="007D4454">
            <w:pPr>
              <w:snapToGrid w:val="0"/>
              <w:jc w:val="left"/>
              <w:rPr>
                <w:rFonts w:eastAsia="Calibri" w:cs="Calibri"/>
                <w:sz w:val="18"/>
                <w:szCs w:val="18"/>
                <w:lang w:val="nl-BE"/>
              </w:rPr>
            </w:pPr>
            <w:r>
              <w:rPr>
                <w:sz w:val="18"/>
                <w:szCs w:val="18"/>
                <w:lang w:val="nl-BE"/>
              </w:rPr>
              <w:t>BURNS,</w:t>
            </w:r>
            <w:r>
              <w:rPr>
                <w:rFonts w:eastAsia="Calibri" w:cs="Calibri"/>
                <w:sz w:val="18"/>
                <w:szCs w:val="18"/>
                <w:lang w:val="nl-BE"/>
              </w:rPr>
              <w:t xml:space="preserve"> </w:t>
            </w:r>
            <w:r>
              <w:rPr>
                <w:sz w:val="18"/>
                <w:szCs w:val="18"/>
                <w:lang w:val="nl-BE"/>
              </w:rPr>
              <w:t>Alan.</w:t>
            </w:r>
            <w:r>
              <w:rPr>
                <w:rFonts w:eastAsia="Calibri" w:cs="Calibri"/>
                <w:sz w:val="18"/>
                <w:szCs w:val="18"/>
                <w:lang w:val="nl-BE"/>
              </w:rPr>
              <w:t xml:space="preserve"> </w:t>
            </w:r>
            <w:r>
              <w:rPr>
                <w:sz w:val="18"/>
                <w:szCs w:val="18"/>
                <w:lang w:val="nl-BE"/>
              </w:rPr>
              <w:t>Sistemas</w:t>
            </w:r>
            <w:r>
              <w:rPr>
                <w:rFonts w:eastAsia="Calibri" w:cs="Calibri"/>
                <w:sz w:val="18"/>
                <w:szCs w:val="18"/>
                <w:lang w:val="nl-BE"/>
              </w:rPr>
              <w:t xml:space="preserve"> </w:t>
            </w:r>
            <w:r>
              <w:rPr>
                <w:sz w:val="18"/>
                <w:szCs w:val="18"/>
                <w:lang w:val="nl-BE"/>
              </w:rPr>
              <w:t>de</w:t>
            </w:r>
            <w:r>
              <w:rPr>
                <w:rFonts w:eastAsia="Calibri" w:cs="Calibri"/>
                <w:sz w:val="18"/>
                <w:szCs w:val="18"/>
                <w:lang w:val="nl-BE"/>
              </w:rPr>
              <w:t xml:space="preserve"> </w:t>
            </w:r>
            <w:r>
              <w:rPr>
                <w:sz w:val="18"/>
                <w:szCs w:val="18"/>
                <w:lang w:val="nl-BE"/>
              </w:rPr>
              <w:t>tiempo</w:t>
            </w:r>
            <w:r>
              <w:rPr>
                <w:rFonts w:eastAsia="Calibri" w:cs="Calibri"/>
                <w:sz w:val="18"/>
                <w:szCs w:val="18"/>
                <w:lang w:val="nl-BE"/>
              </w:rPr>
              <w:t xml:space="preserve"> </w:t>
            </w:r>
            <w:r>
              <w:rPr>
                <w:sz w:val="18"/>
                <w:szCs w:val="18"/>
                <w:lang w:val="nl-BE"/>
              </w:rPr>
              <w:t>real</w:t>
            </w:r>
            <w:r>
              <w:rPr>
                <w:rFonts w:eastAsia="Calibri" w:cs="Calibri"/>
                <w:sz w:val="18"/>
                <w:szCs w:val="18"/>
                <w:lang w:val="nl-BE"/>
              </w:rPr>
              <w:t xml:space="preserve"> </w:t>
            </w:r>
            <w:r>
              <w:rPr>
                <w:sz w:val="18"/>
                <w:szCs w:val="18"/>
                <w:lang w:val="nl-BE"/>
              </w:rPr>
              <w:t>y</w:t>
            </w:r>
            <w:r>
              <w:rPr>
                <w:rFonts w:eastAsia="Calibri" w:cs="Calibri"/>
                <w:sz w:val="18"/>
                <w:szCs w:val="18"/>
                <w:lang w:val="nl-BE"/>
              </w:rPr>
              <w:t xml:space="preserve"> </w:t>
            </w:r>
            <w:r>
              <w:rPr>
                <w:sz w:val="18"/>
                <w:szCs w:val="18"/>
                <w:lang w:val="nl-BE"/>
              </w:rPr>
              <w:t>lenguajes</w:t>
            </w:r>
            <w:r>
              <w:rPr>
                <w:rFonts w:eastAsia="Calibri" w:cs="Calibri"/>
                <w:sz w:val="18"/>
                <w:szCs w:val="18"/>
                <w:lang w:val="nl-BE"/>
              </w:rPr>
              <w:t xml:space="preserve"> </w:t>
            </w:r>
            <w:r>
              <w:rPr>
                <w:sz w:val="18"/>
                <w:szCs w:val="18"/>
                <w:lang w:val="nl-BE"/>
              </w:rPr>
              <w:t>de</w:t>
            </w:r>
            <w:r>
              <w:rPr>
                <w:rFonts w:eastAsia="Calibri" w:cs="Calibri"/>
                <w:sz w:val="18"/>
                <w:szCs w:val="18"/>
                <w:lang w:val="nl-BE"/>
              </w:rPr>
              <w:t xml:space="preserve"> </w:t>
            </w:r>
            <w:r>
              <w:rPr>
                <w:sz w:val="18"/>
                <w:szCs w:val="18"/>
                <w:lang w:val="nl-BE"/>
              </w:rPr>
              <w:t>programación.</w:t>
            </w:r>
            <w:r>
              <w:rPr>
                <w:rFonts w:eastAsia="Calibri" w:cs="Calibri"/>
                <w:sz w:val="18"/>
                <w:szCs w:val="18"/>
                <w:lang w:val="nl-BE"/>
              </w:rPr>
              <w:t xml:space="preserve"> </w:t>
            </w:r>
            <w:r>
              <w:rPr>
                <w:sz w:val="18"/>
                <w:szCs w:val="18"/>
                <w:lang w:val="nl-BE"/>
              </w:rPr>
              <w:t>Addison</w:t>
            </w:r>
            <w:r>
              <w:rPr>
                <w:rFonts w:eastAsia="Calibri" w:cs="Calibri"/>
                <w:sz w:val="18"/>
                <w:szCs w:val="18"/>
                <w:lang w:val="nl-BE"/>
              </w:rPr>
              <w:t xml:space="preserve"> </w:t>
            </w:r>
            <w:r>
              <w:rPr>
                <w:sz w:val="18"/>
                <w:szCs w:val="18"/>
                <w:lang w:val="nl-BE"/>
              </w:rPr>
              <w:t>Wesley</w:t>
            </w:r>
            <w:r>
              <w:rPr>
                <w:rFonts w:eastAsia="Calibri" w:cs="Calibri"/>
                <w:sz w:val="18"/>
                <w:szCs w:val="18"/>
                <w:lang w:val="nl-BE"/>
              </w:rPr>
              <w:t xml:space="preserve"> </w:t>
            </w:r>
            <w:r>
              <w:rPr>
                <w:sz w:val="18"/>
                <w:szCs w:val="18"/>
                <w:lang w:val="nl-BE"/>
              </w:rPr>
              <w:t>;</w:t>
            </w:r>
            <w:r>
              <w:rPr>
                <w:rFonts w:eastAsia="Calibri" w:cs="Calibri"/>
                <w:sz w:val="18"/>
                <w:szCs w:val="18"/>
                <w:lang w:val="nl-BE"/>
              </w:rPr>
              <w:t xml:space="preserve"> </w:t>
            </w:r>
            <w:r>
              <w:rPr>
                <w:sz w:val="18"/>
                <w:szCs w:val="18"/>
                <w:lang w:val="nl-BE"/>
              </w:rPr>
              <w:t>Pearson.</w:t>
            </w:r>
            <w:r>
              <w:rPr>
                <w:rFonts w:eastAsia="Calibri" w:cs="Calibri"/>
                <w:sz w:val="18"/>
                <w:szCs w:val="18"/>
                <w:lang w:val="nl-BE"/>
              </w:rPr>
              <w:t xml:space="preserve"> </w:t>
            </w:r>
            <w:r>
              <w:rPr>
                <w:sz w:val="18"/>
                <w:szCs w:val="18"/>
                <w:lang w:val="nl-BE"/>
              </w:rPr>
              <w:t>806</w:t>
            </w:r>
            <w:r>
              <w:rPr>
                <w:rFonts w:eastAsia="Calibri" w:cs="Calibri"/>
                <w:sz w:val="18"/>
                <w:szCs w:val="18"/>
                <w:lang w:val="nl-BE"/>
              </w:rPr>
              <w:t xml:space="preserve"> </w:t>
            </w:r>
            <w:r>
              <w:rPr>
                <w:sz w:val="18"/>
                <w:szCs w:val="18"/>
                <w:lang w:val="nl-BE"/>
              </w:rPr>
              <w:t>p.,</w:t>
            </w:r>
            <w:r>
              <w:rPr>
                <w:rFonts w:eastAsia="Calibri" w:cs="Calibri"/>
                <w:sz w:val="18"/>
                <w:szCs w:val="18"/>
                <w:lang w:val="nl-BE"/>
              </w:rPr>
              <w:t xml:space="preserve"> </w:t>
            </w:r>
            <w:r>
              <w:rPr>
                <w:sz w:val="18"/>
                <w:szCs w:val="18"/>
                <w:lang w:val="nl-BE"/>
              </w:rPr>
              <w:t>2003.</w:t>
            </w:r>
            <w:r>
              <w:rPr>
                <w:rFonts w:eastAsia="Calibri" w:cs="Calibri"/>
                <w:sz w:val="18"/>
                <w:szCs w:val="18"/>
                <w:lang w:val="nl-BE"/>
              </w:rPr>
              <w:t xml:space="preserve"> </w:t>
            </w:r>
          </w:p>
        </w:tc>
        <w:tc>
          <w:tcPr>
            <w:tcW w:w="1759" w:type="dxa"/>
            <w:tcBorders>
              <w:top w:val="single" w:sz="8" w:space="0" w:color="00FFFF"/>
              <w:left w:val="single" w:sz="8" w:space="0" w:color="00FFFF"/>
              <w:bottom w:val="single" w:sz="8" w:space="0" w:color="00FFFF"/>
              <w:right w:val="single" w:sz="8" w:space="0" w:color="00FFFF"/>
            </w:tcBorders>
            <w:shd w:val="clear" w:color="auto" w:fill="auto"/>
          </w:tcPr>
          <w:p w:rsidR="00D47C14" w:rsidRDefault="00D47C14" w:rsidP="007D4454">
            <w:pPr>
              <w:snapToGrid w:val="0"/>
              <w:jc w:val="left"/>
              <w:rPr>
                <w:sz w:val="18"/>
                <w:szCs w:val="18"/>
                <w:lang w:val="nl-BE"/>
              </w:rPr>
            </w:pPr>
            <w:r>
              <w:rPr>
                <w:sz w:val="18"/>
                <w:szCs w:val="18"/>
                <w:lang w:val="nl-BE"/>
              </w:rPr>
              <w:t>JOYANES</w:t>
            </w:r>
            <w:r>
              <w:rPr>
                <w:rFonts w:eastAsia="Calibri" w:cs="Calibri"/>
                <w:sz w:val="18"/>
                <w:szCs w:val="18"/>
                <w:lang w:val="nl-BE"/>
              </w:rPr>
              <w:t xml:space="preserve"> </w:t>
            </w:r>
            <w:r>
              <w:rPr>
                <w:sz w:val="18"/>
                <w:szCs w:val="18"/>
                <w:lang w:val="nl-BE"/>
              </w:rPr>
              <w:t>AGUILAR,</w:t>
            </w:r>
            <w:r>
              <w:rPr>
                <w:rFonts w:eastAsia="Calibri" w:cs="Calibri"/>
                <w:sz w:val="18"/>
                <w:szCs w:val="18"/>
                <w:lang w:val="nl-BE"/>
              </w:rPr>
              <w:t xml:space="preserve"> </w:t>
            </w:r>
            <w:r>
              <w:rPr>
                <w:sz w:val="18"/>
                <w:szCs w:val="18"/>
                <w:lang w:val="nl-BE"/>
              </w:rPr>
              <w:t>Luis.</w:t>
            </w:r>
            <w:r>
              <w:rPr>
                <w:rFonts w:eastAsia="Calibri" w:cs="Calibri"/>
                <w:sz w:val="18"/>
                <w:szCs w:val="18"/>
                <w:lang w:val="nl-BE"/>
              </w:rPr>
              <w:t xml:space="preserve"> </w:t>
            </w:r>
            <w:r>
              <w:rPr>
                <w:sz w:val="18"/>
                <w:szCs w:val="18"/>
                <w:lang w:val="nl-BE"/>
              </w:rPr>
              <w:t>Fundamentos</w:t>
            </w:r>
            <w:r>
              <w:rPr>
                <w:rFonts w:eastAsia="Calibri" w:cs="Calibri"/>
                <w:sz w:val="18"/>
                <w:szCs w:val="18"/>
                <w:lang w:val="nl-BE"/>
              </w:rPr>
              <w:t xml:space="preserve"> </w:t>
            </w:r>
            <w:r>
              <w:rPr>
                <w:sz w:val="18"/>
                <w:szCs w:val="18"/>
                <w:lang w:val="nl-BE"/>
              </w:rPr>
              <w:t>de</w:t>
            </w:r>
            <w:r>
              <w:rPr>
                <w:rFonts w:eastAsia="Calibri" w:cs="Calibri"/>
                <w:sz w:val="18"/>
                <w:szCs w:val="18"/>
                <w:lang w:val="nl-BE"/>
              </w:rPr>
              <w:t xml:space="preserve"> </w:t>
            </w:r>
            <w:r>
              <w:rPr>
                <w:sz w:val="18"/>
                <w:szCs w:val="18"/>
                <w:lang w:val="nl-BE"/>
              </w:rPr>
              <w:t>programación</w:t>
            </w:r>
            <w:r>
              <w:rPr>
                <w:rFonts w:eastAsia="Calibri" w:cs="Calibri"/>
                <w:sz w:val="18"/>
                <w:szCs w:val="18"/>
                <w:lang w:val="nl-BE"/>
              </w:rPr>
              <w:t xml:space="preserve"> </w:t>
            </w:r>
            <w:r>
              <w:rPr>
                <w:sz w:val="18"/>
                <w:szCs w:val="18"/>
                <w:lang w:val="nl-BE"/>
              </w:rPr>
              <w:t>algoritmos,</w:t>
            </w:r>
            <w:r>
              <w:rPr>
                <w:rFonts w:eastAsia="Calibri" w:cs="Calibri"/>
                <w:sz w:val="18"/>
                <w:szCs w:val="18"/>
                <w:lang w:val="nl-BE"/>
              </w:rPr>
              <w:t xml:space="preserve"> </w:t>
            </w:r>
            <w:r>
              <w:rPr>
                <w:sz w:val="18"/>
                <w:szCs w:val="18"/>
                <w:lang w:val="nl-BE"/>
              </w:rPr>
              <w:t>estructuras</w:t>
            </w:r>
            <w:r>
              <w:rPr>
                <w:rFonts w:eastAsia="Calibri" w:cs="Calibri"/>
                <w:sz w:val="18"/>
                <w:szCs w:val="18"/>
                <w:lang w:val="nl-BE"/>
              </w:rPr>
              <w:t xml:space="preserve"> </w:t>
            </w:r>
            <w:r>
              <w:rPr>
                <w:sz w:val="18"/>
                <w:szCs w:val="18"/>
                <w:lang w:val="nl-BE"/>
              </w:rPr>
              <w:t>de</w:t>
            </w:r>
            <w:r>
              <w:rPr>
                <w:rFonts w:eastAsia="Calibri" w:cs="Calibri"/>
                <w:sz w:val="18"/>
                <w:szCs w:val="18"/>
                <w:lang w:val="nl-BE"/>
              </w:rPr>
              <w:t xml:space="preserve"> </w:t>
            </w:r>
            <w:r>
              <w:rPr>
                <w:sz w:val="18"/>
                <w:szCs w:val="18"/>
                <w:lang w:val="nl-BE"/>
              </w:rPr>
              <w:t>datos</w:t>
            </w:r>
            <w:r>
              <w:rPr>
                <w:rFonts w:eastAsia="Calibri" w:cs="Calibri"/>
                <w:sz w:val="18"/>
                <w:szCs w:val="18"/>
                <w:lang w:val="nl-BE"/>
              </w:rPr>
              <w:t xml:space="preserve"> </w:t>
            </w:r>
            <w:r>
              <w:rPr>
                <w:sz w:val="18"/>
                <w:szCs w:val="18"/>
                <w:lang w:val="nl-BE"/>
              </w:rPr>
              <w:t>y</w:t>
            </w:r>
            <w:r>
              <w:rPr>
                <w:rFonts w:eastAsia="Calibri" w:cs="Calibri"/>
                <w:sz w:val="18"/>
                <w:szCs w:val="18"/>
                <w:lang w:val="nl-BE"/>
              </w:rPr>
              <w:t xml:space="preserve"> </w:t>
            </w:r>
            <w:r>
              <w:rPr>
                <w:sz w:val="18"/>
                <w:szCs w:val="18"/>
                <w:lang w:val="nl-BE"/>
              </w:rPr>
              <w:t>objetos.</w:t>
            </w:r>
            <w:r>
              <w:rPr>
                <w:rFonts w:eastAsia="Calibri" w:cs="Calibri"/>
                <w:sz w:val="18"/>
                <w:szCs w:val="18"/>
                <w:lang w:val="nl-BE"/>
              </w:rPr>
              <w:t xml:space="preserve"> </w:t>
            </w:r>
            <w:r>
              <w:rPr>
                <w:sz w:val="18"/>
                <w:szCs w:val="18"/>
                <w:lang w:val="nl-BE"/>
              </w:rPr>
              <w:t>McGraw-Hill.</w:t>
            </w:r>
            <w:r>
              <w:rPr>
                <w:rFonts w:eastAsia="Calibri" w:cs="Calibri"/>
                <w:sz w:val="18"/>
                <w:szCs w:val="18"/>
                <w:lang w:val="nl-BE"/>
              </w:rPr>
              <w:t xml:space="preserve"> </w:t>
            </w:r>
            <w:r>
              <w:rPr>
                <w:sz w:val="18"/>
                <w:szCs w:val="18"/>
                <w:lang w:val="nl-BE"/>
              </w:rPr>
              <w:t>1004</w:t>
            </w:r>
            <w:r>
              <w:rPr>
                <w:rFonts w:eastAsia="Calibri" w:cs="Calibri"/>
                <w:sz w:val="18"/>
                <w:szCs w:val="18"/>
                <w:lang w:val="nl-BE"/>
              </w:rPr>
              <w:t xml:space="preserve"> </w:t>
            </w:r>
            <w:r>
              <w:rPr>
                <w:sz w:val="18"/>
                <w:szCs w:val="18"/>
                <w:lang w:val="nl-BE"/>
              </w:rPr>
              <w:t>p.,</w:t>
            </w:r>
            <w:r>
              <w:rPr>
                <w:rFonts w:eastAsia="Calibri" w:cs="Calibri"/>
                <w:sz w:val="18"/>
                <w:szCs w:val="18"/>
                <w:lang w:val="nl-BE"/>
              </w:rPr>
              <w:t xml:space="preserve"> </w:t>
            </w:r>
            <w:r>
              <w:rPr>
                <w:sz w:val="18"/>
                <w:szCs w:val="18"/>
                <w:lang w:val="nl-BE"/>
              </w:rPr>
              <w:t>2003.</w:t>
            </w:r>
          </w:p>
        </w:tc>
      </w:tr>
      <w:tr w:rsidR="00D47C14" w:rsidTr="007D4454">
        <w:trPr>
          <w:trHeight w:val="600"/>
        </w:trPr>
        <w:tc>
          <w:tcPr>
            <w:tcW w:w="1346" w:type="dxa"/>
            <w:vMerge w:val="restart"/>
            <w:tcBorders>
              <w:top w:val="single" w:sz="8" w:space="0" w:color="00FFFF"/>
              <w:left w:val="single" w:sz="8" w:space="0" w:color="00FFFF"/>
              <w:bottom w:val="single" w:sz="8" w:space="0" w:color="00FFFF"/>
            </w:tcBorders>
            <w:shd w:val="clear" w:color="auto" w:fill="auto"/>
          </w:tcPr>
          <w:p w:rsidR="00D47C14" w:rsidRDefault="00D47C14" w:rsidP="007D4454">
            <w:pPr>
              <w:snapToGrid w:val="0"/>
              <w:jc w:val="left"/>
              <w:rPr>
                <w:rFonts w:ascii="Tahoma" w:hAnsi="Tahoma" w:cs="Tahoma"/>
                <w:sz w:val="22"/>
                <w:szCs w:val="24"/>
                <w:lang w:val="nl-BE"/>
              </w:rPr>
            </w:pPr>
          </w:p>
        </w:tc>
        <w:tc>
          <w:tcPr>
            <w:tcW w:w="1985" w:type="dxa"/>
            <w:tcBorders>
              <w:top w:val="single" w:sz="8" w:space="0" w:color="00FFFF"/>
              <w:left w:val="single" w:sz="8" w:space="0" w:color="00FFFF"/>
              <w:bottom w:val="single" w:sz="8" w:space="0" w:color="00FFFF"/>
            </w:tcBorders>
            <w:shd w:val="clear" w:color="auto" w:fill="auto"/>
          </w:tcPr>
          <w:p w:rsidR="00D47C14" w:rsidRDefault="00D47C14" w:rsidP="007D4454">
            <w:pPr>
              <w:pStyle w:val="DefinitionList"/>
              <w:snapToGrid w:val="0"/>
              <w:ind w:left="0"/>
              <w:jc w:val="left"/>
              <w:rPr>
                <w:sz w:val="18"/>
                <w:szCs w:val="18"/>
              </w:rPr>
            </w:pPr>
            <w:r>
              <w:rPr>
                <w:sz w:val="18"/>
                <w:szCs w:val="18"/>
              </w:rPr>
              <w:t>PERRY,</w:t>
            </w:r>
            <w:r>
              <w:rPr>
                <w:rFonts w:eastAsia="Calibri" w:cs="Calibri"/>
                <w:sz w:val="18"/>
                <w:szCs w:val="18"/>
              </w:rPr>
              <w:t xml:space="preserve"> </w:t>
            </w:r>
            <w:r>
              <w:rPr>
                <w:sz w:val="18"/>
                <w:szCs w:val="18"/>
              </w:rPr>
              <w:t>Greg</w:t>
            </w:r>
            <w:r>
              <w:rPr>
                <w:rFonts w:eastAsia="Calibri" w:cs="Calibri"/>
                <w:sz w:val="18"/>
                <w:szCs w:val="18"/>
              </w:rPr>
              <w:t xml:space="preserve"> </w:t>
            </w:r>
            <w:r>
              <w:rPr>
                <w:sz w:val="18"/>
                <w:szCs w:val="18"/>
              </w:rPr>
              <w:t>.C</w:t>
            </w:r>
            <w:r>
              <w:rPr>
                <w:rFonts w:eastAsia="Calibri" w:cs="Calibri"/>
                <w:sz w:val="18"/>
                <w:szCs w:val="18"/>
              </w:rPr>
              <w:t xml:space="preserve"> </w:t>
            </w:r>
            <w:r>
              <w:rPr>
                <w:sz w:val="18"/>
                <w:szCs w:val="18"/>
              </w:rPr>
              <w:t>con</w:t>
            </w:r>
            <w:r>
              <w:rPr>
                <w:rFonts w:eastAsia="Calibri" w:cs="Calibri"/>
                <w:sz w:val="18"/>
                <w:szCs w:val="18"/>
              </w:rPr>
              <w:t xml:space="preserve"> </w:t>
            </w:r>
            <w:r>
              <w:rPr>
                <w:sz w:val="18"/>
                <w:szCs w:val="18"/>
              </w:rPr>
              <w:t>ejemplos.</w:t>
            </w:r>
            <w:r>
              <w:rPr>
                <w:rFonts w:eastAsia="Calibri" w:cs="Calibri"/>
                <w:sz w:val="18"/>
                <w:szCs w:val="18"/>
              </w:rPr>
              <w:t xml:space="preserve"> </w:t>
            </w:r>
            <w:r>
              <w:rPr>
                <w:sz w:val="18"/>
                <w:szCs w:val="18"/>
              </w:rPr>
              <w:t>Pearson;</w:t>
            </w:r>
            <w:r>
              <w:rPr>
                <w:rFonts w:eastAsia="Calibri" w:cs="Calibri"/>
                <w:sz w:val="18"/>
                <w:szCs w:val="18"/>
              </w:rPr>
              <w:t xml:space="preserve"> </w:t>
            </w:r>
            <w:r>
              <w:rPr>
                <w:sz w:val="18"/>
                <w:szCs w:val="18"/>
              </w:rPr>
              <w:t>Prentice</w:t>
            </w:r>
            <w:r>
              <w:rPr>
                <w:rFonts w:eastAsia="Calibri" w:cs="Calibri"/>
                <w:sz w:val="18"/>
                <w:szCs w:val="18"/>
              </w:rPr>
              <w:t xml:space="preserve"> </w:t>
            </w:r>
            <w:r>
              <w:rPr>
                <w:sz w:val="18"/>
                <w:szCs w:val="18"/>
              </w:rPr>
              <w:t>Hall.</w:t>
            </w:r>
            <w:r>
              <w:rPr>
                <w:rFonts w:eastAsia="Calibri" w:cs="Calibri"/>
                <w:sz w:val="18"/>
                <w:szCs w:val="18"/>
              </w:rPr>
              <w:t xml:space="preserve"> </w:t>
            </w:r>
            <w:r>
              <w:rPr>
                <w:sz w:val="18"/>
                <w:szCs w:val="18"/>
              </w:rPr>
              <w:t>556</w:t>
            </w:r>
            <w:r>
              <w:rPr>
                <w:rFonts w:eastAsia="Calibri" w:cs="Calibri"/>
                <w:sz w:val="18"/>
                <w:szCs w:val="18"/>
              </w:rPr>
              <w:t xml:space="preserve"> </w:t>
            </w:r>
            <w:r>
              <w:rPr>
                <w:sz w:val="18"/>
                <w:szCs w:val="18"/>
              </w:rPr>
              <w:t>p.,</w:t>
            </w:r>
            <w:r>
              <w:rPr>
                <w:rFonts w:eastAsia="Calibri" w:cs="Calibri"/>
                <w:sz w:val="18"/>
                <w:szCs w:val="18"/>
              </w:rPr>
              <w:t xml:space="preserve"> </w:t>
            </w:r>
            <w:r>
              <w:rPr>
                <w:sz w:val="18"/>
                <w:szCs w:val="18"/>
              </w:rPr>
              <w:t>2000.</w:t>
            </w:r>
          </w:p>
        </w:tc>
        <w:tc>
          <w:tcPr>
            <w:tcW w:w="1984" w:type="dxa"/>
            <w:tcBorders>
              <w:top w:val="single" w:sz="8" w:space="0" w:color="00FFFF"/>
              <w:left w:val="single" w:sz="8" w:space="0" w:color="00FFFF"/>
              <w:bottom w:val="single" w:sz="8" w:space="0" w:color="00FFFF"/>
            </w:tcBorders>
            <w:shd w:val="clear" w:color="auto" w:fill="auto"/>
          </w:tcPr>
          <w:p w:rsidR="00D47C14" w:rsidRDefault="00D47C14" w:rsidP="007D4454">
            <w:pPr>
              <w:snapToGrid w:val="0"/>
              <w:jc w:val="left"/>
              <w:rPr>
                <w:sz w:val="18"/>
                <w:szCs w:val="18"/>
                <w:lang w:val="nl-BE"/>
              </w:rPr>
            </w:pPr>
            <w:r>
              <w:rPr>
                <w:sz w:val="18"/>
                <w:szCs w:val="18"/>
                <w:lang w:val="nl-BE"/>
              </w:rPr>
              <w:t>AHO,</w:t>
            </w:r>
            <w:r w:rsidRPr="00BB503C">
              <w:rPr>
                <w:sz w:val="18"/>
                <w:szCs w:val="18"/>
                <w:lang w:val="nl-BE"/>
              </w:rPr>
              <w:t xml:space="preserve"> </w:t>
            </w:r>
            <w:r>
              <w:rPr>
                <w:sz w:val="18"/>
                <w:szCs w:val="18"/>
                <w:lang w:val="nl-BE"/>
              </w:rPr>
              <w:t>Alfred</w:t>
            </w:r>
            <w:r w:rsidRPr="00BB503C">
              <w:rPr>
                <w:sz w:val="18"/>
                <w:szCs w:val="18"/>
                <w:lang w:val="nl-BE"/>
              </w:rPr>
              <w:t xml:space="preserve"> </w:t>
            </w:r>
            <w:r>
              <w:rPr>
                <w:sz w:val="18"/>
                <w:szCs w:val="18"/>
                <w:lang w:val="nl-BE"/>
              </w:rPr>
              <w:t>V.</w:t>
            </w:r>
            <w:r w:rsidRPr="00BB503C">
              <w:rPr>
                <w:sz w:val="18"/>
                <w:szCs w:val="18"/>
                <w:lang w:val="nl-BE"/>
              </w:rPr>
              <w:t xml:space="preserve"> </w:t>
            </w:r>
            <w:r>
              <w:rPr>
                <w:sz w:val="18"/>
                <w:szCs w:val="18"/>
                <w:lang w:val="nl-BE"/>
              </w:rPr>
              <w:t>Compiladores</w:t>
            </w:r>
            <w:r w:rsidRPr="00BB503C">
              <w:rPr>
                <w:sz w:val="18"/>
                <w:szCs w:val="18"/>
                <w:lang w:val="nl-BE"/>
              </w:rPr>
              <w:t xml:space="preserve"> </w:t>
            </w:r>
            <w:r>
              <w:rPr>
                <w:sz w:val="18"/>
                <w:szCs w:val="18"/>
                <w:lang w:val="nl-BE"/>
              </w:rPr>
              <w:t>principios,</w:t>
            </w:r>
            <w:r w:rsidRPr="00BB503C">
              <w:rPr>
                <w:sz w:val="18"/>
                <w:szCs w:val="18"/>
                <w:lang w:val="nl-BE"/>
              </w:rPr>
              <w:t xml:space="preserve"> </w:t>
            </w:r>
            <w:r>
              <w:rPr>
                <w:sz w:val="18"/>
                <w:szCs w:val="18"/>
                <w:lang w:val="nl-BE"/>
              </w:rPr>
              <w:t>técnicas</w:t>
            </w:r>
            <w:r w:rsidRPr="00BB503C">
              <w:rPr>
                <w:sz w:val="18"/>
                <w:szCs w:val="18"/>
                <w:lang w:val="nl-BE"/>
              </w:rPr>
              <w:t xml:space="preserve"> </w:t>
            </w:r>
            <w:r>
              <w:rPr>
                <w:sz w:val="18"/>
                <w:szCs w:val="18"/>
                <w:lang w:val="nl-BE"/>
              </w:rPr>
              <w:t>y</w:t>
            </w:r>
            <w:r w:rsidRPr="00BB503C">
              <w:rPr>
                <w:sz w:val="18"/>
                <w:szCs w:val="18"/>
                <w:lang w:val="nl-BE"/>
              </w:rPr>
              <w:t xml:space="preserve"> </w:t>
            </w:r>
            <w:r>
              <w:rPr>
                <w:sz w:val="18"/>
                <w:szCs w:val="18"/>
                <w:lang w:val="nl-BE"/>
              </w:rPr>
              <w:t>herramientas.</w:t>
            </w:r>
            <w:r w:rsidRPr="00BB503C">
              <w:rPr>
                <w:sz w:val="18"/>
                <w:szCs w:val="18"/>
                <w:lang w:val="nl-BE"/>
              </w:rPr>
              <w:t xml:space="preserve"> </w:t>
            </w:r>
            <w:r>
              <w:rPr>
                <w:sz w:val="18"/>
                <w:szCs w:val="18"/>
                <w:lang w:val="nl-BE"/>
              </w:rPr>
              <w:t>Addison</w:t>
            </w:r>
            <w:r w:rsidRPr="00BB503C">
              <w:rPr>
                <w:sz w:val="18"/>
                <w:szCs w:val="18"/>
                <w:lang w:val="nl-BE"/>
              </w:rPr>
              <w:t xml:space="preserve"> </w:t>
            </w:r>
            <w:r>
              <w:rPr>
                <w:sz w:val="18"/>
                <w:szCs w:val="18"/>
                <w:lang w:val="nl-BE"/>
              </w:rPr>
              <w:t>Wesley</w:t>
            </w:r>
            <w:r w:rsidRPr="00BB503C">
              <w:rPr>
                <w:sz w:val="18"/>
                <w:szCs w:val="18"/>
                <w:lang w:val="nl-BE"/>
              </w:rPr>
              <w:t xml:space="preserve"> </w:t>
            </w:r>
            <w:r>
              <w:rPr>
                <w:sz w:val="18"/>
                <w:szCs w:val="18"/>
                <w:lang w:val="nl-BE"/>
              </w:rPr>
              <w:t>Longman.</w:t>
            </w:r>
            <w:r w:rsidRPr="00BB503C">
              <w:rPr>
                <w:sz w:val="18"/>
                <w:szCs w:val="18"/>
                <w:lang w:val="nl-BE"/>
              </w:rPr>
              <w:t xml:space="preserve"> </w:t>
            </w:r>
            <w:r>
              <w:rPr>
                <w:sz w:val="18"/>
                <w:szCs w:val="18"/>
                <w:lang w:val="nl-BE"/>
              </w:rPr>
              <w:t>820</w:t>
            </w:r>
            <w:r w:rsidRPr="00BB503C">
              <w:rPr>
                <w:sz w:val="18"/>
                <w:szCs w:val="18"/>
                <w:lang w:val="nl-BE"/>
              </w:rPr>
              <w:t xml:space="preserve"> </w:t>
            </w:r>
            <w:r>
              <w:rPr>
                <w:sz w:val="18"/>
                <w:szCs w:val="18"/>
                <w:lang w:val="nl-BE"/>
              </w:rPr>
              <w:t>p.,</w:t>
            </w:r>
            <w:r w:rsidRPr="00BB503C">
              <w:rPr>
                <w:sz w:val="18"/>
                <w:szCs w:val="18"/>
                <w:lang w:val="nl-BE"/>
              </w:rPr>
              <w:t xml:space="preserve"> </w:t>
            </w:r>
            <w:r>
              <w:rPr>
                <w:sz w:val="18"/>
                <w:szCs w:val="18"/>
                <w:lang w:val="nl-BE"/>
              </w:rPr>
              <w:t>1998.</w:t>
            </w:r>
          </w:p>
        </w:tc>
        <w:tc>
          <w:tcPr>
            <w:tcW w:w="1985" w:type="dxa"/>
            <w:tcBorders>
              <w:top w:val="single" w:sz="8" w:space="0" w:color="00FFFF"/>
              <w:left w:val="single" w:sz="8" w:space="0" w:color="00FFFF"/>
              <w:bottom w:val="single" w:sz="8" w:space="0" w:color="00FFFF"/>
            </w:tcBorders>
            <w:shd w:val="clear" w:color="auto" w:fill="auto"/>
          </w:tcPr>
          <w:p w:rsidR="00D47C14" w:rsidRDefault="00D47C14" w:rsidP="007D4454">
            <w:pPr>
              <w:snapToGrid w:val="0"/>
              <w:jc w:val="left"/>
              <w:rPr>
                <w:sz w:val="18"/>
                <w:szCs w:val="18"/>
                <w:lang w:val="nl-BE"/>
              </w:rPr>
            </w:pPr>
          </w:p>
        </w:tc>
        <w:tc>
          <w:tcPr>
            <w:tcW w:w="1759" w:type="dxa"/>
            <w:tcBorders>
              <w:top w:val="single" w:sz="8" w:space="0" w:color="00FFFF"/>
              <w:left w:val="single" w:sz="8" w:space="0" w:color="00FFFF"/>
              <w:bottom w:val="single" w:sz="8" w:space="0" w:color="00FFFF"/>
              <w:right w:val="single" w:sz="8" w:space="0" w:color="00FFFF"/>
            </w:tcBorders>
            <w:shd w:val="clear" w:color="auto" w:fill="auto"/>
          </w:tcPr>
          <w:p w:rsidR="00D47C14" w:rsidRDefault="00D47C14" w:rsidP="007D4454">
            <w:pPr>
              <w:snapToGrid w:val="0"/>
              <w:jc w:val="left"/>
              <w:rPr>
                <w:sz w:val="18"/>
                <w:szCs w:val="18"/>
                <w:lang w:val="nl-BE"/>
              </w:rPr>
            </w:pPr>
          </w:p>
          <w:p w:rsidR="00D17373" w:rsidRDefault="00D17373" w:rsidP="007D4454">
            <w:pPr>
              <w:snapToGrid w:val="0"/>
              <w:jc w:val="left"/>
              <w:rPr>
                <w:sz w:val="18"/>
                <w:szCs w:val="18"/>
                <w:lang w:val="nl-BE"/>
              </w:rPr>
            </w:pPr>
          </w:p>
        </w:tc>
      </w:tr>
      <w:tr w:rsidR="00D17373" w:rsidRPr="00D17373" w:rsidTr="007D4454">
        <w:trPr>
          <w:trHeight w:val="600"/>
        </w:trPr>
        <w:tc>
          <w:tcPr>
            <w:tcW w:w="1346" w:type="dxa"/>
            <w:tcBorders>
              <w:top w:val="single" w:sz="8" w:space="0" w:color="00FFFF"/>
              <w:left w:val="single" w:sz="8" w:space="0" w:color="00FFFF"/>
              <w:bottom w:val="single" w:sz="8" w:space="0" w:color="00FFFF"/>
            </w:tcBorders>
            <w:shd w:val="clear" w:color="auto" w:fill="auto"/>
          </w:tcPr>
          <w:p w:rsidR="00D17373" w:rsidRPr="00C60F82" w:rsidRDefault="00D17373" w:rsidP="00D030E8">
            <w:pPr>
              <w:jc w:val="left"/>
              <w:rPr>
                <w:rFonts w:ascii="Tahoma" w:hAnsi="Tahoma" w:cs="Tahoma"/>
                <w:szCs w:val="24"/>
                <w:lang w:val="en-US"/>
              </w:rPr>
            </w:pPr>
            <w:r>
              <w:rPr>
                <w:sz w:val="22"/>
                <w:lang w:val="en-US"/>
              </w:rPr>
              <w:t>BASES DE DATOS</w:t>
            </w:r>
          </w:p>
        </w:tc>
        <w:tc>
          <w:tcPr>
            <w:tcW w:w="1985" w:type="dxa"/>
            <w:tcBorders>
              <w:top w:val="single" w:sz="8" w:space="0" w:color="00FFFF"/>
              <w:left w:val="single" w:sz="8" w:space="0" w:color="00FFFF"/>
              <w:bottom w:val="single" w:sz="8" w:space="0" w:color="00FFFF"/>
            </w:tcBorders>
            <w:shd w:val="clear" w:color="auto" w:fill="auto"/>
          </w:tcPr>
          <w:p w:rsidR="00D17373" w:rsidRPr="00237355" w:rsidRDefault="004858BF" w:rsidP="004858BF">
            <w:pPr>
              <w:jc w:val="left"/>
              <w:rPr>
                <w:sz w:val="18"/>
                <w:szCs w:val="18"/>
                <w:lang w:val="nl-BE"/>
              </w:rPr>
            </w:pPr>
            <w:r w:rsidRPr="00231F20">
              <w:rPr>
                <w:sz w:val="18"/>
                <w:szCs w:val="18"/>
                <w:lang w:val="nl-BE"/>
              </w:rPr>
              <w:t>Schildt, Herb</w:t>
            </w:r>
            <w:r>
              <w:rPr>
                <w:sz w:val="18"/>
                <w:szCs w:val="18"/>
                <w:lang w:val="nl-BE"/>
              </w:rPr>
              <w:t>.</w:t>
            </w:r>
            <w:r w:rsidRPr="00231F20">
              <w:rPr>
                <w:sz w:val="18"/>
                <w:szCs w:val="18"/>
                <w:lang w:val="nl-BE"/>
              </w:rPr>
              <w:t xml:space="preserve">  C++: soluciones de programación</w:t>
            </w:r>
            <w:r>
              <w:rPr>
                <w:sz w:val="18"/>
                <w:szCs w:val="18"/>
                <w:lang w:val="nl-BE"/>
              </w:rPr>
              <w:t>.</w:t>
            </w:r>
            <w:r w:rsidRPr="00231F20">
              <w:rPr>
                <w:sz w:val="18"/>
                <w:szCs w:val="18"/>
                <w:lang w:val="nl-BE"/>
              </w:rPr>
              <w:t xml:space="preserve"> </w:t>
            </w:r>
            <w:r>
              <w:rPr>
                <w:sz w:val="18"/>
                <w:szCs w:val="18"/>
                <w:lang w:val="nl-BE"/>
              </w:rPr>
              <w:t>M</w:t>
            </w:r>
            <w:r w:rsidRPr="00231F20">
              <w:rPr>
                <w:sz w:val="18"/>
                <w:szCs w:val="18"/>
                <w:lang w:val="nl-BE"/>
              </w:rPr>
              <w:t>cGraw-Hill</w:t>
            </w:r>
            <w:r>
              <w:rPr>
                <w:sz w:val="18"/>
                <w:szCs w:val="18"/>
                <w:lang w:val="nl-BE"/>
              </w:rPr>
              <w:t>. 2010.</w:t>
            </w:r>
            <w:r w:rsidR="00237355">
              <w:rPr>
                <w:sz w:val="18"/>
                <w:szCs w:val="18"/>
                <w:lang w:val="nl-BE"/>
              </w:rPr>
              <w:t xml:space="preserve">   </w:t>
            </w:r>
            <w:r>
              <w:rPr>
                <w:sz w:val="18"/>
                <w:szCs w:val="18"/>
                <w:lang w:val="nl-BE"/>
              </w:rPr>
              <w:t xml:space="preserve"> </w:t>
            </w:r>
            <w:r w:rsidRPr="00231F20">
              <w:rPr>
                <w:sz w:val="18"/>
                <w:szCs w:val="18"/>
                <w:lang w:val="nl-BE"/>
              </w:rPr>
              <w:t xml:space="preserve"> </w:t>
            </w:r>
            <w:r w:rsidRPr="00237355">
              <w:rPr>
                <w:sz w:val="18"/>
                <w:szCs w:val="18"/>
                <w:lang w:val="nl-BE"/>
              </w:rPr>
              <w:t>e-libro.</w:t>
            </w:r>
          </w:p>
        </w:tc>
        <w:tc>
          <w:tcPr>
            <w:tcW w:w="1984" w:type="dxa"/>
            <w:tcBorders>
              <w:top w:val="single" w:sz="8" w:space="0" w:color="00FFFF"/>
              <w:left w:val="single" w:sz="8" w:space="0" w:color="00FFFF"/>
              <w:bottom w:val="single" w:sz="8" w:space="0" w:color="00FFFF"/>
            </w:tcBorders>
            <w:shd w:val="clear" w:color="auto" w:fill="auto"/>
          </w:tcPr>
          <w:p w:rsidR="00D17373" w:rsidRDefault="002D4B9F" w:rsidP="00237355">
            <w:pPr>
              <w:rPr>
                <w:sz w:val="18"/>
                <w:szCs w:val="18"/>
                <w:lang w:val="nl-BE"/>
              </w:rPr>
            </w:pPr>
            <w:r>
              <w:rPr>
                <w:sz w:val="18"/>
                <w:szCs w:val="18"/>
                <w:lang w:val="nl-BE"/>
              </w:rPr>
              <w:t>Joyanes Aguilar</w:t>
            </w:r>
            <w:r w:rsidRPr="002D4B9F">
              <w:rPr>
                <w:sz w:val="18"/>
                <w:szCs w:val="18"/>
                <w:lang w:val="nl-BE"/>
              </w:rPr>
              <w:t xml:space="preserve"> Luis</w:t>
            </w:r>
            <w:r>
              <w:rPr>
                <w:sz w:val="18"/>
                <w:szCs w:val="18"/>
                <w:lang w:val="nl-BE"/>
              </w:rPr>
              <w:t xml:space="preserve">, </w:t>
            </w:r>
            <w:r w:rsidRPr="002D4B9F">
              <w:rPr>
                <w:sz w:val="18"/>
                <w:szCs w:val="18"/>
                <w:lang w:val="nl-BE"/>
              </w:rPr>
              <w:t xml:space="preserve"> </w:t>
            </w:r>
            <w:r>
              <w:rPr>
                <w:sz w:val="18"/>
                <w:szCs w:val="18"/>
                <w:lang w:val="nl-BE"/>
              </w:rPr>
              <w:t>Sánchez García</w:t>
            </w:r>
            <w:r w:rsidRPr="002D4B9F">
              <w:rPr>
                <w:sz w:val="18"/>
                <w:szCs w:val="18"/>
                <w:lang w:val="nl-BE"/>
              </w:rPr>
              <w:t xml:space="preserve"> Lucas</w:t>
            </w:r>
            <w:r>
              <w:rPr>
                <w:sz w:val="18"/>
                <w:szCs w:val="18"/>
                <w:lang w:val="nl-BE"/>
              </w:rPr>
              <w:t>.</w:t>
            </w:r>
            <w:r w:rsidR="00237355">
              <w:rPr>
                <w:sz w:val="18"/>
                <w:szCs w:val="18"/>
                <w:lang w:val="nl-BE"/>
              </w:rPr>
              <w:t xml:space="preserve"> </w:t>
            </w:r>
            <w:r w:rsidR="00237355" w:rsidRPr="002D4B9F">
              <w:rPr>
                <w:sz w:val="18"/>
                <w:szCs w:val="18"/>
                <w:lang w:val="nl-BE"/>
              </w:rPr>
              <w:t>Programación en C++: un enfoque práctico</w:t>
            </w:r>
            <w:r w:rsidR="00237355">
              <w:rPr>
                <w:sz w:val="18"/>
                <w:szCs w:val="18"/>
                <w:lang w:val="nl-BE"/>
              </w:rPr>
              <w:t xml:space="preserve">. McGraw-Hill. </w:t>
            </w:r>
            <w:r w:rsidRPr="002D4B9F">
              <w:rPr>
                <w:sz w:val="18"/>
                <w:szCs w:val="18"/>
                <w:lang w:val="nl-BE"/>
              </w:rPr>
              <w:t>2006</w:t>
            </w:r>
            <w:r w:rsidR="00237355">
              <w:rPr>
                <w:sz w:val="18"/>
                <w:szCs w:val="18"/>
                <w:lang w:val="nl-BE"/>
              </w:rPr>
              <w:t xml:space="preserve">. </w:t>
            </w:r>
            <w:r w:rsidR="00237355" w:rsidRPr="00237355">
              <w:rPr>
                <w:sz w:val="18"/>
                <w:szCs w:val="18"/>
                <w:lang w:val="nl-BE"/>
              </w:rPr>
              <w:t>e-libro.</w:t>
            </w:r>
          </w:p>
        </w:tc>
        <w:tc>
          <w:tcPr>
            <w:tcW w:w="1985" w:type="dxa"/>
            <w:tcBorders>
              <w:top w:val="single" w:sz="8" w:space="0" w:color="00FFFF"/>
              <w:left w:val="single" w:sz="8" w:space="0" w:color="00FFFF"/>
              <w:bottom w:val="single" w:sz="8" w:space="0" w:color="00FFFF"/>
            </w:tcBorders>
            <w:shd w:val="clear" w:color="auto" w:fill="auto"/>
          </w:tcPr>
          <w:p w:rsidR="00BB503C" w:rsidRPr="00BB503C" w:rsidRDefault="00BB503C" w:rsidP="00BB503C">
            <w:pPr>
              <w:snapToGrid w:val="0"/>
              <w:rPr>
                <w:sz w:val="18"/>
                <w:szCs w:val="18"/>
                <w:lang w:val="nl-BE"/>
              </w:rPr>
            </w:pPr>
            <w:r>
              <w:rPr>
                <w:sz w:val="18"/>
                <w:szCs w:val="18"/>
                <w:lang w:val="nl-BE"/>
              </w:rPr>
              <w:t>Joyanes Aguilar</w:t>
            </w:r>
            <w:r w:rsidRPr="00BB503C">
              <w:rPr>
                <w:sz w:val="18"/>
                <w:szCs w:val="18"/>
                <w:lang w:val="nl-BE"/>
              </w:rPr>
              <w:t xml:space="preserve"> Luis</w:t>
            </w:r>
            <w:r>
              <w:rPr>
                <w:sz w:val="18"/>
                <w:szCs w:val="18"/>
                <w:lang w:val="nl-BE"/>
              </w:rPr>
              <w:t>, Castillo Sanz</w:t>
            </w:r>
            <w:r w:rsidRPr="00BB503C">
              <w:rPr>
                <w:sz w:val="18"/>
                <w:szCs w:val="18"/>
                <w:lang w:val="nl-BE"/>
              </w:rPr>
              <w:t xml:space="preserve"> Andrés</w:t>
            </w:r>
            <w:r>
              <w:rPr>
                <w:sz w:val="18"/>
                <w:szCs w:val="18"/>
                <w:lang w:val="nl-BE"/>
              </w:rPr>
              <w:t xml:space="preserve"> y Sánchez García </w:t>
            </w:r>
            <w:r w:rsidRPr="00BB503C">
              <w:rPr>
                <w:sz w:val="18"/>
                <w:szCs w:val="18"/>
                <w:lang w:val="nl-BE"/>
              </w:rPr>
              <w:t>Lucas</w:t>
            </w:r>
            <w:r>
              <w:rPr>
                <w:sz w:val="18"/>
                <w:szCs w:val="18"/>
                <w:lang w:val="nl-BE"/>
              </w:rPr>
              <w:t>. C algoritmos, p</w:t>
            </w:r>
            <w:r w:rsidRPr="00BB503C">
              <w:rPr>
                <w:sz w:val="18"/>
                <w:szCs w:val="18"/>
                <w:lang w:val="nl-BE"/>
              </w:rPr>
              <w:t>rogramación y estructuras de datos</w:t>
            </w:r>
            <w:r>
              <w:rPr>
                <w:sz w:val="18"/>
                <w:szCs w:val="18"/>
                <w:lang w:val="nl-BE"/>
              </w:rPr>
              <w:t>.</w:t>
            </w:r>
          </w:p>
          <w:p w:rsidR="00D17373" w:rsidRDefault="00BB503C" w:rsidP="00BB503C">
            <w:pPr>
              <w:snapToGrid w:val="0"/>
              <w:rPr>
                <w:sz w:val="18"/>
                <w:szCs w:val="18"/>
                <w:lang w:val="nl-BE"/>
              </w:rPr>
            </w:pPr>
            <w:r w:rsidRPr="00BB503C">
              <w:rPr>
                <w:sz w:val="18"/>
                <w:szCs w:val="18"/>
                <w:lang w:val="nl-BE"/>
              </w:rPr>
              <w:t>McGraw-Hill</w:t>
            </w:r>
            <w:r>
              <w:rPr>
                <w:sz w:val="18"/>
                <w:szCs w:val="18"/>
                <w:lang w:val="nl-BE"/>
              </w:rPr>
              <w:t xml:space="preserve">. </w:t>
            </w:r>
            <w:r w:rsidRPr="00BB503C">
              <w:rPr>
                <w:sz w:val="18"/>
                <w:szCs w:val="18"/>
                <w:lang w:val="nl-BE"/>
              </w:rPr>
              <w:t>2005</w:t>
            </w:r>
            <w:r>
              <w:rPr>
                <w:sz w:val="18"/>
                <w:szCs w:val="18"/>
                <w:lang w:val="nl-BE"/>
              </w:rPr>
              <w:t xml:space="preserve">. </w:t>
            </w:r>
            <w:r w:rsidRPr="00237355">
              <w:rPr>
                <w:sz w:val="18"/>
                <w:szCs w:val="18"/>
                <w:lang w:val="nl-BE"/>
              </w:rPr>
              <w:t>e-libro.</w:t>
            </w:r>
          </w:p>
        </w:tc>
        <w:tc>
          <w:tcPr>
            <w:tcW w:w="1759" w:type="dxa"/>
            <w:tcBorders>
              <w:top w:val="single" w:sz="8" w:space="0" w:color="00FFFF"/>
              <w:left w:val="single" w:sz="8" w:space="0" w:color="00FFFF"/>
              <w:bottom w:val="single" w:sz="8" w:space="0" w:color="00FFFF"/>
              <w:right w:val="single" w:sz="8" w:space="0" w:color="00FFFF"/>
            </w:tcBorders>
            <w:shd w:val="clear" w:color="auto" w:fill="auto"/>
          </w:tcPr>
          <w:p w:rsidR="00D17373" w:rsidRDefault="00F81005" w:rsidP="00F81005">
            <w:pPr>
              <w:snapToGrid w:val="0"/>
              <w:rPr>
                <w:sz w:val="18"/>
                <w:szCs w:val="18"/>
                <w:lang w:val="nl-BE"/>
              </w:rPr>
            </w:pPr>
            <w:r>
              <w:rPr>
                <w:sz w:val="18"/>
                <w:szCs w:val="18"/>
                <w:lang w:val="nl-BE"/>
              </w:rPr>
              <w:t>Bores Rangel</w:t>
            </w:r>
            <w:r w:rsidR="00973F3D" w:rsidRPr="00973F3D">
              <w:rPr>
                <w:sz w:val="18"/>
                <w:szCs w:val="18"/>
                <w:lang w:val="nl-BE"/>
              </w:rPr>
              <w:t xml:space="preserve"> María</w:t>
            </w:r>
            <w:r>
              <w:rPr>
                <w:sz w:val="18"/>
                <w:szCs w:val="18"/>
                <w:lang w:val="nl-BE"/>
              </w:rPr>
              <w:t>, del Rosario Rosales</w:t>
            </w:r>
            <w:r w:rsidR="00973F3D" w:rsidRPr="00973F3D">
              <w:rPr>
                <w:sz w:val="18"/>
                <w:szCs w:val="18"/>
                <w:lang w:val="nl-BE"/>
              </w:rPr>
              <w:t xml:space="preserve"> Román</w:t>
            </w:r>
            <w:r>
              <w:rPr>
                <w:sz w:val="18"/>
                <w:szCs w:val="18"/>
                <w:lang w:val="nl-BE"/>
              </w:rPr>
              <w:t xml:space="preserve">. </w:t>
            </w:r>
            <w:r w:rsidRPr="00973F3D">
              <w:rPr>
                <w:sz w:val="18"/>
                <w:szCs w:val="18"/>
                <w:lang w:val="nl-BE"/>
              </w:rPr>
              <w:t>Computación: metodología, lógica computacional y programación</w:t>
            </w:r>
            <w:r>
              <w:rPr>
                <w:sz w:val="18"/>
                <w:szCs w:val="18"/>
                <w:lang w:val="nl-BE"/>
              </w:rPr>
              <w:t xml:space="preserve">. McGraw-Hill. </w:t>
            </w:r>
            <w:r w:rsidR="00973F3D" w:rsidRPr="00973F3D">
              <w:rPr>
                <w:sz w:val="18"/>
                <w:szCs w:val="18"/>
                <w:lang w:val="nl-BE"/>
              </w:rPr>
              <w:t>2010</w:t>
            </w:r>
            <w:r>
              <w:rPr>
                <w:sz w:val="18"/>
                <w:szCs w:val="18"/>
                <w:lang w:val="nl-BE"/>
              </w:rPr>
              <w:t xml:space="preserve">. </w:t>
            </w:r>
            <w:r w:rsidRPr="00237355">
              <w:rPr>
                <w:sz w:val="18"/>
                <w:szCs w:val="18"/>
                <w:lang w:val="nl-BE"/>
              </w:rPr>
              <w:t>e-libro.</w:t>
            </w:r>
          </w:p>
        </w:tc>
      </w:tr>
      <w:tr w:rsidR="00D17373" w:rsidRPr="0048346B" w:rsidTr="007D4454">
        <w:trPr>
          <w:trHeight w:val="600"/>
        </w:trPr>
        <w:tc>
          <w:tcPr>
            <w:tcW w:w="1346" w:type="dxa"/>
            <w:tcBorders>
              <w:top w:val="single" w:sz="8" w:space="0" w:color="00FFFF"/>
              <w:left w:val="single" w:sz="8" w:space="0" w:color="00FFFF"/>
              <w:bottom w:val="single" w:sz="8" w:space="0" w:color="00FFFF"/>
            </w:tcBorders>
            <w:shd w:val="clear" w:color="auto" w:fill="auto"/>
          </w:tcPr>
          <w:p w:rsidR="00D17373" w:rsidRDefault="00D17373" w:rsidP="00D030E8">
            <w:pPr>
              <w:snapToGrid w:val="0"/>
              <w:jc w:val="left"/>
              <w:rPr>
                <w:sz w:val="22"/>
                <w:lang w:val="nl-BE"/>
              </w:rPr>
            </w:pPr>
            <w:r>
              <w:rPr>
                <w:sz w:val="22"/>
                <w:lang w:val="nl-BE"/>
              </w:rPr>
              <w:t>INTERNET</w:t>
            </w:r>
          </w:p>
        </w:tc>
        <w:tc>
          <w:tcPr>
            <w:tcW w:w="1985" w:type="dxa"/>
            <w:tcBorders>
              <w:top w:val="single" w:sz="8" w:space="0" w:color="00FFFF"/>
              <w:left w:val="single" w:sz="8" w:space="0" w:color="00FFFF"/>
              <w:bottom w:val="single" w:sz="8" w:space="0" w:color="00FFFF"/>
            </w:tcBorders>
            <w:shd w:val="clear" w:color="auto" w:fill="auto"/>
          </w:tcPr>
          <w:p w:rsidR="00D17373" w:rsidRDefault="00585961" w:rsidP="00D030E8">
            <w:pPr>
              <w:pStyle w:val="DefinitionList"/>
              <w:snapToGrid w:val="0"/>
              <w:ind w:left="0"/>
              <w:jc w:val="left"/>
              <w:rPr>
                <w:rFonts w:ascii="Tahoma" w:hAnsi="Tahoma" w:cs="Tahoma"/>
                <w:sz w:val="18"/>
                <w:szCs w:val="18"/>
              </w:rPr>
            </w:pPr>
            <w:hyperlink r:id="rId30" w:history="1">
              <w:r w:rsidR="00D17373">
                <w:rPr>
                  <w:rStyle w:val="Hipervnculo"/>
                </w:rPr>
                <w:t>http://manuales.astalaweb.com/Manuales/C.asp</w:t>
              </w:r>
            </w:hyperlink>
          </w:p>
          <w:p w:rsidR="00D17373" w:rsidRDefault="00D17373" w:rsidP="00D030E8">
            <w:pPr>
              <w:rPr>
                <w:rFonts w:ascii="Tahoma" w:hAnsi="Tahoma" w:cs="Tahoma"/>
                <w:sz w:val="18"/>
                <w:szCs w:val="18"/>
                <w:lang w:val="nl-BE"/>
              </w:rPr>
            </w:pPr>
          </w:p>
        </w:tc>
        <w:tc>
          <w:tcPr>
            <w:tcW w:w="1984" w:type="dxa"/>
            <w:tcBorders>
              <w:top w:val="single" w:sz="8" w:space="0" w:color="00FFFF"/>
              <w:left w:val="single" w:sz="8" w:space="0" w:color="00FFFF"/>
              <w:bottom w:val="single" w:sz="8" w:space="0" w:color="00FFFF"/>
            </w:tcBorders>
            <w:shd w:val="clear" w:color="auto" w:fill="auto"/>
          </w:tcPr>
          <w:p w:rsidR="00D17373" w:rsidRDefault="00585961" w:rsidP="00D030E8">
            <w:pPr>
              <w:pStyle w:val="DefinitionList"/>
              <w:snapToGrid w:val="0"/>
              <w:ind w:left="0"/>
              <w:jc w:val="left"/>
              <w:rPr>
                <w:sz w:val="18"/>
                <w:szCs w:val="18"/>
              </w:rPr>
            </w:pPr>
            <w:hyperlink r:id="rId31" w:history="1">
              <w:r w:rsidR="00D17373">
                <w:rPr>
                  <w:rStyle w:val="Hipervnculo"/>
                </w:rPr>
                <w:t>www.lawebdelprogramador.com</w:t>
              </w:r>
            </w:hyperlink>
          </w:p>
          <w:p w:rsidR="00D17373" w:rsidRDefault="00D17373" w:rsidP="00D030E8">
            <w:pPr>
              <w:rPr>
                <w:sz w:val="18"/>
                <w:szCs w:val="18"/>
                <w:lang w:val="nl-BE"/>
              </w:rPr>
            </w:pPr>
          </w:p>
        </w:tc>
        <w:tc>
          <w:tcPr>
            <w:tcW w:w="1985" w:type="dxa"/>
            <w:tcBorders>
              <w:top w:val="single" w:sz="8" w:space="0" w:color="00FFFF"/>
              <w:left w:val="single" w:sz="8" w:space="0" w:color="00FFFF"/>
              <w:bottom w:val="single" w:sz="8" w:space="0" w:color="00FFFF"/>
            </w:tcBorders>
            <w:shd w:val="clear" w:color="auto" w:fill="auto"/>
          </w:tcPr>
          <w:p w:rsidR="00D17373" w:rsidRDefault="00585961" w:rsidP="00D030E8">
            <w:pPr>
              <w:snapToGrid w:val="0"/>
              <w:rPr>
                <w:sz w:val="18"/>
                <w:szCs w:val="18"/>
                <w:lang w:val="nl-BE"/>
              </w:rPr>
            </w:pPr>
            <w:hyperlink r:id="rId32" w:history="1">
              <w:r w:rsidR="00D17373" w:rsidRPr="00DE45A8">
                <w:rPr>
                  <w:rStyle w:val="Hipervnculo"/>
                  <w:lang w:val="nl-BE"/>
                </w:rPr>
                <w:t>http://www.modelo.edu.mx/univ/virtech/</w:t>
              </w:r>
            </w:hyperlink>
          </w:p>
        </w:tc>
        <w:tc>
          <w:tcPr>
            <w:tcW w:w="1759" w:type="dxa"/>
            <w:tcBorders>
              <w:top w:val="single" w:sz="8" w:space="0" w:color="00FFFF"/>
              <w:left w:val="single" w:sz="8" w:space="0" w:color="00FFFF"/>
              <w:bottom w:val="single" w:sz="8" w:space="0" w:color="00FFFF"/>
              <w:right w:val="single" w:sz="8" w:space="0" w:color="00FFFF"/>
            </w:tcBorders>
            <w:shd w:val="clear" w:color="auto" w:fill="auto"/>
          </w:tcPr>
          <w:p w:rsidR="00D17373" w:rsidRDefault="00D17373" w:rsidP="007D4454">
            <w:pPr>
              <w:snapToGrid w:val="0"/>
              <w:rPr>
                <w:sz w:val="18"/>
                <w:szCs w:val="18"/>
                <w:lang w:val="nl-BE"/>
              </w:rPr>
            </w:pPr>
          </w:p>
        </w:tc>
      </w:tr>
    </w:tbl>
    <w:p w:rsidR="0016717F" w:rsidRDefault="0016717F" w:rsidP="00DD11C9">
      <w:pPr>
        <w:rPr>
          <w:rFonts w:ascii="Tahoma" w:hAnsi="Tahoma" w:cs="Tahoma"/>
          <w:szCs w:val="24"/>
          <w:lang w:val="nl-BE"/>
        </w:rPr>
      </w:pPr>
    </w:p>
    <w:p w:rsidR="0016717F" w:rsidRDefault="0016717F" w:rsidP="006D7CD4">
      <w:pPr>
        <w:pStyle w:val="Ttulo1"/>
      </w:pPr>
      <w:r>
        <w:t>FIRMA</w:t>
      </w:r>
    </w:p>
    <w:p w:rsidR="006D7CD4" w:rsidRPr="006D7CD4" w:rsidRDefault="006D7CD4" w:rsidP="006D7CD4"/>
    <w:tbl>
      <w:tblPr>
        <w:tblW w:w="0" w:type="auto"/>
        <w:tblBorders>
          <w:top w:val="single" w:sz="8" w:space="0" w:color="4BACC6"/>
          <w:left w:val="single" w:sz="8" w:space="0" w:color="4BACC6"/>
          <w:bottom w:val="single" w:sz="8" w:space="0" w:color="4BACC6"/>
          <w:right w:val="single" w:sz="8" w:space="0" w:color="4BACC6"/>
        </w:tblBorders>
        <w:tblLayout w:type="fixed"/>
        <w:tblLook w:val="0000" w:firstRow="0" w:lastRow="0" w:firstColumn="0" w:lastColumn="0" w:noHBand="0" w:noVBand="0"/>
      </w:tblPr>
      <w:tblGrid>
        <w:gridCol w:w="9121"/>
      </w:tblGrid>
      <w:tr w:rsidR="0016717F" w:rsidRPr="0016717F" w:rsidTr="0016717F">
        <w:trPr>
          <w:trHeight w:val="600"/>
        </w:trPr>
        <w:tc>
          <w:tcPr>
            <w:tcW w:w="9121" w:type="dxa"/>
            <w:tcBorders>
              <w:top w:val="single" w:sz="8" w:space="0" w:color="4BACC6"/>
              <w:left w:val="single" w:sz="8" w:space="0" w:color="4BACC6"/>
              <w:bottom w:val="single" w:sz="8" w:space="0" w:color="4BACC6"/>
              <w:right w:val="single" w:sz="8" w:space="0" w:color="4BACC6"/>
            </w:tcBorders>
            <w:shd w:val="clear" w:color="auto" w:fill="auto"/>
          </w:tcPr>
          <w:p w:rsidR="00D47C14" w:rsidRDefault="001A4594" w:rsidP="00D47C14">
            <w:pPr>
              <w:rPr>
                <w:rFonts w:ascii="Tahoma" w:hAnsi="Tahoma" w:cs="Tahoma"/>
                <w:caps/>
                <w:szCs w:val="24"/>
              </w:rPr>
            </w:pPr>
            <w:r>
              <w:rPr>
                <w:rFonts w:ascii="Tahoma" w:hAnsi="Tahoma" w:cs="Tahoma"/>
                <w:caps/>
                <w:noProof/>
                <w:szCs w:val="24"/>
                <w:lang w:val="es-CO"/>
              </w:rPr>
              <w:drawing>
                <wp:inline distT="0" distB="0" distL="0" distR="0">
                  <wp:extent cx="1034473" cy="1066800"/>
                  <wp:effectExtent l="0" t="0" r="0" b="0"/>
                  <wp:docPr id="13" name="Imagen 3" descr="firmaFa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rmaFaan"/>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34473" cy="1066800"/>
                          </a:xfrm>
                          <a:prstGeom prst="rect">
                            <a:avLst/>
                          </a:prstGeom>
                          <a:noFill/>
                          <a:ln>
                            <a:noFill/>
                          </a:ln>
                        </pic:spPr>
                      </pic:pic>
                    </a:graphicData>
                  </a:graphic>
                </wp:inline>
              </w:drawing>
            </w:r>
          </w:p>
          <w:p w:rsidR="00D47C14" w:rsidRDefault="00D47C14" w:rsidP="00D47C14">
            <w:pPr>
              <w:rPr>
                <w:rFonts w:ascii="Tahoma" w:hAnsi="Tahoma" w:cs="Tahoma"/>
                <w:b/>
                <w:caps/>
                <w:szCs w:val="24"/>
              </w:rPr>
            </w:pPr>
          </w:p>
          <w:p w:rsidR="00D47C14" w:rsidRDefault="00D47C14" w:rsidP="00D47C14">
            <w:pPr>
              <w:rPr>
                <w:rFonts w:ascii="Tahoma" w:hAnsi="Tahoma" w:cs="Tahoma"/>
                <w:b/>
                <w:caps/>
                <w:szCs w:val="24"/>
              </w:rPr>
            </w:pPr>
            <w:r>
              <w:rPr>
                <w:rFonts w:ascii="Tahoma" w:hAnsi="Tahoma" w:cs="Tahoma"/>
                <w:b/>
                <w:caps/>
                <w:szCs w:val="24"/>
              </w:rPr>
              <w:t>Fredy Andres Aponte Novoa</w:t>
            </w:r>
          </w:p>
          <w:p w:rsidR="00D47C14" w:rsidRDefault="00D47C14" w:rsidP="00D47C14">
            <w:pPr>
              <w:rPr>
                <w:rFonts w:ascii="Tahoma" w:hAnsi="Tahoma" w:cs="Tahoma"/>
                <w:szCs w:val="24"/>
              </w:rPr>
            </w:pPr>
            <w:r w:rsidRPr="0016717F">
              <w:rPr>
                <w:rFonts w:ascii="Tahoma" w:hAnsi="Tahoma" w:cs="Tahoma"/>
                <w:szCs w:val="24"/>
              </w:rPr>
              <w:t>Ingeniero de Sistemas</w:t>
            </w:r>
          </w:p>
          <w:p w:rsidR="00D47C14" w:rsidRPr="00D47C14" w:rsidRDefault="00D47C14" w:rsidP="00DD11C9">
            <w:pPr>
              <w:rPr>
                <w:rFonts w:ascii="Tahoma" w:hAnsi="Tahoma" w:cs="Tahoma"/>
                <w:caps/>
                <w:szCs w:val="24"/>
              </w:rPr>
            </w:pPr>
            <w:r>
              <w:rPr>
                <w:rFonts w:ascii="Tahoma" w:hAnsi="Tahoma" w:cs="Tahoma"/>
                <w:szCs w:val="24"/>
              </w:rPr>
              <w:t>Magister en Software Libre Con especialidad en Desarrollo de Aplicaciones</w:t>
            </w:r>
          </w:p>
        </w:tc>
      </w:tr>
    </w:tbl>
    <w:p w:rsidR="0016717F" w:rsidRDefault="00C04626" w:rsidP="00C04626">
      <w:pPr>
        <w:pStyle w:val="Ttulo1"/>
      </w:pPr>
      <w:r>
        <w:lastRenderedPageBreak/>
        <w:t>TABLA DE CAMBIOS</w:t>
      </w:r>
    </w:p>
    <w:p w:rsidR="0016717F" w:rsidRDefault="0016717F" w:rsidP="00DD11C9">
      <w:pPr>
        <w:rPr>
          <w:rFonts w:ascii="Tahoma" w:hAnsi="Tahoma" w:cs="Tahoma"/>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3827"/>
        <w:gridCol w:w="2491"/>
      </w:tblGrid>
      <w:tr w:rsidR="009B21C4" w:rsidTr="00053728">
        <w:tc>
          <w:tcPr>
            <w:tcW w:w="2660" w:type="dxa"/>
            <w:shd w:val="clear" w:color="auto" w:fill="auto"/>
          </w:tcPr>
          <w:p w:rsidR="009B21C4" w:rsidRPr="00384B0B" w:rsidRDefault="009B21C4" w:rsidP="00384B0B">
            <w:pPr>
              <w:jc w:val="center"/>
              <w:rPr>
                <w:b/>
              </w:rPr>
            </w:pPr>
            <w:r w:rsidRPr="00384B0B">
              <w:rPr>
                <w:b/>
              </w:rPr>
              <w:t>Número de versión</w:t>
            </w:r>
          </w:p>
        </w:tc>
        <w:tc>
          <w:tcPr>
            <w:tcW w:w="3827" w:type="dxa"/>
            <w:shd w:val="clear" w:color="auto" w:fill="auto"/>
          </w:tcPr>
          <w:p w:rsidR="009B21C4" w:rsidRPr="00384B0B" w:rsidRDefault="009B21C4" w:rsidP="00384B0B">
            <w:pPr>
              <w:jc w:val="center"/>
              <w:rPr>
                <w:b/>
              </w:rPr>
            </w:pPr>
            <w:r w:rsidRPr="00384B0B">
              <w:rPr>
                <w:b/>
              </w:rPr>
              <w:t>Cambio realizado</w:t>
            </w:r>
          </w:p>
        </w:tc>
        <w:tc>
          <w:tcPr>
            <w:tcW w:w="2491" w:type="dxa"/>
            <w:shd w:val="clear" w:color="auto" w:fill="auto"/>
          </w:tcPr>
          <w:p w:rsidR="009B21C4" w:rsidRPr="00384B0B" w:rsidRDefault="009B21C4" w:rsidP="00384B0B">
            <w:pPr>
              <w:jc w:val="center"/>
              <w:rPr>
                <w:b/>
              </w:rPr>
            </w:pPr>
            <w:r w:rsidRPr="00384B0B">
              <w:rPr>
                <w:b/>
              </w:rPr>
              <w:t>Fecha de aprobación</w:t>
            </w:r>
          </w:p>
        </w:tc>
      </w:tr>
      <w:tr w:rsidR="009B21C4" w:rsidTr="00053728">
        <w:tc>
          <w:tcPr>
            <w:tcW w:w="2660" w:type="dxa"/>
            <w:shd w:val="clear" w:color="auto" w:fill="auto"/>
          </w:tcPr>
          <w:p w:rsidR="009B21C4" w:rsidRDefault="009B21C4" w:rsidP="00DD11C9">
            <w:r>
              <w:t>1</w:t>
            </w:r>
          </w:p>
        </w:tc>
        <w:tc>
          <w:tcPr>
            <w:tcW w:w="3827" w:type="dxa"/>
            <w:shd w:val="clear" w:color="auto" w:fill="auto"/>
          </w:tcPr>
          <w:p w:rsidR="009B21C4" w:rsidRDefault="009B21C4" w:rsidP="00DD11C9">
            <w:r>
              <w:t>Versión Inicial</w:t>
            </w:r>
          </w:p>
        </w:tc>
        <w:tc>
          <w:tcPr>
            <w:tcW w:w="2491" w:type="dxa"/>
            <w:shd w:val="clear" w:color="auto" w:fill="auto"/>
          </w:tcPr>
          <w:p w:rsidR="009B21C4" w:rsidRDefault="00D47C14" w:rsidP="00DD11C9">
            <w:r>
              <w:t>25-02</w:t>
            </w:r>
            <w:r w:rsidR="00C04626">
              <w:t>-2011</w:t>
            </w:r>
          </w:p>
        </w:tc>
      </w:tr>
      <w:tr w:rsidR="009B21C4" w:rsidTr="00053728">
        <w:tc>
          <w:tcPr>
            <w:tcW w:w="2660" w:type="dxa"/>
            <w:shd w:val="clear" w:color="auto" w:fill="auto"/>
          </w:tcPr>
          <w:p w:rsidR="009B21C4" w:rsidRDefault="009B21C4" w:rsidP="00DD11C9">
            <w:r>
              <w:t>2</w:t>
            </w:r>
          </w:p>
        </w:tc>
        <w:tc>
          <w:tcPr>
            <w:tcW w:w="3827" w:type="dxa"/>
            <w:shd w:val="clear" w:color="auto" w:fill="auto"/>
          </w:tcPr>
          <w:p w:rsidR="00FD561F" w:rsidRDefault="00FD561F" w:rsidP="00D47C14">
            <w:r>
              <w:t>Inclusión del estado del arte y nueva bibliografía</w:t>
            </w:r>
          </w:p>
        </w:tc>
        <w:tc>
          <w:tcPr>
            <w:tcW w:w="2491" w:type="dxa"/>
            <w:shd w:val="clear" w:color="auto" w:fill="auto"/>
          </w:tcPr>
          <w:p w:rsidR="009B21C4" w:rsidRDefault="009B21C4" w:rsidP="00DD11C9">
            <w:r>
              <w:t>21-06-2012</w:t>
            </w:r>
          </w:p>
        </w:tc>
      </w:tr>
      <w:tr w:rsidR="00D562C9" w:rsidTr="00053728">
        <w:tc>
          <w:tcPr>
            <w:tcW w:w="2660" w:type="dxa"/>
            <w:shd w:val="clear" w:color="auto" w:fill="auto"/>
          </w:tcPr>
          <w:p w:rsidR="00D562C9" w:rsidRDefault="006E1264" w:rsidP="00D030E8">
            <w:r>
              <w:t>2.1</w:t>
            </w:r>
          </w:p>
        </w:tc>
        <w:tc>
          <w:tcPr>
            <w:tcW w:w="3827" w:type="dxa"/>
            <w:shd w:val="clear" w:color="auto" w:fill="auto"/>
          </w:tcPr>
          <w:p w:rsidR="00D562C9" w:rsidRDefault="006E1264" w:rsidP="00D030E8">
            <w:r>
              <w:t>Actualización bibliográfica y verificación perfil Docente</w:t>
            </w:r>
          </w:p>
        </w:tc>
        <w:tc>
          <w:tcPr>
            <w:tcW w:w="2491" w:type="dxa"/>
            <w:shd w:val="clear" w:color="auto" w:fill="auto"/>
          </w:tcPr>
          <w:p w:rsidR="00D562C9" w:rsidRDefault="0048346B" w:rsidP="00D562C9">
            <w:r>
              <w:t>27</w:t>
            </w:r>
            <w:r w:rsidR="00D562C9">
              <w:t>-01-2014</w:t>
            </w:r>
          </w:p>
        </w:tc>
      </w:tr>
    </w:tbl>
    <w:p w:rsidR="0016717F" w:rsidRDefault="0016717F" w:rsidP="00DD11C9"/>
    <w:sectPr w:rsidR="0016717F">
      <w:headerReference w:type="even" r:id="rId34"/>
      <w:headerReference w:type="default" r:id="rId35"/>
      <w:footerReference w:type="even" r:id="rId36"/>
      <w:footerReference w:type="default" r:id="rId37"/>
      <w:headerReference w:type="first" r:id="rId38"/>
      <w:footerReference w:type="first" r:id="rId39"/>
      <w:pgSz w:w="12240" w:h="15840"/>
      <w:pgMar w:top="1418" w:right="1701" w:bottom="1418"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5961" w:rsidRDefault="00585961">
      <w:r>
        <w:separator/>
      </w:r>
    </w:p>
  </w:endnote>
  <w:endnote w:type="continuationSeparator" w:id="0">
    <w:p w:rsidR="00585961" w:rsidRDefault="00585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Unicode MS"/>
    <w:charset w:val="00"/>
    <w:family w:val="swiss"/>
    <w:pitch w:val="variable"/>
    <w:sig w:usb0="E0000AFF" w:usb1="500078FF" w:usb2="00000021" w:usb3="00000000" w:csb0="000001BF" w:csb1="00000000"/>
  </w:font>
  <w:font w:name="DejaVu Sans">
    <w:panose1 w:val="020B0603030804020204"/>
    <w:charset w:val="00"/>
    <w:family w:val="swiss"/>
    <w:pitch w:val="variable"/>
    <w:sig w:usb0="E7002EFF" w:usb1="D200FDFF" w:usb2="0A246029" w:usb3="00000000" w:csb0="000001FF" w:csb1="00000000"/>
  </w:font>
  <w:font w:name="Lohit Hindi">
    <w:altName w:val="MS Mincho"/>
    <w:charset w:val="00"/>
    <w:family w:val="auto"/>
    <w:pitch w:val="variable"/>
    <w:sig w:usb0="80008003" w:usb1="0000204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0E8" w:rsidRDefault="00D030E8">
    <w:pPr>
      <w:pStyle w:val="Piedepgina"/>
      <w:jc w:val="right"/>
    </w:pPr>
    <w:r>
      <w:rPr>
        <w:rFonts w:ascii="Tahoma" w:hAnsi="Tahoma" w:cs="Tahoma"/>
      </w:rPr>
      <w:t xml:space="preserve">Página </w:t>
    </w:r>
    <w:r>
      <w:rPr>
        <w:rStyle w:val="Nmerodepgina"/>
        <w:rFonts w:cs="Tahoma"/>
      </w:rPr>
      <w:fldChar w:fldCharType="begin"/>
    </w:r>
    <w:r>
      <w:rPr>
        <w:rStyle w:val="Nmerodepgina"/>
        <w:rFonts w:cs="Tahoma"/>
      </w:rPr>
      <w:instrText xml:space="preserve"> PAGE </w:instrText>
    </w:r>
    <w:r>
      <w:rPr>
        <w:rStyle w:val="Nmerodepgina"/>
        <w:rFonts w:cs="Tahoma"/>
      </w:rPr>
      <w:fldChar w:fldCharType="separate"/>
    </w:r>
    <w:r w:rsidR="008D27A6">
      <w:rPr>
        <w:rStyle w:val="Nmerodepgina"/>
        <w:rFonts w:cs="Tahoma"/>
        <w:noProof/>
      </w:rPr>
      <w:t>1</w:t>
    </w:r>
    <w:r>
      <w:rPr>
        <w:rStyle w:val="Nmerodepgina"/>
        <w:rFonts w:cs="Tahoma"/>
      </w:rPr>
      <w:fldChar w:fldCharType="end"/>
    </w:r>
    <w:r>
      <w:rPr>
        <w:rStyle w:val="Nmerodepgina"/>
        <w:rFonts w:ascii="Tahoma" w:hAnsi="Tahoma" w:cs="Tahoma"/>
      </w:rPr>
      <w:t xml:space="preserve"> de </w:t>
    </w:r>
    <w:r>
      <w:rPr>
        <w:rStyle w:val="Nmerodepgina"/>
        <w:rFonts w:cs="Tahoma"/>
      </w:rPr>
      <w:fldChar w:fldCharType="begin"/>
    </w:r>
    <w:r>
      <w:rPr>
        <w:rStyle w:val="Nmerodepgina"/>
        <w:rFonts w:cs="Tahoma"/>
      </w:rPr>
      <w:instrText xml:space="preserve"> NUMPAGES \*Arabic </w:instrText>
    </w:r>
    <w:r>
      <w:rPr>
        <w:rStyle w:val="Nmerodepgina"/>
        <w:rFonts w:cs="Tahoma"/>
      </w:rPr>
      <w:fldChar w:fldCharType="separate"/>
    </w:r>
    <w:r w:rsidR="008D27A6">
      <w:rPr>
        <w:rStyle w:val="Nmerodepgina"/>
        <w:rFonts w:cs="Tahoma"/>
        <w:noProof/>
      </w:rPr>
      <w:t>12</w:t>
    </w:r>
    <w:r>
      <w:rPr>
        <w:rStyle w:val="Nmerodepgina"/>
        <w:rFonts w:cs="Tahom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0E8" w:rsidRDefault="00D030E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0E8" w:rsidRDefault="00D030E8">
    <w:pPr>
      <w:pStyle w:val="Piedepgina"/>
      <w:jc w:val="right"/>
    </w:pPr>
    <w:r>
      <w:rPr>
        <w:rFonts w:ascii="Tahoma" w:hAnsi="Tahoma" w:cs="Tahoma"/>
      </w:rPr>
      <w:t xml:space="preserve">Página </w:t>
    </w:r>
    <w:r>
      <w:rPr>
        <w:rStyle w:val="Nmerodepgina"/>
        <w:rFonts w:cs="Tahoma"/>
      </w:rPr>
      <w:fldChar w:fldCharType="begin"/>
    </w:r>
    <w:r>
      <w:rPr>
        <w:rStyle w:val="Nmerodepgina"/>
        <w:rFonts w:cs="Tahoma"/>
      </w:rPr>
      <w:instrText xml:space="preserve"> PAGE </w:instrText>
    </w:r>
    <w:r>
      <w:rPr>
        <w:rStyle w:val="Nmerodepgina"/>
        <w:rFonts w:cs="Tahoma"/>
      </w:rPr>
      <w:fldChar w:fldCharType="separate"/>
    </w:r>
    <w:r w:rsidR="008D27A6">
      <w:rPr>
        <w:rStyle w:val="Nmerodepgina"/>
        <w:rFonts w:cs="Tahoma"/>
        <w:noProof/>
      </w:rPr>
      <w:t>9</w:t>
    </w:r>
    <w:r>
      <w:rPr>
        <w:rStyle w:val="Nmerodepgina"/>
        <w:rFonts w:cs="Tahoma"/>
      </w:rPr>
      <w:fldChar w:fldCharType="end"/>
    </w:r>
    <w:r>
      <w:rPr>
        <w:rStyle w:val="Nmerodepgina"/>
        <w:rFonts w:ascii="Tahoma" w:hAnsi="Tahoma" w:cs="Tahoma"/>
      </w:rPr>
      <w:t xml:space="preserve"> de </w:t>
    </w:r>
    <w:r>
      <w:rPr>
        <w:rStyle w:val="Nmerodepgina"/>
        <w:rFonts w:cs="Tahoma"/>
      </w:rPr>
      <w:fldChar w:fldCharType="begin"/>
    </w:r>
    <w:r>
      <w:rPr>
        <w:rStyle w:val="Nmerodepgina"/>
        <w:rFonts w:cs="Tahoma"/>
      </w:rPr>
      <w:instrText xml:space="preserve"> NUMPAGES \*Arabic </w:instrText>
    </w:r>
    <w:r>
      <w:rPr>
        <w:rStyle w:val="Nmerodepgina"/>
        <w:rFonts w:cs="Tahoma"/>
      </w:rPr>
      <w:fldChar w:fldCharType="separate"/>
    </w:r>
    <w:r w:rsidR="008D27A6">
      <w:rPr>
        <w:rStyle w:val="Nmerodepgina"/>
        <w:rFonts w:cs="Tahoma"/>
        <w:noProof/>
      </w:rPr>
      <w:t>12</w:t>
    </w:r>
    <w:r>
      <w:rPr>
        <w:rStyle w:val="Nmerodepgina"/>
        <w:rFonts w:cs="Tahoma"/>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0E8" w:rsidRDefault="00D030E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0E8" w:rsidRDefault="00D030E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0E8" w:rsidRDefault="00D030E8">
    <w:pPr>
      <w:pStyle w:val="Piedepgina"/>
      <w:jc w:val="right"/>
    </w:pPr>
    <w:r>
      <w:rPr>
        <w:rFonts w:ascii="Tahoma" w:hAnsi="Tahoma" w:cs="Tahoma"/>
      </w:rPr>
      <w:t xml:space="preserve">Página </w:t>
    </w:r>
    <w:r>
      <w:rPr>
        <w:rStyle w:val="Nmerodepgina"/>
        <w:rFonts w:cs="Tahoma"/>
      </w:rPr>
      <w:fldChar w:fldCharType="begin"/>
    </w:r>
    <w:r>
      <w:rPr>
        <w:rStyle w:val="Nmerodepgina"/>
        <w:rFonts w:cs="Tahoma"/>
      </w:rPr>
      <w:instrText xml:space="preserve"> PAGE </w:instrText>
    </w:r>
    <w:r>
      <w:rPr>
        <w:rStyle w:val="Nmerodepgina"/>
        <w:rFonts w:cs="Tahoma"/>
      </w:rPr>
      <w:fldChar w:fldCharType="separate"/>
    </w:r>
    <w:r w:rsidR="008D27A6">
      <w:rPr>
        <w:rStyle w:val="Nmerodepgina"/>
        <w:rFonts w:cs="Tahoma"/>
        <w:noProof/>
      </w:rPr>
      <w:t>12</w:t>
    </w:r>
    <w:r>
      <w:rPr>
        <w:rStyle w:val="Nmerodepgina"/>
        <w:rFonts w:cs="Tahoma"/>
      </w:rPr>
      <w:fldChar w:fldCharType="end"/>
    </w:r>
    <w:r>
      <w:rPr>
        <w:rStyle w:val="Nmerodepgina"/>
        <w:rFonts w:ascii="Tahoma" w:hAnsi="Tahoma" w:cs="Tahoma"/>
      </w:rPr>
      <w:t xml:space="preserve"> de </w:t>
    </w:r>
    <w:r>
      <w:rPr>
        <w:rStyle w:val="Nmerodepgina"/>
        <w:rFonts w:cs="Tahoma"/>
      </w:rPr>
      <w:fldChar w:fldCharType="begin"/>
    </w:r>
    <w:r>
      <w:rPr>
        <w:rStyle w:val="Nmerodepgina"/>
        <w:rFonts w:cs="Tahoma"/>
      </w:rPr>
      <w:instrText xml:space="preserve"> NUMPAGES \*Arabic </w:instrText>
    </w:r>
    <w:r>
      <w:rPr>
        <w:rStyle w:val="Nmerodepgina"/>
        <w:rFonts w:cs="Tahoma"/>
      </w:rPr>
      <w:fldChar w:fldCharType="separate"/>
    </w:r>
    <w:r w:rsidR="008D27A6">
      <w:rPr>
        <w:rStyle w:val="Nmerodepgina"/>
        <w:rFonts w:cs="Tahoma"/>
        <w:noProof/>
      </w:rPr>
      <w:t>12</w:t>
    </w:r>
    <w:r>
      <w:rPr>
        <w:rStyle w:val="Nmerodepgina"/>
        <w:rFonts w:cs="Tahoma"/>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0E8" w:rsidRDefault="00D030E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5961" w:rsidRDefault="00585961">
      <w:r>
        <w:separator/>
      </w:r>
    </w:p>
  </w:footnote>
  <w:footnote w:type="continuationSeparator" w:id="0">
    <w:p w:rsidR="00585961" w:rsidRDefault="00585961">
      <w:r>
        <w:continuationSeparator/>
      </w:r>
    </w:p>
  </w:footnote>
  <w:footnote w:id="1">
    <w:p w:rsidR="00D030E8" w:rsidRPr="00141B09" w:rsidRDefault="00D030E8">
      <w:pPr>
        <w:pStyle w:val="Textonotapie"/>
      </w:pPr>
      <w:r>
        <w:rPr>
          <w:rStyle w:val="Refdenotaalpie"/>
        </w:rPr>
        <w:footnoteRef/>
      </w:r>
      <w:r>
        <w:t xml:space="preserve"> </w:t>
      </w:r>
      <w:r w:rsidRPr="007D4454">
        <w:rPr>
          <w:rFonts w:cs="Calibri"/>
          <w:color w:val="000000"/>
          <w:shd w:val="clear" w:color="auto" w:fill="FFFFFF"/>
        </w:rPr>
        <w:t>Programación</w:t>
      </w:r>
      <w:r>
        <w:rPr>
          <w:rFonts w:ascii="Arial" w:hAnsi="Arial" w:cs="Arial"/>
          <w:color w:val="000000"/>
          <w:shd w:val="clear" w:color="auto" w:fill="FFFFFF"/>
        </w:rPr>
        <w:t xml:space="preserve">. </w:t>
      </w:r>
      <w:hyperlink r:id="rId1" w:history="1">
        <w:r>
          <w:rPr>
            <w:rStyle w:val="Hipervnculo"/>
          </w:rPr>
          <w:t>http://es.wikipedia.org/wiki/Programaci%C3%B3n</w:t>
        </w:r>
      </w:hyperlink>
      <w:r>
        <w:t>. Recuperado 15 – 06 -2012</w:t>
      </w:r>
    </w:p>
  </w:footnote>
  <w:footnote w:id="2">
    <w:p w:rsidR="00D030E8" w:rsidRPr="00A763DA" w:rsidRDefault="00D030E8">
      <w:pPr>
        <w:pStyle w:val="Textonotapie"/>
      </w:pPr>
      <w:r>
        <w:rPr>
          <w:rStyle w:val="Refdenotaalpie"/>
        </w:rPr>
        <w:footnoteRef/>
      </w:r>
      <w:r>
        <w:t xml:space="preserve"> Programación </w:t>
      </w:r>
      <w:r w:rsidRPr="00A763DA">
        <w:t>estructurada</w:t>
      </w:r>
      <w:r>
        <w:t xml:space="preserve">.  </w:t>
      </w:r>
      <w:hyperlink r:id="rId2" w:history="1">
        <w:r>
          <w:rPr>
            <w:rStyle w:val="Hipervnculo"/>
          </w:rPr>
          <w:t>http://es.wikipedia.org/wiki/Programaci%C3%B3n_estructurada</w:t>
        </w:r>
      </w:hyperlink>
      <w:r>
        <w:t>. Recuperado 15 – 06 - 2012</w:t>
      </w:r>
    </w:p>
  </w:footnote>
  <w:footnote w:id="3">
    <w:p w:rsidR="00D030E8" w:rsidRPr="008B1F93" w:rsidRDefault="00D030E8">
      <w:pPr>
        <w:pStyle w:val="Textonotapie"/>
      </w:pPr>
      <w:r>
        <w:rPr>
          <w:rStyle w:val="Refdenotaalpie"/>
        </w:rPr>
        <w:footnoteRef/>
      </w:r>
      <w:r>
        <w:t xml:space="preserve">Lenguaje de programación C.  </w:t>
      </w:r>
      <w:hyperlink r:id="rId3" w:history="1">
        <w:r>
          <w:rPr>
            <w:rStyle w:val="Hipervnculo"/>
          </w:rPr>
          <w:t>http://es.wikipedia.org/wiki/C_(lenguaje_de_programaci%C3%B3n)</w:t>
        </w:r>
      </w:hyperlink>
      <w:r>
        <w:t>. Recuperado 15-06-2012.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0E8" w:rsidRDefault="00D030E8" w:rsidP="00DD11C9">
    <w:pPr>
      <w:jc w:val="center"/>
      <w:rPr>
        <w:rFonts w:ascii="Tahoma" w:hAnsi="Tahoma" w:cs="Tahoma"/>
        <w:szCs w:val="24"/>
      </w:rPr>
    </w:pPr>
    <w:r>
      <w:rPr>
        <w:noProof/>
        <w:lang w:val="es-CO"/>
      </w:rPr>
      <mc:AlternateContent>
        <mc:Choice Requires="wps">
          <w:drawing>
            <wp:anchor distT="0" distB="0" distL="114935" distR="114935" simplePos="0" relativeHeight="251655168" behindDoc="1" locked="0" layoutInCell="1" allowOverlap="1" wp14:anchorId="1C9552E8" wp14:editId="279A3C84">
              <wp:simplePos x="0" y="0"/>
              <wp:positionH relativeFrom="column">
                <wp:posOffset>4420870</wp:posOffset>
              </wp:positionH>
              <wp:positionV relativeFrom="paragraph">
                <wp:posOffset>-161925</wp:posOffset>
              </wp:positionV>
              <wp:extent cx="1285240" cy="676910"/>
              <wp:effectExtent l="1270" t="0" r="8890" b="889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5240" cy="6769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030E8" w:rsidRDefault="00D030E8">
                          <w:r>
                            <w:rPr>
                              <w:rFonts w:ascii="Tahoma" w:hAnsi="Tahoma" w:cs="Tahoma"/>
                              <w:noProof/>
                              <w:szCs w:val="24"/>
                              <w:lang w:val="es-CO"/>
                            </w:rPr>
                            <w:drawing>
                              <wp:inline distT="0" distB="0" distL="0" distR="0" wp14:anchorId="6073C577" wp14:editId="546B55B9">
                                <wp:extent cx="1285875" cy="676275"/>
                                <wp:effectExtent l="0" t="0" r="0" b="0"/>
                                <wp:docPr id="1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r="3572" b="7793"/>
                                        <a:stretch>
                                          <a:fillRect/>
                                        </a:stretch>
                                      </pic:blipFill>
                                      <pic:spPr bwMode="auto">
                                        <a:xfrm>
                                          <a:off x="0" y="0"/>
                                          <a:ext cx="1285875" cy="676275"/>
                                        </a:xfrm>
                                        <a:prstGeom prst="rect">
                                          <a:avLst/>
                                        </a:prstGeom>
                                        <a:solidFill>
                                          <a:srgbClr val="FFFFFF">
                                            <a:alpha val="0"/>
                                          </a:srgbClr>
                                        </a:solidFill>
                                        <a:ln>
                                          <a:noFill/>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48.1pt;margin-top:-12.75pt;width:101.2pt;height:53.3pt;z-index:-251661312;visibility:visible;mso-wrap-style:non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" stroked="f">
              <v:fill opacity="0"/>
              <v:textbox style="mso-fit-shape-to-text:t" inset="0,0,0,0">
                <w:txbxContent>
                  <w:p w:rsidR="00D030E8" w:rsidRDefault="00D030E8">
                    <w:r>
                      <w:rPr>
                        <w:rFonts w:ascii="Tahoma" w:hAnsi="Tahoma" w:cs="Tahoma"/>
                        <w:noProof/>
                        <w:szCs w:val="24"/>
                        <w:lang w:eastAsia="es-MX"/>
                      </w:rPr>
                      <w:drawing>
                        <wp:inline distT="0" distB="0" distL="0" distR="0" wp14:anchorId="6BA66B7F" wp14:editId="6A76E949">
                          <wp:extent cx="1285875" cy="676275"/>
                          <wp:effectExtent l="0" t="0" r="0" b="0"/>
                          <wp:docPr id="1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r="3572" b="7793"/>
                                  <a:stretch>
                                    <a:fillRect/>
                                  </a:stretch>
                                </pic:blipFill>
                                <pic:spPr bwMode="auto">
                                  <a:xfrm>
                                    <a:off x="0" y="0"/>
                                    <a:ext cx="1285875" cy="676275"/>
                                  </a:xfrm>
                                  <a:prstGeom prst="rect">
                                    <a:avLst/>
                                  </a:prstGeom>
                                  <a:solidFill>
                                    <a:srgbClr val="FFFFFF">
                                      <a:alpha val="0"/>
                                    </a:srgbClr>
                                  </a:solidFill>
                                  <a:ln>
                                    <a:noFill/>
                                  </a:ln>
                                </pic:spPr>
                              </pic:pic>
                            </a:graphicData>
                          </a:graphic>
                        </wp:inline>
                      </w:drawing>
                    </w:r>
                  </w:p>
                </w:txbxContent>
              </v:textbox>
            </v:shape>
          </w:pict>
        </mc:Fallback>
      </mc:AlternateContent>
    </w:r>
    <w:r>
      <w:rPr>
        <w:noProof/>
        <w:lang w:val="es-CO"/>
      </w:rPr>
      <mc:AlternateContent>
        <mc:Choice Requires="wps">
          <w:drawing>
            <wp:anchor distT="0" distB="0" distL="114300" distR="114300" simplePos="0" relativeHeight="251656192" behindDoc="0" locked="0" layoutInCell="1" allowOverlap="1" wp14:anchorId="63104A33" wp14:editId="02FB73DA">
              <wp:simplePos x="0" y="0"/>
              <wp:positionH relativeFrom="column">
                <wp:posOffset>-575310</wp:posOffset>
              </wp:positionH>
              <wp:positionV relativeFrom="paragraph">
                <wp:posOffset>-161925</wp:posOffset>
              </wp:positionV>
              <wp:extent cx="2393950" cy="662940"/>
              <wp:effectExtent l="0" t="0" r="635" b="3810"/>
              <wp:wrapNone/>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3950" cy="662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30E8" w:rsidRDefault="00D030E8">
                          <w:r>
                            <w:rPr>
                              <w:noProof/>
                              <w:lang w:val="es-CO"/>
                            </w:rPr>
                            <w:drawing>
                              <wp:inline distT="0" distB="0" distL="0" distR="0" wp14:anchorId="2650168E" wp14:editId="697DFD1B">
                                <wp:extent cx="2209800" cy="571500"/>
                                <wp:effectExtent l="0" t="0" r="0" b="0"/>
                                <wp:docPr id="1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209800" cy="5715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7" o:spid="_x0000_s1027" type="#_x0000_t202" style="position:absolute;left:0;text-align:left;margin-left:-45.3pt;margin-top:-12.75pt;width:188.5pt;height:52.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" filled="f" stroked="f">
              <v:textbox style="mso-fit-shape-to-text:t">
                <w:txbxContent>
                  <w:p w:rsidR="00D030E8" w:rsidRDefault="00D030E8">
                    <w:r>
                      <w:rPr>
                        <w:noProof/>
                        <w:lang w:eastAsia="es-MX"/>
                      </w:rPr>
                      <w:drawing>
                        <wp:inline distT="0" distB="0" distL="0" distR="0" wp14:anchorId="53F74776" wp14:editId="507D5D85">
                          <wp:extent cx="2209800" cy="571500"/>
                          <wp:effectExtent l="0" t="0" r="0" b="0"/>
                          <wp:docPr id="1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209800" cy="571500"/>
                                  </a:xfrm>
                                  <a:prstGeom prst="rect">
                                    <a:avLst/>
                                  </a:prstGeom>
                                  <a:noFill/>
                                  <a:ln>
                                    <a:noFill/>
                                  </a:ln>
                                </pic:spPr>
                              </pic:pic>
                            </a:graphicData>
                          </a:graphic>
                        </wp:inline>
                      </w:drawing>
                    </w:r>
                  </w:p>
                </w:txbxContent>
              </v:textbox>
            </v:shape>
          </w:pict>
        </mc:Fallback>
      </mc:AlternateContent>
    </w:r>
  </w:p>
  <w:p w:rsidR="00D030E8" w:rsidRDefault="00D030E8" w:rsidP="00216D6C">
    <w:pPr>
      <w:pStyle w:val="Encabezado"/>
      <w:jc w:val="center"/>
      <w:rPr>
        <w:b/>
      </w:rPr>
    </w:pPr>
    <w:r w:rsidRPr="0016717F">
      <w:rPr>
        <w:b/>
      </w:rPr>
      <w:t>CONTENIDO CURRICULAR</w:t>
    </w:r>
  </w:p>
  <w:p w:rsidR="00D030E8" w:rsidRDefault="00D030E8" w:rsidP="00216D6C">
    <w:pPr>
      <w:pStyle w:val="Encabezado"/>
      <w:jc w:val="center"/>
      <w:rPr>
        <w:b/>
      </w:rPr>
    </w:pPr>
    <w:r>
      <w:rPr>
        <w:b/>
      </w:rPr>
      <w:t>(Plan de estudios de la asignatura)</w:t>
    </w:r>
  </w:p>
  <w:p w:rsidR="00D030E8" w:rsidRDefault="00D030E8" w:rsidP="00216D6C">
    <w:pPr>
      <w:pStyle w:val="Encabezado"/>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2244"/>
      <w:gridCol w:w="2245"/>
      <w:gridCol w:w="2245"/>
    </w:tblGrid>
    <w:tr w:rsidR="00D030E8" w:rsidRPr="00384B0B" w:rsidTr="00384B0B">
      <w:tc>
        <w:tcPr>
          <w:tcW w:w="2244" w:type="dxa"/>
          <w:shd w:val="clear" w:color="auto" w:fill="auto"/>
        </w:tcPr>
        <w:p w:rsidR="00D030E8" w:rsidRPr="00384B0B" w:rsidRDefault="00D030E8" w:rsidP="00384B0B">
          <w:pPr>
            <w:pStyle w:val="Encabezado"/>
            <w:jc w:val="center"/>
            <w:rPr>
              <w:b/>
            </w:rPr>
          </w:pPr>
          <w:r w:rsidRPr="00384B0B">
            <w:rPr>
              <w:b/>
            </w:rPr>
            <w:t>Número de versión</w:t>
          </w:r>
        </w:p>
      </w:tc>
      <w:tc>
        <w:tcPr>
          <w:tcW w:w="2244" w:type="dxa"/>
          <w:shd w:val="clear" w:color="auto" w:fill="auto"/>
        </w:tcPr>
        <w:p w:rsidR="00D030E8" w:rsidRPr="00384B0B" w:rsidRDefault="00053728" w:rsidP="00384B0B">
          <w:pPr>
            <w:pStyle w:val="Encabezado"/>
            <w:jc w:val="center"/>
            <w:rPr>
              <w:b/>
            </w:rPr>
          </w:pPr>
          <w:r>
            <w:rPr>
              <w:b/>
            </w:rPr>
            <w:t>2.1</w:t>
          </w:r>
        </w:p>
      </w:tc>
      <w:tc>
        <w:tcPr>
          <w:tcW w:w="2245" w:type="dxa"/>
          <w:shd w:val="clear" w:color="auto" w:fill="auto"/>
        </w:tcPr>
        <w:p w:rsidR="00D030E8" w:rsidRPr="00384B0B" w:rsidRDefault="00D030E8" w:rsidP="00384B0B">
          <w:pPr>
            <w:pStyle w:val="Encabezado"/>
            <w:jc w:val="center"/>
            <w:rPr>
              <w:b/>
            </w:rPr>
          </w:pPr>
          <w:r w:rsidRPr="00384B0B">
            <w:rPr>
              <w:b/>
            </w:rPr>
            <w:t>Fecha de emisión</w:t>
          </w:r>
        </w:p>
      </w:tc>
      <w:tc>
        <w:tcPr>
          <w:tcW w:w="2245" w:type="dxa"/>
          <w:shd w:val="clear" w:color="auto" w:fill="auto"/>
        </w:tcPr>
        <w:p w:rsidR="00D030E8" w:rsidRPr="00384B0B" w:rsidRDefault="00053728" w:rsidP="0048346B">
          <w:pPr>
            <w:pStyle w:val="Encabezado"/>
            <w:jc w:val="center"/>
            <w:rPr>
              <w:b/>
            </w:rPr>
          </w:pPr>
          <w:r w:rsidRPr="00053728">
            <w:rPr>
              <w:b/>
            </w:rPr>
            <w:t>2</w:t>
          </w:r>
          <w:r w:rsidR="0048346B">
            <w:rPr>
              <w:b/>
            </w:rPr>
            <w:t>7</w:t>
          </w:r>
          <w:r w:rsidRPr="00053728">
            <w:rPr>
              <w:b/>
            </w:rPr>
            <w:t>-01-2014</w:t>
          </w:r>
        </w:p>
      </w:tc>
    </w:tr>
  </w:tbl>
  <w:p w:rsidR="00D030E8" w:rsidRPr="0016717F" w:rsidRDefault="00D030E8" w:rsidP="00216D6C">
    <w:pPr>
      <w:pStyle w:val="Encabezado"/>
      <w:jc w:val="center"/>
      <w:rPr>
        <w: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0E8" w:rsidRDefault="00D030E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0E8" w:rsidRDefault="00D030E8" w:rsidP="00A9236B">
    <w:pPr>
      <w:jc w:val="center"/>
      <w:rPr>
        <w:rFonts w:ascii="Tahoma" w:hAnsi="Tahoma" w:cs="Tahoma"/>
        <w:sz w:val="22"/>
        <w:szCs w:val="24"/>
      </w:rPr>
    </w:pPr>
    <w:r>
      <w:rPr>
        <w:rFonts w:ascii="Tahoma" w:hAnsi="Tahoma" w:cs="Tahoma"/>
        <w:noProof/>
        <w:sz w:val="22"/>
        <w:szCs w:val="24"/>
        <w:lang w:val="es-CO"/>
      </w:rPr>
      <mc:AlternateContent>
        <mc:Choice Requires="wps">
          <w:drawing>
            <wp:anchor distT="0" distB="0" distL="114935" distR="114935" simplePos="0" relativeHeight="251658240" behindDoc="1" locked="0" layoutInCell="1" allowOverlap="1">
              <wp:simplePos x="0" y="0"/>
              <wp:positionH relativeFrom="column">
                <wp:posOffset>7015480</wp:posOffset>
              </wp:positionH>
              <wp:positionV relativeFrom="paragraph">
                <wp:posOffset>-66675</wp:posOffset>
              </wp:positionV>
              <wp:extent cx="1285240" cy="676910"/>
              <wp:effectExtent l="5080" t="0" r="5080" b="8890"/>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5240" cy="6769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030E8" w:rsidRDefault="00D030E8" w:rsidP="00A9236B">
                          <w:r>
                            <w:rPr>
                              <w:rFonts w:ascii="Tahoma" w:hAnsi="Tahoma" w:cs="Tahoma"/>
                              <w:noProof/>
                              <w:szCs w:val="24"/>
                              <w:lang w:val="es-CO"/>
                            </w:rPr>
                            <w:drawing>
                              <wp:inline distT="0" distB="0" distL="0" distR="0">
                                <wp:extent cx="1285875" cy="676275"/>
                                <wp:effectExtent l="0" t="0" r="0" b="0"/>
                                <wp:docPr id="1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r="3572" b="7793"/>
                                        <a:stretch>
                                          <a:fillRect/>
                                        </a:stretch>
                                      </pic:blipFill>
                                      <pic:spPr bwMode="auto">
                                        <a:xfrm>
                                          <a:off x="0" y="0"/>
                                          <a:ext cx="1285875" cy="676275"/>
                                        </a:xfrm>
                                        <a:prstGeom prst="rect">
                                          <a:avLst/>
                                        </a:prstGeom>
                                        <a:solidFill>
                                          <a:srgbClr val="FFFFFF">
                                            <a:alpha val="0"/>
                                          </a:srgbClr>
                                        </a:solidFill>
                                        <a:ln>
                                          <a:noFill/>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8" type="#_x0000_t202" style="position:absolute;left:0;text-align:left;margin-left:552.4pt;margin-top:-5.25pt;width:101.2pt;height:53.3pt;z-index:-251658240;visibility:visible;mso-wrap-style:non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" stroked="f">
              <v:fill opacity="0"/>
              <v:textbox style="mso-fit-shape-to-text:t" inset="0,0,0,0">
                <w:txbxContent>
                  <w:p w:rsidR="00D030E8" w:rsidRDefault="00D030E8" w:rsidP="00A9236B">
                    <w:r>
                      <w:rPr>
                        <w:rFonts w:ascii="Tahoma" w:hAnsi="Tahoma" w:cs="Tahoma"/>
                        <w:noProof/>
                        <w:szCs w:val="24"/>
                        <w:lang w:eastAsia="es-MX"/>
                      </w:rPr>
                      <w:drawing>
                        <wp:inline distT="0" distB="0" distL="0" distR="0">
                          <wp:extent cx="1285875" cy="676275"/>
                          <wp:effectExtent l="0" t="0" r="0" b="0"/>
                          <wp:docPr id="1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r="3572" b="7793"/>
                                  <a:stretch>
                                    <a:fillRect/>
                                  </a:stretch>
                                </pic:blipFill>
                                <pic:spPr bwMode="auto">
                                  <a:xfrm>
                                    <a:off x="0" y="0"/>
                                    <a:ext cx="1285875" cy="676275"/>
                                  </a:xfrm>
                                  <a:prstGeom prst="rect">
                                    <a:avLst/>
                                  </a:prstGeom>
                                  <a:solidFill>
                                    <a:srgbClr val="FFFFFF">
                                      <a:alpha val="0"/>
                                    </a:srgbClr>
                                  </a:solidFill>
                                  <a:ln>
                                    <a:noFill/>
                                  </a:ln>
                                </pic:spPr>
                              </pic:pic>
                            </a:graphicData>
                          </a:graphic>
                        </wp:inline>
                      </w:drawing>
                    </w:r>
                  </w:p>
                </w:txbxContent>
              </v:textbox>
            </v:shape>
          </w:pict>
        </mc:Fallback>
      </mc:AlternateContent>
    </w:r>
    <w:r>
      <w:rPr>
        <w:rFonts w:ascii="Tahoma" w:hAnsi="Tahoma" w:cs="Tahoma"/>
        <w:noProof/>
        <w:sz w:val="22"/>
        <w:szCs w:val="24"/>
        <w:lang w:val="es-CO"/>
      </w:rPr>
      <mc:AlternateContent>
        <mc:Choice Requires="wps">
          <w:drawing>
            <wp:anchor distT="0" distB="0" distL="114300" distR="114300" simplePos="0" relativeHeight="251657216" behindDoc="0" locked="0" layoutInCell="1" allowOverlap="1">
              <wp:simplePos x="0" y="0"/>
              <wp:positionH relativeFrom="column">
                <wp:posOffset>-119380</wp:posOffset>
              </wp:positionH>
              <wp:positionV relativeFrom="paragraph">
                <wp:posOffset>-66675</wp:posOffset>
              </wp:positionV>
              <wp:extent cx="2393950" cy="662940"/>
              <wp:effectExtent l="4445" t="0" r="1905" b="381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3950" cy="662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30E8" w:rsidRDefault="00D030E8" w:rsidP="00A9236B">
                          <w:r>
                            <w:rPr>
                              <w:noProof/>
                              <w:lang w:val="es-CO"/>
                            </w:rPr>
                            <w:drawing>
                              <wp:inline distT="0" distB="0" distL="0" distR="0">
                                <wp:extent cx="2209800" cy="571500"/>
                                <wp:effectExtent l="0" t="0" r="0" b="0"/>
                                <wp:docPr id="9"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209800" cy="5715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8" o:spid="_x0000_s1029" type="#_x0000_t202" style="position:absolute;left:0;text-align:left;margin-left:-9.4pt;margin-top:-5.25pt;width:188.5pt;height:52.2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" filled="f" stroked="f">
              <v:textbox style="mso-fit-shape-to-text:t">
                <w:txbxContent>
                  <w:p w:rsidR="00D030E8" w:rsidRDefault="00D030E8" w:rsidP="00A9236B">
                    <w:r>
                      <w:rPr>
                        <w:noProof/>
                        <w:lang w:eastAsia="es-MX"/>
                      </w:rPr>
                      <w:drawing>
                        <wp:inline distT="0" distB="0" distL="0" distR="0">
                          <wp:extent cx="2209800" cy="571500"/>
                          <wp:effectExtent l="0" t="0" r="0" b="0"/>
                          <wp:docPr id="9"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209800" cy="571500"/>
                                  </a:xfrm>
                                  <a:prstGeom prst="rect">
                                    <a:avLst/>
                                  </a:prstGeom>
                                  <a:noFill/>
                                  <a:ln>
                                    <a:noFill/>
                                  </a:ln>
                                </pic:spPr>
                              </pic:pic>
                            </a:graphicData>
                          </a:graphic>
                        </wp:inline>
                      </w:drawing>
                    </w:r>
                  </w:p>
                </w:txbxContent>
              </v:textbox>
            </v:shape>
          </w:pict>
        </mc:Fallback>
      </mc:AlternateContent>
    </w:r>
  </w:p>
  <w:p w:rsidR="00D030E8" w:rsidRPr="0016717F" w:rsidRDefault="00D030E8" w:rsidP="00216D6C">
    <w:pPr>
      <w:pStyle w:val="Encabezado"/>
      <w:jc w:val="center"/>
      <w:rPr>
        <w:b/>
      </w:rPr>
    </w:pPr>
    <w:r w:rsidRPr="0016717F">
      <w:rPr>
        <w:b/>
      </w:rPr>
      <w:t>CONTENIDO CURRICULAR</w:t>
    </w:r>
  </w:p>
  <w:p w:rsidR="00D030E8" w:rsidRDefault="00D030E8" w:rsidP="00A9236B">
    <w:pPr>
      <w:tabs>
        <w:tab w:val="left" w:pos="11010"/>
      </w:tabs>
      <w:jc w:val="left"/>
      <w:rPr>
        <w:rFonts w:ascii="Tahoma" w:hAnsi="Tahoma" w:cs="Tahoma"/>
        <w:sz w:val="22"/>
        <w:szCs w:val="24"/>
      </w:rPr>
    </w:pPr>
  </w:p>
  <w:p w:rsidR="00D030E8" w:rsidRPr="00A9236B" w:rsidRDefault="00D030E8" w:rsidP="00A9236B">
    <w:pPr>
      <w:jc w:val="center"/>
      <w:rPr>
        <w:rFonts w:ascii="Tahoma" w:hAnsi="Tahoma" w:cs="Tahoma"/>
        <w:sz w:val="22"/>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0E8" w:rsidRDefault="00D030E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0E8" w:rsidRDefault="00D030E8"/>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0E8" w:rsidRDefault="00D030E8" w:rsidP="00216D6C">
    <w:pPr>
      <w:jc w:val="center"/>
      <w:rPr>
        <w:rFonts w:ascii="Tahoma" w:hAnsi="Tahoma" w:cs="Tahoma"/>
        <w:szCs w:val="24"/>
      </w:rPr>
    </w:pPr>
    <w:r>
      <w:rPr>
        <w:noProof/>
        <w:lang w:val="es-CO"/>
      </w:rPr>
      <mc:AlternateContent>
        <mc:Choice Requires="wps">
          <w:drawing>
            <wp:anchor distT="0" distB="0" distL="114300" distR="114300" simplePos="0" relativeHeight="251660288" behindDoc="0" locked="0" layoutInCell="1" allowOverlap="1">
              <wp:simplePos x="0" y="0"/>
              <wp:positionH relativeFrom="column">
                <wp:posOffset>-575310</wp:posOffset>
              </wp:positionH>
              <wp:positionV relativeFrom="paragraph">
                <wp:posOffset>-161925</wp:posOffset>
              </wp:positionV>
              <wp:extent cx="2393950" cy="662940"/>
              <wp:effectExtent l="0" t="0" r="635" b="3810"/>
              <wp:wrapNone/>
              <wp:docPr id="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3950" cy="662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30E8" w:rsidRDefault="00D030E8" w:rsidP="00216D6C">
                          <w:r>
                            <w:rPr>
                              <w:noProof/>
                              <w:lang w:val="es-CO"/>
                            </w:rPr>
                            <w:drawing>
                              <wp:inline distT="0" distB="0" distL="0" distR="0">
                                <wp:extent cx="2209800" cy="571500"/>
                                <wp:effectExtent l="0" t="0" r="0" b="0"/>
                                <wp:docPr id="8"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9800" cy="5715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30" type="#_x0000_t202" style="position:absolute;left:0;text-align:left;margin-left:-45.3pt;margin-top:-12.75pt;width:188.5pt;height:52.2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" filled="f" stroked="f">
              <v:textbox style="mso-fit-shape-to-text:t">
                <w:txbxContent>
                  <w:p w:rsidR="00D030E8" w:rsidRDefault="00D030E8" w:rsidP="00216D6C">
                    <w:r>
                      <w:rPr>
                        <w:noProof/>
                        <w:lang w:eastAsia="es-MX"/>
                      </w:rPr>
                      <w:drawing>
                        <wp:inline distT="0" distB="0" distL="0" distR="0">
                          <wp:extent cx="2209800" cy="571500"/>
                          <wp:effectExtent l="0" t="0" r="0" b="0"/>
                          <wp:docPr id="8"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09800" cy="571500"/>
                                  </a:xfrm>
                                  <a:prstGeom prst="rect">
                                    <a:avLst/>
                                  </a:prstGeom>
                                  <a:noFill/>
                                  <a:ln>
                                    <a:noFill/>
                                  </a:ln>
                                </pic:spPr>
                              </pic:pic>
                            </a:graphicData>
                          </a:graphic>
                        </wp:inline>
                      </w:drawing>
                    </w:r>
                  </w:p>
                </w:txbxContent>
              </v:textbox>
            </v:shape>
          </w:pict>
        </mc:Fallback>
      </mc:AlternateContent>
    </w:r>
    <w:r>
      <w:rPr>
        <w:noProof/>
        <w:lang w:val="es-CO"/>
      </w:rPr>
      <mc:AlternateContent>
        <mc:Choice Requires="wps">
          <w:drawing>
            <wp:anchor distT="0" distB="0" distL="114935" distR="114935" simplePos="0" relativeHeight="251659264" behindDoc="1" locked="0" layoutInCell="1" allowOverlap="1">
              <wp:simplePos x="0" y="0"/>
              <wp:positionH relativeFrom="column">
                <wp:posOffset>4497070</wp:posOffset>
              </wp:positionH>
              <wp:positionV relativeFrom="paragraph">
                <wp:posOffset>-161925</wp:posOffset>
              </wp:positionV>
              <wp:extent cx="1285240" cy="676910"/>
              <wp:effectExtent l="1270" t="0" r="8890" b="8890"/>
              <wp:wrapNone/>
              <wp:docPr id="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5240" cy="6769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030E8" w:rsidRDefault="00D030E8" w:rsidP="00216D6C">
                          <w:r>
                            <w:rPr>
                              <w:rFonts w:ascii="Tahoma" w:hAnsi="Tahoma" w:cs="Tahoma"/>
                              <w:noProof/>
                              <w:szCs w:val="24"/>
                              <w:lang w:val="es-CO"/>
                            </w:rPr>
                            <w:drawing>
                              <wp:inline distT="0" distB="0" distL="0" distR="0">
                                <wp:extent cx="1285875" cy="676275"/>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extLst>
                                            <a:ext uri="{28A0092B-C50C-407E-A947-70E740481C1C}">
                                              <a14:useLocalDpi xmlns:a14="http://schemas.microsoft.com/office/drawing/2010/main" val="0"/>
                                            </a:ext>
                                          </a:extLst>
                                        </a:blip>
                                        <a:srcRect r="3572" b="7793"/>
                                        <a:stretch>
                                          <a:fillRect/>
                                        </a:stretch>
                                      </pic:blipFill>
                                      <pic:spPr bwMode="auto">
                                        <a:xfrm>
                                          <a:off x="0" y="0"/>
                                          <a:ext cx="1285875" cy="676275"/>
                                        </a:xfrm>
                                        <a:prstGeom prst="rect">
                                          <a:avLst/>
                                        </a:prstGeom>
                                        <a:solidFill>
                                          <a:srgbClr val="FFFFFF">
                                            <a:alpha val="0"/>
                                          </a:srgbClr>
                                        </a:solidFill>
                                        <a:ln>
                                          <a:noFill/>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0" o:spid="_x0000_s1031" type="#_x0000_t202" style="position:absolute;left:0;text-align:left;margin-left:354.1pt;margin-top:-12.75pt;width:101.2pt;height:53.3pt;z-index:-251657216;visibility:visible;mso-wrap-style:non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" stroked="f">
              <v:fill opacity="0"/>
              <v:textbox style="mso-fit-shape-to-text:t" inset="0,0,0,0">
                <w:txbxContent>
                  <w:p w:rsidR="00D030E8" w:rsidRDefault="00D030E8" w:rsidP="00216D6C">
                    <w:r>
                      <w:rPr>
                        <w:rFonts w:ascii="Tahoma" w:hAnsi="Tahoma" w:cs="Tahoma"/>
                        <w:noProof/>
                        <w:szCs w:val="24"/>
                        <w:lang w:eastAsia="es-MX"/>
                      </w:rPr>
                      <w:drawing>
                        <wp:inline distT="0" distB="0" distL="0" distR="0">
                          <wp:extent cx="1285875" cy="676275"/>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a:extLst>
                                      <a:ext uri="{28A0092B-C50C-407E-A947-70E740481C1C}">
                                        <a14:useLocalDpi xmlns:a14="http://schemas.microsoft.com/office/drawing/2010/main" val="0"/>
                                      </a:ext>
                                    </a:extLst>
                                  </a:blip>
                                  <a:srcRect r="3572" b="7793"/>
                                  <a:stretch>
                                    <a:fillRect/>
                                  </a:stretch>
                                </pic:blipFill>
                                <pic:spPr bwMode="auto">
                                  <a:xfrm>
                                    <a:off x="0" y="0"/>
                                    <a:ext cx="1285875" cy="676275"/>
                                  </a:xfrm>
                                  <a:prstGeom prst="rect">
                                    <a:avLst/>
                                  </a:prstGeom>
                                  <a:solidFill>
                                    <a:srgbClr val="FFFFFF">
                                      <a:alpha val="0"/>
                                    </a:srgbClr>
                                  </a:solidFill>
                                  <a:ln>
                                    <a:noFill/>
                                  </a:ln>
                                </pic:spPr>
                              </pic:pic>
                            </a:graphicData>
                          </a:graphic>
                        </wp:inline>
                      </w:drawing>
                    </w:r>
                  </w:p>
                </w:txbxContent>
              </v:textbox>
            </v:shape>
          </w:pict>
        </mc:Fallback>
      </mc:AlternateContent>
    </w:r>
  </w:p>
  <w:p w:rsidR="00D030E8" w:rsidRPr="00216D6C" w:rsidRDefault="00D030E8" w:rsidP="00216D6C">
    <w:pPr>
      <w:pStyle w:val="Encabezado"/>
      <w:jc w:val="center"/>
      <w:rPr>
        <w:b/>
      </w:rPr>
    </w:pPr>
    <w:r>
      <w:rPr>
        <w:b/>
      </w:rPr>
      <w:t>CONTENIDO CURRICULAR</w:t>
    </w:r>
  </w:p>
  <w:p w:rsidR="00D030E8" w:rsidRDefault="00D030E8">
    <w:pPr>
      <w:pStyle w:val="Encabezado"/>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0E8" w:rsidRDefault="00D030E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nsid w:val="00000003"/>
    <w:multiLevelType w:val="singleLevel"/>
    <w:tmpl w:val="00000003"/>
    <w:name w:val="WW8Num3"/>
    <w:lvl w:ilvl="0">
      <w:start w:val="1"/>
      <w:numFmt w:val="bullet"/>
      <w:lvlText w:val=""/>
      <w:lvlJc w:val="left"/>
      <w:pPr>
        <w:tabs>
          <w:tab w:val="num" w:pos="360"/>
        </w:tabs>
        <w:ind w:left="360" w:hanging="360"/>
      </w:pPr>
      <w:rPr>
        <w:rFonts w:ascii="Symbol" w:hAnsi="Symbol"/>
      </w:rPr>
    </w:lvl>
  </w:abstractNum>
  <w:abstractNum w:abstractNumId="3">
    <w:nsid w:val="00000004"/>
    <w:multiLevelType w:val="singleLevel"/>
    <w:tmpl w:val="00000004"/>
    <w:name w:val="WW8Num7"/>
    <w:lvl w:ilvl="0">
      <w:start w:val="1"/>
      <w:numFmt w:val="bullet"/>
      <w:lvlText w:val=""/>
      <w:lvlJc w:val="left"/>
      <w:pPr>
        <w:tabs>
          <w:tab w:val="num" w:pos="720"/>
        </w:tabs>
        <w:ind w:left="720" w:hanging="360"/>
      </w:pPr>
      <w:rPr>
        <w:rFonts w:ascii="Symbol" w:hAnsi="Symbol"/>
      </w:rPr>
    </w:lvl>
  </w:abstractNum>
  <w:abstractNum w:abstractNumId="4">
    <w:nsid w:val="00000005"/>
    <w:multiLevelType w:val="singleLevel"/>
    <w:tmpl w:val="00000005"/>
    <w:name w:val="WW8Num8"/>
    <w:lvl w:ilvl="0">
      <w:start w:val="1"/>
      <w:numFmt w:val="bullet"/>
      <w:lvlText w:val=""/>
      <w:lvlJc w:val="left"/>
      <w:pPr>
        <w:tabs>
          <w:tab w:val="num" w:pos="720"/>
        </w:tabs>
        <w:ind w:left="720" w:hanging="360"/>
      </w:pPr>
      <w:rPr>
        <w:rFonts w:ascii="Symbol" w:hAnsi="Symbol"/>
      </w:rPr>
    </w:lvl>
  </w:abstractNum>
  <w:abstractNum w:abstractNumId="5">
    <w:nsid w:val="00000006"/>
    <w:multiLevelType w:val="singleLevel"/>
    <w:tmpl w:val="00000006"/>
    <w:name w:val="WW8Num9"/>
    <w:lvl w:ilvl="0">
      <w:start w:val="1"/>
      <w:numFmt w:val="decimal"/>
      <w:lvlText w:val="%1."/>
      <w:lvlJc w:val="left"/>
      <w:pPr>
        <w:tabs>
          <w:tab w:val="num" w:pos="720"/>
        </w:tabs>
        <w:ind w:left="720" w:hanging="360"/>
      </w:pPr>
    </w:lvl>
  </w:abstractNum>
  <w:abstractNum w:abstractNumId="6">
    <w:nsid w:val="00000007"/>
    <w:multiLevelType w:val="singleLevel"/>
    <w:tmpl w:val="00000007"/>
    <w:name w:val="WW8Num13"/>
    <w:lvl w:ilvl="0">
      <w:start w:val="1"/>
      <w:numFmt w:val="bullet"/>
      <w:lvlText w:val=""/>
      <w:lvlJc w:val="left"/>
      <w:pPr>
        <w:tabs>
          <w:tab w:val="num" w:pos="360"/>
        </w:tabs>
        <w:ind w:left="360" w:hanging="360"/>
      </w:pPr>
      <w:rPr>
        <w:rFonts w:ascii="Wingdings" w:hAnsi="Wingdings"/>
      </w:rPr>
    </w:lvl>
  </w:abstractNum>
  <w:abstractNum w:abstractNumId="7">
    <w:nsid w:val="00000008"/>
    <w:multiLevelType w:val="singleLevel"/>
    <w:tmpl w:val="00000008"/>
    <w:name w:val="WW8Num14"/>
    <w:lvl w:ilvl="0">
      <w:start w:val="1"/>
      <w:numFmt w:val="decimal"/>
      <w:lvlText w:val="%1."/>
      <w:lvlJc w:val="left"/>
      <w:pPr>
        <w:tabs>
          <w:tab w:val="num" w:pos="720"/>
        </w:tabs>
        <w:ind w:left="720" w:hanging="360"/>
      </w:pPr>
    </w:lvl>
  </w:abstractNum>
  <w:abstractNum w:abstractNumId="8">
    <w:nsid w:val="00000009"/>
    <w:multiLevelType w:val="singleLevel"/>
    <w:tmpl w:val="00000009"/>
    <w:name w:val="WW8Num16"/>
    <w:lvl w:ilvl="0">
      <w:start w:val="1"/>
      <w:numFmt w:val="bullet"/>
      <w:lvlText w:val=""/>
      <w:lvlJc w:val="left"/>
      <w:pPr>
        <w:tabs>
          <w:tab w:val="num" w:pos="360"/>
        </w:tabs>
        <w:ind w:left="360" w:hanging="360"/>
      </w:pPr>
      <w:rPr>
        <w:rFonts w:ascii="Wingdings" w:hAnsi="Wingdings"/>
      </w:rPr>
    </w:lvl>
  </w:abstractNum>
  <w:abstractNum w:abstractNumId="9">
    <w:nsid w:val="0000000A"/>
    <w:multiLevelType w:val="singleLevel"/>
    <w:tmpl w:val="0000000A"/>
    <w:name w:val="WW8Num17"/>
    <w:lvl w:ilvl="0">
      <w:start w:val="1"/>
      <w:numFmt w:val="bullet"/>
      <w:lvlText w:val=""/>
      <w:lvlJc w:val="left"/>
      <w:pPr>
        <w:tabs>
          <w:tab w:val="num" w:pos="720"/>
        </w:tabs>
        <w:ind w:left="720" w:hanging="360"/>
      </w:pPr>
      <w:rPr>
        <w:rFonts w:ascii="Symbol" w:hAnsi="Symbol"/>
      </w:rPr>
    </w:lvl>
  </w:abstractNum>
  <w:abstractNum w:abstractNumId="10">
    <w:nsid w:val="06342ABD"/>
    <w:multiLevelType w:val="multilevel"/>
    <w:tmpl w:val="AFD874D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nsid w:val="089D1F8B"/>
    <w:multiLevelType w:val="hybridMultilevel"/>
    <w:tmpl w:val="7ED2C2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0C3343D7"/>
    <w:multiLevelType w:val="hybridMultilevel"/>
    <w:tmpl w:val="7D2C95D2"/>
    <w:lvl w:ilvl="0" w:tplc="0C0A0001">
      <w:start w:val="1"/>
      <w:numFmt w:val="bullet"/>
      <w:lvlText w:val=""/>
      <w:lvlJc w:val="left"/>
      <w:pPr>
        <w:tabs>
          <w:tab w:val="num" w:pos="720"/>
        </w:tabs>
        <w:ind w:left="720" w:hanging="360"/>
      </w:pPr>
      <w:rPr>
        <w:rFonts w:ascii="Symbol" w:hAnsi="Symbol"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14BF06BE"/>
    <w:multiLevelType w:val="hybridMultilevel"/>
    <w:tmpl w:val="AA0E61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nsid w:val="16282235"/>
    <w:multiLevelType w:val="hybridMultilevel"/>
    <w:tmpl w:val="E57A03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16EF78BD"/>
    <w:multiLevelType w:val="hybridMultilevel"/>
    <w:tmpl w:val="62607F4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nsid w:val="1A527061"/>
    <w:multiLevelType w:val="multilevel"/>
    <w:tmpl w:val="05C83FB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nsid w:val="1BCE554D"/>
    <w:multiLevelType w:val="hybridMultilevel"/>
    <w:tmpl w:val="86E68C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3653592C"/>
    <w:multiLevelType w:val="multilevel"/>
    <w:tmpl w:val="AFD874D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nsid w:val="42667D22"/>
    <w:multiLevelType w:val="hybridMultilevel"/>
    <w:tmpl w:val="BC5A51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nsid w:val="43C50DF1"/>
    <w:multiLevelType w:val="multilevel"/>
    <w:tmpl w:val="AFD874D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nsid w:val="590E2F5B"/>
    <w:multiLevelType w:val="hybridMultilevel"/>
    <w:tmpl w:val="006C6D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nsid w:val="756E5AFB"/>
    <w:multiLevelType w:val="hybridMultilevel"/>
    <w:tmpl w:val="45567F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nsid w:val="757C60E3"/>
    <w:multiLevelType w:val="hybridMultilevel"/>
    <w:tmpl w:val="50C024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nsid w:val="78146378"/>
    <w:multiLevelType w:val="hybridMultilevel"/>
    <w:tmpl w:val="6D54AD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8"/>
  </w:num>
  <w:num w:numId="12">
    <w:abstractNumId w:val="11"/>
  </w:num>
  <w:num w:numId="13">
    <w:abstractNumId w:val="14"/>
  </w:num>
  <w:num w:numId="14">
    <w:abstractNumId w:val="19"/>
  </w:num>
  <w:num w:numId="15">
    <w:abstractNumId w:val="21"/>
  </w:num>
  <w:num w:numId="16">
    <w:abstractNumId w:val="13"/>
  </w:num>
  <w:num w:numId="17">
    <w:abstractNumId w:val="20"/>
  </w:num>
  <w:num w:numId="18">
    <w:abstractNumId w:val="22"/>
  </w:num>
  <w:num w:numId="19">
    <w:abstractNumId w:val="23"/>
  </w:num>
  <w:num w:numId="20">
    <w:abstractNumId w:val="15"/>
  </w:num>
  <w:num w:numId="21">
    <w:abstractNumId w:val="24"/>
  </w:num>
  <w:num w:numId="22">
    <w:abstractNumId w:val="17"/>
  </w:num>
  <w:num w:numId="23">
    <w:abstractNumId w:val="16"/>
  </w:num>
  <w:num w:numId="24">
    <w:abstractNumId w:val="12"/>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BAD"/>
    <w:rsid w:val="00013C2C"/>
    <w:rsid w:val="00047E69"/>
    <w:rsid w:val="00053728"/>
    <w:rsid w:val="0006113C"/>
    <w:rsid w:val="0007231A"/>
    <w:rsid w:val="000A5E09"/>
    <w:rsid w:val="00111433"/>
    <w:rsid w:val="00136B8D"/>
    <w:rsid w:val="00141B09"/>
    <w:rsid w:val="00142C9A"/>
    <w:rsid w:val="0016717F"/>
    <w:rsid w:val="001A4594"/>
    <w:rsid w:val="001B2BF3"/>
    <w:rsid w:val="001C22B3"/>
    <w:rsid w:val="001D074B"/>
    <w:rsid w:val="00216D6C"/>
    <w:rsid w:val="00237355"/>
    <w:rsid w:val="00290EB0"/>
    <w:rsid w:val="00292510"/>
    <w:rsid w:val="002D4B9F"/>
    <w:rsid w:val="002E6149"/>
    <w:rsid w:val="00301304"/>
    <w:rsid w:val="00365B23"/>
    <w:rsid w:val="0036702A"/>
    <w:rsid w:val="00384B0B"/>
    <w:rsid w:val="003921CD"/>
    <w:rsid w:val="00394F15"/>
    <w:rsid w:val="0042179E"/>
    <w:rsid w:val="00442E07"/>
    <w:rsid w:val="0048346B"/>
    <w:rsid w:val="004858BF"/>
    <w:rsid w:val="004A2F55"/>
    <w:rsid w:val="00501BAD"/>
    <w:rsid w:val="005508DB"/>
    <w:rsid w:val="00562376"/>
    <w:rsid w:val="00585961"/>
    <w:rsid w:val="005A041A"/>
    <w:rsid w:val="005A53C6"/>
    <w:rsid w:val="006041B4"/>
    <w:rsid w:val="0068176A"/>
    <w:rsid w:val="006A3F45"/>
    <w:rsid w:val="006A42F6"/>
    <w:rsid w:val="006B0AC9"/>
    <w:rsid w:val="006B67DE"/>
    <w:rsid w:val="006D7CD4"/>
    <w:rsid w:val="006E1264"/>
    <w:rsid w:val="006F7AA7"/>
    <w:rsid w:val="007A0D2C"/>
    <w:rsid w:val="007D2D0B"/>
    <w:rsid w:val="007D3C3D"/>
    <w:rsid w:val="007D4454"/>
    <w:rsid w:val="007E7189"/>
    <w:rsid w:val="0087275E"/>
    <w:rsid w:val="00881231"/>
    <w:rsid w:val="0089387A"/>
    <w:rsid w:val="008B1F93"/>
    <w:rsid w:val="008C56BF"/>
    <w:rsid w:val="008C67A7"/>
    <w:rsid w:val="008D25E4"/>
    <w:rsid w:val="008D27A6"/>
    <w:rsid w:val="008E610A"/>
    <w:rsid w:val="008F4E47"/>
    <w:rsid w:val="00973F3D"/>
    <w:rsid w:val="0098238E"/>
    <w:rsid w:val="009A600F"/>
    <w:rsid w:val="009B21C4"/>
    <w:rsid w:val="009D2354"/>
    <w:rsid w:val="009E28AD"/>
    <w:rsid w:val="00A5054D"/>
    <w:rsid w:val="00A763DA"/>
    <w:rsid w:val="00A9236B"/>
    <w:rsid w:val="00A94CF5"/>
    <w:rsid w:val="00AC59EF"/>
    <w:rsid w:val="00B35774"/>
    <w:rsid w:val="00B85B68"/>
    <w:rsid w:val="00B97A9B"/>
    <w:rsid w:val="00BB503C"/>
    <w:rsid w:val="00C0092E"/>
    <w:rsid w:val="00C04626"/>
    <w:rsid w:val="00C11228"/>
    <w:rsid w:val="00C13B41"/>
    <w:rsid w:val="00C31B16"/>
    <w:rsid w:val="00C32155"/>
    <w:rsid w:val="00C4405C"/>
    <w:rsid w:val="00C8069F"/>
    <w:rsid w:val="00CB2D36"/>
    <w:rsid w:val="00CB78C5"/>
    <w:rsid w:val="00CD3187"/>
    <w:rsid w:val="00CE163A"/>
    <w:rsid w:val="00D030E8"/>
    <w:rsid w:val="00D17373"/>
    <w:rsid w:val="00D22472"/>
    <w:rsid w:val="00D4159E"/>
    <w:rsid w:val="00D47C14"/>
    <w:rsid w:val="00D50558"/>
    <w:rsid w:val="00D562C9"/>
    <w:rsid w:val="00DA2C6B"/>
    <w:rsid w:val="00DA7143"/>
    <w:rsid w:val="00DD11C9"/>
    <w:rsid w:val="00DD1488"/>
    <w:rsid w:val="00DF4F28"/>
    <w:rsid w:val="00E0445E"/>
    <w:rsid w:val="00E72D7B"/>
    <w:rsid w:val="00EF3744"/>
    <w:rsid w:val="00F14461"/>
    <w:rsid w:val="00F81005"/>
    <w:rsid w:val="00FA29AF"/>
    <w:rsid w:val="00FD422F"/>
    <w:rsid w:val="00FD561F"/>
    <w:rsid w:val="00FF492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footnote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Normal">
    <w:name w:val="Normal"/>
    <w:qFormat/>
    <w:rsid w:val="00013C2C"/>
    <w:pPr>
      <w:jc w:val="both"/>
    </w:pPr>
    <w:rPr>
      <w:sz w:val="24"/>
      <w:lang w:eastAsia="es-CO"/>
    </w:rPr>
  </w:style>
  <w:style w:type="paragraph" w:styleId="Ttulo1">
    <w:name w:val="heading 1"/>
    <w:basedOn w:val="Normal"/>
    <w:next w:val="Normal"/>
    <w:link w:val="Ttulo1Car"/>
    <w:qFormat/>
    <w:rsid w:val="00DD11C9"/>
    <w:pPr>
      <w:pBdr>
        <w:top w:val="single" w:sz="24" w:space="0" w:color="4F81BD"/>
        <w:left w:val="single" w:sz="24" w:space="0" w:color="4F81BD"/>
        <w:bottom w:val="single" w:sz="24" w:space="0" w:color="4F81BD"/>
        <w:right w:val="single" w:sz="24" w:space="0" w:color="4F81BD"/>
      </w:pBdr>
      <w:shd w:val="clear" w:color="auto" w:fill="4F81BD"/>
      <w:outlineLvl w:val="0"/>
    </w:pPr>
    <w:rPr>
      <w:b/>
      <w:bCs/>
      <w:caps/>
      <w:color w:val="FFFFFF"/>
      <w:spacing w:val="15"/>
      <w:sz w:val="20"/>
      <w:lang w:val="x-none" w:eastAsia="x-none"/>
    </w:rPr>
  </w:style>
  <w:style w:type="paragraph" w:styleId="Ttulo2">
    <w:name w:val="heading 2"/>
    <w:basedOn w:val="Normal"/>
    <w:next w:val="Normal"/>
    <w:link w:val="Ttulo2Car"/>
    <w:unhideWhenUsed/>
    <w:qFormat/>
    <w:rsid w:val="00DD11C9"/>
    <w:pPr>
      <w:pBdr>
        <w:top w:val="single" w:sz="24" w:space="0" w:color="DBE5F1"/>
        <w:left w:val="single" w:sz="24" w:space="0" w:color="DBE5F1"/>
        <w:bottom w:val="single" w:sz="24" w:space="0" w:color="DBE5F1"/>
        <w:right w:val="single" w:sz="24" w:space="0" w:color="DBE5F1"/>
      </w:pBdr>
      <w:shd w:val="clear" w:color="auto" w:fill="DBE5F1"/>
      <w:outlineLvl w:val="1"/>
    </w:pPr>
    <w:rPr>
      <w:caps/>
      <w:spacing w:val="15"/>
      <w:sz w:val="20"/>
      <w:lang w:val="x-none" w:eastAsia="x-none"/>
    </w:rPr>
  </w:style>
  <w:style w:type="paragraph" w:styleId="Ttulo3">
    <w:name w:val="heading 3"/>
    <w:basedOn w:val="Normal"/>
    <w:next w:val="Normal"/>
    <w:link w:val="Ttulo3Car"/>
    <w:unhideWhenUsed/>
    <w:qFormat/>
    <w:rsid w:val="00DD11C9"/>
    <w:pPr>
      <w:pBdr>
        <w:top w:val="single" w:sz="6" w:space="2" w:color="4F81BD"/>
        <w:left w:val="single" w:sz="6" w:space="2" w:color="4F81BD"/>
      </w:pBdr>
      <w:spacing w:before="300"/>
      <w:outlineLvl w:val="2"/>
    </w:pPr>
    <w:rPr>
      <w:caps/>
      <w:color w:val="243F60"/>
      <w:spacing w:val="15"/>
      <w:sz w:val="20"/>
      <w:lang w:val="x-none" w:eastAsia="x-none"/>
    </w:rPr>
  </w:style>
  <w:style w:type="paragraph" w:styleId="Ttulo4">
    <w:name w:val="heading 4"/>
    <w:basedOn w:val="Normal"/>
    <w:next w:val="Normal"/>
    <w:link w:val="Ttulo4Car"/>
    <w:unhideWhenUsed/>
    <w:qFormat/>
    <w:rsid w:val="00DD11C9"/>
    <w:pPr>
      <w:pBdr>
        <w:top w:val="dotted" w:sz="6" w:space="2" w:color="4F81BD"/>
        <w:left w:val="dotted" w:sz="6" w:space="2" w:color="4F81BD"/>
      </w:pBdr>
      <w:spacing w:before="300"/>
      <w:outlineLvl w:val="3"/>
    </w:pPr>
    <w:rPr>
      <w:caps/>
      <w:color w:val="365F91"/>
      <w:spacing w:val="10"/>
      <w:sz w:val="20"/>
      <w:lang w:val="x-none" w:eastAsia="x-none"/>
    </w:rPr>
  </w:style>
  <w:style w:type="paragraph" w:styleId="Ttulo5">
    <w:name w:val="heading 5"/>
    <w:basedOn w:val="Normal"/>
    <w:next w:val="Normal"/>
    <w:link w:val="Ttulo5Car"/>
    <w:unhideWhenUsed/>
    <w:qFormat/>
    <w:rsid w:val="00DD11C9"/>
    <w:pPr>
      <w:pBdr>
        <w:bottom w:val="single" w:sz="6" w:space="1" w:color="4F81BD"/>
      </w:pBdr>
      <w:spacing w:before="300"/>
      <w:outlineLvl w:val="4"/>
    </w:pPr>
    <w:rPr>
      <w:caps/>
      <w:color w:val="365F91"/>
      <w:spacing w:val="10"/>
      <w:sz w:val="20"/>
      <w:lang w:val="x-none" w:eastAsia="x-none"/>
    </w:rPr>
  </w:style>
  <w:style w:type="paragraph" w:styleId="Ttulo6">
    <w:name w:val="heading 6"/>
    <w:basedOn w:val="Normal"/>
    <w:next w:val="Normal"/>
    <w:link w:val="Ttulo6Car"/>
    <w:unhideWhenUsed/>
    <w:qFormat/>
    <w:rsid w:val="00DD11C9"/>
    <w:pPr>
      <w:pBdr>
        <w:bottom w:val="dotted" w:sz="6" w:space="1" w:color="4F81BD"/>
      </w:pBdr>
      <w:spacing w:before="300"/>
      <w:outlineLvl w:val="5"/>
    </w:pPr>
    <w:rPr>
      <w:caps/>
      <w:color w:val="365F91"/>
      <w:spacing w:val="10"/>
      <w:sz w:val="20"/>
      <w:lang w:val="x-none" w:eastAsia="x-none"/>
    </w:rPr>
  </w:style>
  <w:style w:type="paragraph" w:styleId="Ttulo7">
    <w:name w:val="heading 7"/>
    <w:basedOn w:val="Normal"/>
    <w:next w:val="Normal"/>
    <w:link w:val="Ttulo7Car"/>
    <w:unhideWhenUsed/>
    <w:qFormat/>
    <w:rsid w:val="00DD11C9"/>
    <w:pPr>
      <w:spacing w:before="300"/>
      <w:outlineLvl w:val="6"/>
    </w:pPr>
    <w:rPr>
      <w:caps/>
      <w:color w:val="365F91"/>
      <w:spacing w:val="10"/>
      <w:sz w:val="20"/>
      <w:lang w:val="x-none" w:eastAsia="x-none"/>
    </w:rPr>
  </w:style>
  <w:style w:type="paragraph" w:styleId="Ttulo8">
    <w:name w:val="heading 8"/>
    <w:basedOn w:val="Normal"/>
    <w:next w:val="Normal"/>
    <w:link w:val="Ttulo8Car"/>
    <w:unhideWhenUsed/>
    <w:qFormat/>
    <w:rsid w:val="00DD11C9"/>
    <w:pPr>
      <w:spacing w:before="300"/>
      <w:outlineLvl w:val="7"/>
    </w:pPr>
    <w:rPr>
      <w:caps/>
      <w:spacing w:val="10"/>
      <w:sz w:val="18"/>
      <w:szCs w:val="18"/>
      <w:lang w:val="x-none" w:eastAsia="x-none"/>
    </w:rPr>
  </w:style>
  <w:style w:type="paragraph" w:styleId="Ttulo9">
    <w:name w:val="heading 9"/>
    <w:basedOn w:val="Normal"/>
    <w:next w:val="Normal"/>
    <w:link w:val="Ttulo9Car"/>
    <w:unhideWhenUsed/>
    <w:qFormat/>
    <w:rsid w:val="00DD11C9"/>
    <w:pPr>
      <w:spacing w:before="300"/>
      <w:outlineLvl w:val="8"/>
    </w:pPr>
    <w:rPr>
      <w:i/>
      <w:caps/>
      <w:spacing w:val="10"/>
      <w:sz w:val="18"/>
      <w:szCs w:val="18"/>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Symbol" w:hAnsi="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2z0">
    <w:name w:val="WW8Num2z0"/>
    <w:rPr>
      <w:rFonts w:ascii="Symbol" w:hAnsi="Symbol"/>
    </w:rPr>
  </w:style>
  <w:style w:type="character" w:customStyle="1" w:styleId="WW8Num3z0">
    <w:name w:val="WW8Num3z0"/>
    <w:rPr>
      <w:rFonts w:ascii="Symbol" w:hAnsi="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4z0">
    <w:name w:val="WW8Num4z0"/>
    <w:rPr>
      <w:rFonts w:ascii="Symbol" w:hAnsi="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5z0">
    <w:name w:val="WW8Num5z0"/>
    <w:rPr>
      <w:rFonts w:ascii="Tahoma" w:eastAsia="Times New Roman" w:hAnsi="Tahoma" w:cs="Tahoma"/>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0">
    <w:name w:val="WW8Num7z0"/>
    <w:rPr>
      <w:rFonts w:ascii="Symbol" w:hAnsi="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10z0">
    <w:name w:val="WW8Num10z0"/>
    <w:rPr>
      <w:rFonts w:ascii="Tahoma" w:eastAsia="Times New Roman" w:hAnsi="Tahoma" w:cs="Tahoma"/>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2z0">
    <w:name w:val="WW8Num12z0"/>
    <w:rPr>
      <w:rFonts w:ascii="Tahoma" w:eastAsia="Times New Roman" w:hAnsi="Tahoma" w:cs="Tahoma"/>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2z3">
    <w:name w:val="WW8Num12z3"/>
    <w:rPr>
      <w:rFonts w:ascii="Symbol" w:hAnsi="Symbol"/>
    </w:rPr>
  </w:style>
  <w:style w:type="character" w:customStyle="1" w:styleId="WW8Num13z0">
    <w:name w:val="WW8Num13z0"/>
    <w:rPr>
      <w:rFonts w:ascii="Wingdings" w:hAnsi="Wingdings"/>
    </w:rPr>
  </w:style>
  <w:style w:type="character" w:customStyle="1" w:styleId="WW8Num15z0">
    <w:name w:val="WW8Num15z0"/>
    <w:rPr>
      <w:rFonts w:ascii="Tahoma" w:eastAsia="Times New Roman" w:hAnsi="Tahoma" w:cs="Tahoma"/>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Wingdings" w:hAnsi="Wingdings"/>
    </w:rPr>
  </w:style>
  <w:style w:type="character" w:customStyle="1" w:styleId="WW8Num17z0">
    <w:name w:val="WW8Num17z0"/>
    <w:rPr>
      <w:rFonts w:ascii="Symbol" w:hAnsi="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basedOn w:val="Fuentedeprrafopredeter1"/>
  </w:style>
  <w:style w:type="paragraph" w:customStyle="1" w:styleId="Encabezado1">
    <w:name w:val="Encabezado1"/>
    <w:basedOn w:val="Normal"/>
    <w:next w:val="Textoindependiente"/>
    <w:pPr>
      <w:keepNext/>
      <w:spacing w:before="240" w:after="120"/>
    </w:pPr>
    <w:rPr>
      <w:rFonts w:ascii="Liberation Sans" w:eastAsia="DejaVu Sans" w:hAnsi="Liberation Sans" w:cs="Lohit Hindi"/>
      <w:sz w:val="28"/>
      <w:szCs w:val="28"/>
    </w:rPr>
  </w:style>
  <w:style w:type="paragraph" w:styleId="Textoindependiente">
    <w:name w:val="Body Text"/>
    <w:basedOn w:val="Normal"/>
    <w:pPr>
      <w:spacing w:after="120"/>
    </w:pPr>
  </w:style>
  <w:style w:type="paragraph" w:styleId="Lista">
    <w:name w:val="List"/>
    <w:basedOn w:val="Normal"/>
    <w:pPr>
      <w:ind w:left="283" w:hanging="283"/>
    </w:pPr>
  </w:style>
  <w:style w:type="paragraph" w:customStyle="1" w:styleId="Etiqueta">
    <w:name w:val="Etiqueta"/>
    <w:basedOn w:val="Normal"/>
    <w:pPr>
      <w:suppressLineNumbers/>
      <w:spacing w:before="120" w:after="120"/>
    </w:pPr>
    <w:rPr>
      <w:rFonts w:cs="Lohit Hindi"/>
      <w:i/>
      <w:iCs/>
      <w:szCs w:val="24"/>
    </w:rPr>
  </w:style>
  <w:style w:type="paragraph" w:customStyle="1" w:styleId="ndice">
    <w:name w:val="Índice"/>
    <w:basedOn w:val="Normal"/>
    <w:pPr>
      <w:suppressLineNumbers/>
    </w:pPr>
    <w:rPr>
      <w:rFonts w:cs="Lohit Hindi"/>
    </w:rPr>
  </w:style>
  <w:style w:type="paragraph" w:customStyle="1" w:styleId="Lista21">
    <w:name w:val="Lista 21"/>
    <w:basedOn w:val="Normal"/>
    <w:pPr>
      <w:ind w:left="566" w:hanging="283"/>
    </w:pPr>
  </w:style>
  <w:style w:type="paragraph" w:styleId="Sangradetextonormal">
    <w:name w:val="Body Text Indent"/>
    <w:basedOn w:val="Normal"/>
    <w:pPr>
      <w:spacing w:after="120"/>
      <w:ind w:left="283"/>
    </w:pPr>
  </w:style>
  <w:style w:type="paragraph" w:styleId="Encabezado">
    <w:name w:val="header"/>
    <w:basedOn w:val="Normal"/>
    <w:pPr>
      <w:tabs>
        <w:tab w:val="center" w:pos="4252"/>
        <w:tab w:val="right" w:pos="8504"/>
      </w:tabs>
    </w:pPr>
    <w:rPr>
      <w:szCs w:val="24"/>
    </w:rPr>
  </w:style>
  <w:style w:type="paragraph" w:styleId="Piedepgina">
    <w:name w:val="footer"/>
    <w:basedOn w:val="Normal"/>
    <w:pPr>
      <w:tabs>
        <w:tab w:val="center" w:pos="4252"/>
        <w:tab w:val="right" w:pos="8504"/>
      </w:tabs>
    </w:pPr>
  </w:style>
  <w:style w:type="paragraph" w:customStyle="1" w:styleId="DefinitionList">
    <w:name w:val="Definition List"/>
    <w:basedOn w:val="Normal"/>
    <w:next w:val="Normal"/>
    <w:pPr>
      <w:ind w:left="360"/>
    </w:pPr>
    <w:rPr>
      <w:szCs w:val="24"/>
      <w:lang w:val="nl-BE"/>
    </w:rPr>
  </w:style>
  <w:style w:type="paragraph" w:customStyle="1" w:styleId="DefinitionTerm">
    <w:name w:val="Definition Term"/>
    <w:basedOn w:val="Normal"/>
    <w:next w:val="DefinitionList"/>
    <w:rPr>
      <w:szCs w:val="24"/>
      <w:lang w:val="nl-BE"/>
    </w:r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table" w:styleId="Listaclara-nfasis5">
    <w:name w:val="Light List Accent 5"/>
    <w:basedOn w:val="Tablanormal"/>
    <w:uiPriority w:val="61"/>
    <w:rsid w:val="00DD11C9"/>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Ttulo1Car">
    <w:name w:val="Título 1 Car"/>
    <w:link w:val="Ttulo1"/>
    <w:rsid w:val="00DD11C9"/>
    <w:rPr>
      <w:b/>
      <w:bCs/>
      <w:caps/>
      <w:color w:val="FFFFFF"/>
      <w:spacing w:val="15"/>
      <w:shd w:val="clear" w:color="auto" w:fill="4F81BD"/>
    </w:rPr>
  </w:style>
  <w:style w:type="character" w:customStyle="1" w:styleId="Ttulo2Car">
    <w:name w:val="Título 2 Car"/>
    <w:link w:val="Ttulo2"/>
    <w:rsid w:val="00DD11C9"/>
    <w:rPr>
      <w:caps/>
      <w:spacing w:val="15"/>
      <w:shd w:val="clear" w:color="auto" w:fill="DBE5F1"/>
    </w:rPr>
  </w:style>
  <w:style w:type="character" w:customStyle="1" w:styleId="Ttulo3Car">
    <w:name w:val="Título 3 Car"/>
    <w:link w:val="Ttulo3"/>
    <w:rsid w:val="00DD11C9"/>
    <w:rPr>
      <w:caps/>
      <w:color w:val="243F60"/>
      <w:spacing w:val="15"/>
    </w:rPr>
  </w:style>
  <w:style w:type="character" w:customStyle="1" w:styleId="Ttulo4Car">
    <w:name w:val="Título 4 Car"/>
    <w:link w:val="Ttulo4"/>
    <w:rsid w:val="00DD11C9"/>
    <w:rPr>
      <w:caps/>
      <w:color w:val="365F91"/>
      <w:spacing w:val="10"/>
    </w:rPr>
  </w:style>
  <w:style w:type="character" w:customStyle="1" w:styleId="Ttulo5Car">
    <w:name w:val="Título 5 Car"/>
    <w:link w:val="Ttulo5"/>
    <w:rsid w:val="00DD11C9"/>
    <w:rPr>
      <w:caps/>
      <w:color w:val="365F91"/>
      <w:spacing w:val="10"/>
    </w:rPr>
  </w:style>
  <w:style w:type="character" w:customStyle="1" w:styleId="Ttulo6Car">
    <w:name w:val="Título 6 Car"/>
    <w:link w:val="Ttulo6"/>
    <w:rsid w:val="00DD11C9"/>
    <w:rPr>
      <w:caps/>
      <w:color w:val="365F91"/>
      <w:spacing w:val="10"/>
    </w:rPr>
  </w:style>
  <w:style w:type="character" w:customStyle="1" w:styleId="Ttulo7Car">
    <w:name w:val="Título 7 Car"/>
    <w:link w:val="Ttulo7"/>
    <w:rsid w:val="00DD11C9"/>
    <w:rPr>
      <w:caps/>
      <w:color w:val="365F91"/>
      <w:spacing w:val="10"/>
    </w:rPr>
  </w:style>
  <w:style w:type="character" w:customStyle="1" w:styleId="Ttulo8Car">
    <w:name w:val="Título 8 Car"/>
    <w:link w:val="Ttulo8"/>
    <w:rsid w:val="00DD11C9"/>
    <w:rPr>
      <w:caps/>
      <w:spacing w:val="10"/>
      <w:sz w:val="18"/>
      <w:szCs w:val="18"/>
    </w:rPr>
  </w:style>
  <w:style w:type="character" w:customStyle="1" w:styleId="Ttulo9Car">
    <w:name w:val="Título 9 Car"/>
    <w:link w:val="Ttulo9"/>
    <w:rsid w:val="00DD11C9"/>
    <w:rPr>
      <w:i/>
      <w:caps/>
      <w:spacing w:val="10"/>
      <w:sz w:val="18"/>
      <w:szCs w:val="18"/>
    </w:rPr>
  </w:style>
  <w:style w:type="paragraph" w:styleId="Epgrafe">
    <w:name w:val="caption"/>
    <w:basedOn w:val="Normal"/>
    <w:next w:val="Normal"/>
    <w:unhideWhenUsed/>
    <w:qFormat/>
    <w:rsid w:val="00DD11C9"/>
    <w:rPr>
      <w:b/>
      <w:bCs/>
      <w:color w:val="365F91"/>
      <w:sz w:val="16"/>
      <w:szCs w:val="16"/>
    </w:rPr>
  </w:style>
  <w:style w:type="paragraph" w:styleId="Ttulo">
    <w:name w:val="Title"/>
    <w:basedOn w:val="Normal"/>
    <w:next w:val="Normal"/>
    <w:link w:val="TtuloCar"/>
    <w:uiPriority w:val="10"/>
    <w:qFormat/>
    <w:rsid w:val="00DD11C9"/>
    <w:pPr>
      <w:spacing w:before="720"/>
    </w:pPr>
    <w:rPr>
      <w:caps/>
      <w:color w:val="4F81BD"/>
      <w:spacing w:val="10"/>
      <w:kern w:val="28"/>
      <w:sz w:val="52"/>
      <w:szCs w:val="52"/>
      <w:lang w:val="x-none" w:eastAsia="x-none"/>
    </w:rPr>
  </w:style>
  <w:style w:type="character" w:customStyle="1" w:styleId="TtuloCar">
    <w:name w:val="Título Car"/>
    <w:link w:val="Ttulo"/>
    <w:rsid w:val="00DD11C9"/>
    <w:rPr>
      <w:caps/>
      <w:color w:val="4F81BD"/>
      <w:spacing w:val="10"/>
      <w:kern w:val="28"/>
      <w:sz w:val="52"/>
      <w:szCs w:val="52"/>
    </w:rPr>
  </w:style>
  <w:style w:type="paragraph" w:styleId="Subttulo">
    <w:name w:val="Subtitle"/>
    <w:basedOn w:val="Normal"/>
    <w:next w:val="Normal"/>
    <w:link w:val="SubttuloCar"/>
    <w:qFormat/>
    <w:rsid w:val="00DD11C9"/>
    <w:pPr>
      <w:spacing w:after="1000"/>
    </w:pPr>
    <w:rPr>
      <w:caps/>
      <w:color w:val="595959"/>
      <w:spacing w:val="10"/>
      <w:szCs w:val="24"/>
      <w:lang w:val="x-none" w:eastAsia="x-none"/>
    </w:rPr>
  </w:style>
  <w:style w:type="character" w:customStyle="1" w:styleId="SubttuloCar">
    <w:name w:val="Subtítulo Car"/>
    <w:link w:val="Subttulo"/>
    <w:rsid w:val="00DD11C9"/>
    <w:rPr>
      <w:caps/>
      <w:color w:val="595959"/>
      <w:spacing w:val="10"/>
      <w:sz w:val="24"/>
      <w:szCs w:val="24"/>
    </w:rPr>
  </w:style>
  <w:style w:type="character" w:styleId="Textoennegrita">
    <w:name w:val="Strong"/>
    <w:qFormat/>
    <w:rsid w:val="00DD11C9"/>
    <w:rPr>
      <w:b/>
      <w:bCs/>
    </w:rPr>
  </w:style>
  <w:style w:type="character" w:styleId="nfasis">
    <w:name w:val="Emphasis"/>
    <w:uiPriority w:val="20"/>
    <w:qFormat/>
    <w:rsid w:val="00DD11C9"/>
    <w:rPr>
      <w:caps/>
      <w:color w:val="243F60"/>
      <w:spacing w:val="5"/>
    </w:rPr>
  </w:style>
  <w:style w:type="paragraph" w:styleId="Sinespaciado">
    <w:name w:val="No Spacing"/>
    <w:basedOn w:val="Normal"/>
    <w:link w:val="SinespaciadoCar"/>
    <w:qFormat/>
    <w:rsid w:val="00DD11C9"/>
    <w:rPr>
      <w:sz w:val="20"/>
      <w:lang w:val="x-none" w:eastAsia="x-none"/>
    </w:rPr>
  </w:style>
  <w:style w:type="character" w:customStyle="1" w:styleId="SinespaciadoCar">
    <w:name w:val="Sin espaciado Car"/>
    <w:link w:val="Sinespaciado"/>
    <w:rsid w:val="00DD11C9"/>
    <w:rPr>
      <w:sz w:val="20"/>
      <w:szCs w:val="20"/>
    </w:rPr>
  </w:style>
  <w:style w:type="paragraph" w:styleId="Prrafodelista">
    <w:name w:val="List Paragraph"/>
    <w:basedOn w:val="Normal"/>
    <w:qFormat/>
    <w:rsid w:val="00DD11C9"/>
    <w:pPr>
      <w:ind w:left="720"/>
      <w:contextualSpacing/>
    </w:pPr>
  </w:style>
  <w:style w:type="paragraph" w:styleId="Cita">
    <w:name w:val="Quote"/>
    <w:basedOn w:val="Normal"/>
    <w:next w:val="Normal"/>
    <w:link w:val="CitaCar"/>
    <w:qFormat/>
    <w:rsid w:val="00DD11C9"/>
    <w:rPr>
      <w:i/>
      <w:iCs/>
      <w:sz w:val="20"/>
      <w:lang w:val="x-none" w:eastAsia="x-none"/>
    </w:rPr>
  </w:style>
  <w:style w:type="character" w:customStyle="1" w:styleId="CitaCar">
    <w:name w:val="Cita Car"/>
    <w:link w:val="Cita"/>
    <w:rsid w:val="00DD11C9"/>
    <w:rPr>
      <w:i/>
      <w:iCs/>
      <w:sz w:val="20"/>
      <w:szCs w:val="20"/>
    </w:rPr>
  </w:style>
  <w:style w:type="paragraph" w:styleId="Citadestacada">
    <w:name w:val="Intense Quote"/>
    <w:basedOn w:val="Normal"/>
    <w:next w:val="Normal"/>
    <w:link w:val="CitadestacadaCar"/>
    <w:qFormat/>
    <w:rsid w:val="00DD11C9"/>
    <w:pPr>
      <w:pBdr>
        <w:top w:val="single" w:sz="4" w:space="10" w:color="4F81BD"/>
        <w:left w:val="single" w:sz="4" w:space="10" w:color="4F81BD"/>
      </w:pBdr>
      <w:ind w:left="1296" w:right="1152"/>
    </w:pPr>
    <w:rPr>
      <w:i/>
      <w:iCs/>
      <w:color w:val="4F81BD"/>
      <w:sz w:val="20"/>
      <w:lang w:val="x-none" w:eastAsia="x-none"/>
    </w:rPr>
  </w:style>
  <w:style w:type="character" w:customStyle="1" w:styleId="CitadestacadaCar">
    <w:name w:val="Cita destacada Car"/>
    <w:link w:val="Citadestacada"/>
    <w:rsid w:val="00DD11C9"/>
    <w:rPr>
      <w:i/>
      <w:iCs/>
      <w:color w:val="4F81BD"/>
      <w:sz w:val="20"/>
      <w:szCs w:val="20"/>
    </w:rPr>
  </w:style>
  <w:style w:type="character" w:styleId="nfasissutil">
    <w:name w:val="Subtle Emphasis"/>
    <w:qFormat/>
    <w:rsid w:val="00DD11C9"/>
    <w:rPr>
      <w:i/>
      <w:iCs/>
      <w:color w:val="243F60"/>
    </w:rPr>
  </w:style>
  <w:style w:type="character" w:styleId="nfasisintenso">
    <w:name w:val="Intense Emphasis"/>
    <w:qFormat/>
    <w:rsid w:val="00DD11C9"/>
    <w:rPr>
      <w:b/>
      <w:bCs/>
      <w:caps/>
      <w:color w:val="243F60"/>
      <w:spacing w:val="10"/>
    </w:rPr>
  </w:style>
  <w:style w:type="character" w:styleId="Referenciasutil">
    <w:name w:val="Subtle Reference"/>
    <w:qFormat/>
    <w:rsid w:val="00DD11C9"/>
    <w:rPr>
      <w:b/>
      <w:bCs/>
      <w:color w:val="4F81BD"/>
    </w:rPr>
  </w:style>
  <w:style w:type="character" w:styleId="Referenciaintensa">
    <w:name w:val="Intense Reference"/>
    <w:qFormat/>
    <w:rsid w:val="00DD11C9"/>
    <w:rPr>
      <w:b/>
      <w:bCs/>
      <w:i/>
      <w:iCs/>
      <w:caps/>
      <w:color w:val="4F81BD"/>
    </w:rPr>
  </w:style>
  <w:style w:type="character" w:styleId="Ttulodellibro">
    <w:name w:val="Book Title"/>
    <w:qFormat/>
    <w:rsid w:val="00DD11C9"/>
    <w:rPr>
      <w:b/>
      <w:bCs/>
      <w:i/>
      <w:iCs/>
      <w:spacing w:val="9"/>
    </w:rPr>
  </w:style>
  <w:style w:type="paragraph" w:styleId="TtulodeTDC">
    <w:name w:val="TOC Heading"/>
    <w:basedOn w:val="Ttulo1"/>
    <w:next w:val="Normal"/>
    <w:unhideWhenUsed/>
    <w:qFormat/>
    <w:rsid w:val="00DD11C9"/>
    <w:pPr>
      <w:outlineLvl w:val="9"/>
    </w:pPr>
    <w:rPr>
      <w:lang w:bidi="en-US"/>
    </w:rPr>
  </w:style>
  <w:style w:type="table" w:styleId="Tablaconcuadrcula">
    <w:name w:val="Table Grid"/>
    <w:basedOn w:val="Tablanormal"/>
    <w:uiPriority w:val="59"/>
    <w:rsid w:val="00013C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Cuadrculaclara-nfasis5">
    <w:name w:val="Light Grid Accent 5"/>
    <w:basedOn w:val="Tablanormal"/>
    <w:uiPriority w:val="62"/>
    <w:rsid w:val="00013C2C"/>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pple-converted-space">
    <w:name w:val="apple-converted-space"/>
    <w:rsid w:val="00DA7143"/>
  </w:style>
  <w:style w:type="character" w:customStyle="1" w:styleId="WW8Num9z0">
    <w:name w:val="WW8Num9z0"/>
    <w:rsid w:val="0087275E"/>
    <w:rPr>
      <w:rFonts w:ascii="Wingdings" w:hAnsi="Wingdings" w:cs="Wingdings"/>
    </w:rPr>
  </w:style>
  <w:style w:type="character" w:customStyle="1" w:styleId="WW8Num13z1">
    <w:name w:val="WW8Num13z1"/>
    <w:rsid w:val="0087275E"/>
    <w:rPr>
      <w:rFonts w:ascii="Courier New" w:hAnsi="Courier New" w:cs="Courier New"/>
    </w:rPr>
  </w:style>
  <w:style w:type="character" w:customStyle="1" w:styleId="WW8Num13z2">
    <w:name w:val="WW8Num13z2"/>
    <w:rsid w:val="0087275E"/>
    <w:rPr>
      <w:rFonts w:ascii="Wingdings" w:hAnsi="Wingdings" w:cs="Wingdings"/>
    </w:rPr>
  </w:style>
  <w:style w:type="character" w:customStyle="1" w:styleId="WW8Num14z0">
    <w:name w:val="WW8Num14z0"/>
    <w:rsid w:val="0087275E"/>
    <w:rPr>
      <w:rFonts w:ascii="Symbol" w:hAnsi="Symbol" w:cs="Symbol"/>
    </w:rPr>
  </w:style>
  <w:style w:type="character" w:customStyle="1" w:styleId="WW8Num14z1">
    <w:name w:val="WW8Num14z1"/>
    <w:rsid w:val="0087275E"/>
    <w:rPr>
      <w:rFonts w:ascii="Courier New" w:hAnsi="Courier New" w:cs="Courier New"/>
    </w:rPr>
  </w:style>
  <w:style w:type="character" w:customStyle="1" w:styleId="WW8Num14z2">
    <w:name w:val="WW8Num14z2"/>
    <w:rsid w:val="0087275E"/>
    <w:rPr>
      <w:rFonts w:ascii="Wingdings" w:hAnsi="Wingdings" w:cs="Wingdings"/>
    </w:rPr>
  </w:style>
  <w:style w:type="character" w:customStyle="1" w:styleId="WW8Num16z1">
    <w:name w:val="WW8Num16z1"/>
    <w:rsid w:val="0087275E"/>
    <w:rPr>
      <w:rFonts w:ascii="Courier New" w:hAnsi="Courier New" w:cs="Courier New"/>
    </w:rPr>
  </w:style>
  <w:style w:type="character" w:customStyle="1" w:styleId="WW8Num16z2">
    <w:name w:val="WW8Num16z2"/>
    <w:rsid w:val="0087275E"/>
    <w:rPr>
      <w:rFonts w:ascii="Wingdings" w:hAnsi="Wingdings" w:cs="Wingdings"/>
    </w:rPr>
  </w:style>
  <w:style w:type="character" w:customStyle="1" w:styleId="WW8Num18z0">
    <w:name w:val="WW8Num18z0"/>
    <w:rsid w:val="0087275E"/>
    <w:rPr>
      <w:rFonts w:ascii="Symbol" w:hAnsi="Symbol" w:cs="Symbol"/>
    </w:rPr>
  </w:style>
  <w:style w:type="character" w:customStyle="1" w:styleId="WW8Num18z1">
    <w:name w:val="WW8Num18z1"/>
    <w:rsid w:val="0087275E"/>
    <w:rPr>
      <w:rFonts w:ascii="Courier New" w:hAnsi="Courier New" w:cs="Courier New"/>
    </w:rPr>
  </w:style>
  <w:style w:type="character" w:customStyle="1" w:styleId="WW8Num18z2">
    <w:name w:val="WW8Num18z2"/>
    <w:rsid w:val="0087275E"/>
    <w:rPr>
      <w:rFonts w:ascii="Wingdings" w:hAnsi="Wingdings" w:cs="Wingdings"/>
    </w:rPr>
  </w:style>
  <w:style w:type="character" w:customStyle="1" w:styleId="WW8Num20z0">
    <w:name w:val="WW8Num20z0"/>
    <w:rsid w:val="0087275E"/>
    <w:rPr>
      <w:rFonts w:ascii="Symbol" w:hAnsi="Symbol" w:cs="Symbol"/>
    </w:rPr>
  </w:style>
  <w:style w:type="character" w:customStyle="1" w:styleId="WW8Num20z1">
    <w:name w:val="WW8Num20z1"/>
    <w:rsid w:val="0087275E"/>
    <w:rPr>
      <w:rFonts w:ascii="Courier New" w:hAnsi="Courier New" w:cs="Courier New"/>
    </w:rPr>
  </w:style>
  <w:style w:type="character" w:customStyle="1" w:styleId="WW8Num20z2">
    <w:name w:val="WW8Num20z2"/>
    <w:rsid w:val="0087275E"/>
    <w:rPr>
      <w:rFonts w:ascii="Wingdings" w:hAnsi="Wingdings" w:cs="Wingdings"/>
    </w:rPr>
  </w:style>
  <w:style w:type="character" w:customStyle="1" w:styleId="WW8Num22z0">
    <w:name w:val="WW8Num22z0"/>
    <w:rsid w:val="0087275E"/>
    <w:rPr>
      <w:rFonts w:ascii="Symbol" w:hAnsi="Symbol" w:cs="Symbol"/>
    </w:rPr>
  </w:style>
  <w:style w:type="character" w:customStyle="1" w:styleId="WW8Num22z1">
    <w:name w:val="WW8Num22z1"/>
    <w:rsid w:val="0087275E"/>
    <w:rPr>
      <w:rFonts w:ascii="Courier New" w:hAnsi="Courier New" w:cs="Courier New"/>
    </w:rPr>
  </w:style>
  <w:style w:type="character" w:customStyle="1" w:styleId="WW8Num22z2">
    <w:name w:val="WW8Num22z2"/>
    <w:rsid w:val="0087275E"/>
    <w:rPr>
      <w:rFonts w:ascii="Wingdings" w:hAnsi="Wingdings" w:cs="Wingdings"/>
    </w:rPr>
  </w:style>
  <w:style w:type="character" w:customStyle="1" w:styleId="WW8Num23z0">
    <w:name w:val="WW8Num23z0"/>
    <w:rsid w:val="0087275E"/>
    <w:rPr>
      <w:rFonts w:ascii="Symbol" w:hAnsi="Symbol" w:cs="Symbol"/>
    </w:rPr>
  </w:style>
  <w:style w:type="character" w:customStyle="1" w:styleId="WW8Num23z1">
    <w:name w:val="WW8Num23z1"/>
    <w:rsid w:val="0087275E"/>
    <w:rPr>
      <w:rFonts w:ascii="Courier New" w:hAnsi="Courier New" w:cs="Courier New"/>
    </w:rPr>
  </w:style>
  <w:style w:type="character" w:customStyle="1" w:styleId="WW8Num23z2">
    <w:name w:val="WW8Num23z2"/>
    <w:rsid w:val="0087275E"/>
    <w:rPr>
      <w:rFonts w:ascii="Wingdings" w:hAnsi="Wingdings" w:cs="Wingdings"/>
    </w:rPr>
  </w:style>
  <w:style w:type="character" w:customStyle="1" w:styleId="WW8Num24z0">
    <w:name w:val="WW8Num24z0"/>
    <w:rsid w:val="0087275E"/>
    <w:rPr>
      <w:rFonts w:ascii="Symbol" w:hAnsi="Symbol" w:cs="Symbol"/>
    </w:rPr>
  </w:style>
  <w:style w:type="character" w:customStyle="1" w:styleId="WW8Num24z1">
    <w:name w:val="WW8Num24z1"/>
    <w:rsid w:val="0087275E"/>
    <w:rPr>
      <w:rFonts w:ascii="Courier New" w:hAnsi="Courier New" w:cs="Courier New"/>
    </w:rPr>
  </w:style>
  <w:style w:type="character" w:customStyle="1" w:styleId="WW8Num24z2">
    <w:name w:val="WW8Num24z2"/>
    <w:rsid w:val="0087275E"/>
    <w:rPr>
      <w:rFonts w:ascii="Wingdings" w:hAnsi="Wingdings" w:cs="Wingdings"/>
    </w:rPr>
  </w:style>
  <w:style w:type="character" w:customStyle="1" w:styleId="WW8Num25z0">
    <w:name w:val="WW8Num25z0"/>
    <w:rsid w:val="0087275E"/>
    <w:rPr>
      <w:rFonts w:ascii="Symbol" w:hAnsi="Symbol" w:cs="Symbol"/>
    </w:rPr>
  </w:style>
  <w:style w:type="character" w:customStyle="1" w:styleId="WW8Num25z1">
    <w:name w:val="WW8Num25z1"/>
    <w:rsid w:val="0087275E"/>
    <w:rPr>
      <w:rFonts w:ascii="Courier New" w:hAnsi="Courier New" w:cs="Courier New"/>
    </w:rPr>
  </w:style>
  <w:style w:type="character" w:customStyle="1" w:styleId="WW8Num25z2">
    <w:name w:val="WW8Num25z2"/>
    <w:rsid w:val="0087275E"/>
    <w:rPr>
      <w:rFonts w:ascii="Wingdings" w:hAnsi="Wingdings" w:cs="Wingdings"/>
    </w:rPr>
  </w:style>
  <w:style w:type="character" w:customStyle="1" w:styleId="WW8Num26z0">
    <w:name w:val="WW8Num26z0"/>
    <w:rsid w:val="0087275E"/>
    <w:rPr>
      <w:rFonts w:ascii="Symbol" w:hAnsi="Symbol" w:cs="Symbol"/>
    </w:rPr>
  </w:style>
  <w:style w:type="character" w:customStyle="1" w:styleId="WW8Num26z1">
    <w:name w:val="WW8Num26z1"/>
    <w:rsid w:val="0087275E"/>
    <w:rPr>
      <w:rFonts w:ascii="Courier New" w:hAnsi="Courier New" w:cs="Courier New"/>
    </w:rPr>
  </w:style>
  <w:style w:type="character" w:customStyle="1" w:styleId="WW8Num26z2">
    <w:name w:val="WW8Num26z2"/>
    <w:rsid w:val="0087275E"/>
    <w:rPr>
      <w:rFonts w:ascii="Wingdings" w:hAnsi="Wingdings" w:cs="Wingdings"/>
    </w:rPr>
  </w:style>
  <w:style w:type="character" w:customStyle="1" w:styleId="WW8Num27z0">
    <w:name w:val="WW8Num27z0"/>
    <w:rsid w:val="0087275E"/>
    <w:rPr>
      <w:rFonts w:ascii="Symbol" w:hAnsi="Symbol" w:cs="Symbol"/>
    </w:rPr>
  </w:style>
  <w:style w:type="character" w:customStyle="1" w:styleId="WW8Num27z1">
    <w:name w:val="WW8Num27z1"/>
    <w:rsid w:val="0087275E"/>
    <w:rPr>
      <w:rFonts w:ascii="Courier New" w:hAnsi="Courier New" w:cs="Courier New"/>
    </w:rPr>
  </w:style>
  <w:style w:type="character" w:customStyle="1" w:styleId="WW8Num27z2">
    <w:name w:val="WW8Num27z2"/>
    <w:rsid w:val="0087275E"/>
    <w:rPr>
      <w:rFonts w:ascii="Wingdings" w:hAnsi="Wingdings" w:cs="Wingdings"/>
    </w:rPr>
  </w:style>
  <w:style w:type="character" w:customStyle="1" w:styleId="Fuentedeprrafopredeter2">
    <w:name w:val="Fuente de párrafo predeter.2"/>
    <w:rsid w:val="0087275E"/>
  </w:style>
  <w:style w:type="character" w:customStyle="1" w:styleId="TextosinformatoCar">
    <w:name w:val="Texto sin formato Car"/>
    <w:rsid w:val="0087275E"/>
    <w:rPr>
      <w:rFonts w:ascii="Courier New" w:hAnsi="Courier New" w:cs="Courier New"/>
      <w:lang w:val="es-ES_tradnl"/>
    </w:rPr>
  </w:style>
  <w:style w:type="paragraph" w:customStyle="1" w:styleId="Heading">
    <w:name w:val="Heading"/>
    <w:basedOn w:val="Normal"/>
    <w:next w:val="Normal"/>
    <w:rsid w:val="0087275E"/>
    <w:pPr>
      <w:suppressAutoHyphens/>
      <w:spacing w:before="720"/>
    </w:pPr>
    <w:rPr>
      <w:caps/>
      <w:color w:val="4F81BD"/>
      <w:spacing w:val="10"/>
      <w:kern w:val="1"/>
      <w:sz w:val="52"/>
      <w:szCs w:val="52"/>
      <w:lang w:val="x-none" w:eastAsia="zh-CN"/>
    </w:rPr>
  </w:style>
  <w:style w:type="paragraph" w:customStyle="1" w:styleId="Index">
    <w:name w:val="Index"/>
    <w:basedOn w:val="Normal"/>
    <w:rsid w:val="0087275E"/>
    <w:pPr>
      <w:suppressLineNumbers/>
      <w:suppressAutoHyphens/>
    </w:pPr>
    <w:rPr>
      <w:rFonts w:cs="Lohit Hindi"/>
      <w:lang w:eastAsia="zh-CN"/>
    </w:rPr>
  </w:style>
  <w:style w:type="paragraph" w:customStyle="1" w:styleId="Epgrafe1">
    <w:name w:val="Epígrafe1"/>
    <w:basedOn w:val="Normal"/>
    <w:next w:val="Normal"/>
    <w:rsid w:val="0087275E"/>
    <w:pPr>
      <w:suppressAutoHyphens/>
    </w:pPr>
    <w:rPr>
      <w:b/>
      <w:bCs/>
      <w:color w:val="365F91"/>
      <w:sz w:val="16"/>
      <w:szCs w:val="16"/>
      <w:lang w:eastAsia="zh-CN"/>
    </w:rPr>
  </w:style>
  <w:style w:type="paragraph" w:customStyle="1" w:styleId="Textosinformato1">
    <w:name w:val="Texto sin formato1"/>
    <w:basedOn w:val="Normal"/>
    <w:rsid w:val="0087275E"/>
    <w:pPr>
      <w:suppressAutoHyphens/>
      <w:jc w:val="left"/>
    </w:pPr>
    <w:rPr>
      <w:rFonts w:ascii="Courier New" w:hAnsi="Courier New" w:cs="Courier New"/>
      <w:sz w:val="20"/>
      <w:lang w:val="es-ES_tradnl" w:eastAsia="zh-CN"/>
    </w:rPr>
  </w:style>
  <w:style w:type="paragraph" w:customStyle="1" w:styleId="TableContents">
    <w:name w:val="Table Contents"/>
    <w:basedOn w:val="Normal"/>
    <w:rsid w:val="0087275E"/>
    <w:pPr>
      <w:suppressLineNumbers/>
      <w:suppressAutoHyphens/>
    </w:pPr>
    <w:rPr>
      <w:lang w:eastAsia="zh-CN"/>
    </w:rPr>
  </w:style>
  <w:style w:type="paragraph" w:customStyle="1" w:styleId="TableHeading">
    <w:name w:val="Table Heading"/>
    <w:basedOn w:val="TableContents"/>
    <w:rsid w:val="0087275E"/>
    <w:pPr>
      <w:jc w:val="center"/>
    </w:pPr>
    <w:rPr>
      <w:b/>
      <w:bCs/>
    </w:rPr>
  </w:style>
  <w:style w:type="paragraph" w:customStyle="1" w:styleId="Framecontents">
    <w:name w:val="Frame contents"/>
    <w:basedOn w:val="Textoindependiente"/>
    <w:rsid w:val="0087275E"/>
    <w:pPr>
      <w:suppressAutoHyphens/>
    </w:pPr>
    <w:rPr>
      <w:lang w:eastAsia="zh-CN"/>
    </w:rPr>
  </w:style>
  <w:style w:type="character" w:styleId="Refdenotaalpie">
    <w:name w:val="footnote reference"/>
    <w:rsid w:val="00442E07"/>
    <w:rPr>
      <w:vertAlign w:val="superscript"/>
    </w:rPr>
  </w:style>
  <w:style w:type="paragraph" w:styleId="Textonotapie">
    <w:name w:val="footnote text"/>
    <w:basedOn w:val="Normal"/>
    <w:link w:val="TextonotapieCar"/>
    <w:uiPriority w:val="99"/>
    <w:semiHidden/>
    <w:unhideWhenUsed/>
    <w:rsid w:val="00141B09"/>
    <w:rPr>
      <w:sz w:val="20"/>
    </w:rPr>
  </w:style>
  <w:style w:type="character" w:customStyle="1" w:styleId="TextonotapieCar">
    <w:name w:val="Texto nota pie Car"/>
    <w:link w:val="Textonotapie"/>
    <w:uiPriority w:val="99"/>
    <w:semiHidden/>
    <w:rsid w:val="00141B09"/>
    <w:rPr>
      <w:lang w:val="es-CO" w:eastAsia="es-CO"/>
    </w:rPr>
  </w:style>
  <w:style w:type="paragraph" w:styleId="NormalWeb">
    <w:name w:val="Normal (Web)"/>
    <w:basedOn w:val="Normal"/>
    <w:uiPriority w:val="99"/>
    <w:unhideWhenUsed/>
    <w:rsid w:val="008B1F93"/>
    <w:pPr>
      <w:spacing w:before="100" w:beforeAutospacing="1" w:after="100" w:afterAutospacing="1"/>
      <w:jc w:val="left"/>
    </w:pPr>
    <w:rPr>
      <w:rFonts w:ascii="Times New Roman" w:hAnsi="Times New Roman"/>
      <w:szCs w:val="24"/>
      <w:lang w:eastAsia="es-MX"/>
    </w:rPr>
  </w:style>
  <w:style w:type="paragraph" w:styleId="Textodeglobo">
    <w:name w:val="Balloon Text"/>
    <w:basedOn w:val="Normal"/>
    <w:link w:val="TextodegloboCar"/>
    <w:uiPriority w:val="99"/>
    <w:semiHidden/>
    <w:unhideWhenUsed/>
    <w:rsid w:val="001A4594"/>
    <w:rPr>
      <w:rFonts w:ascii="Tahoma" w:hAnsi="Tahoma" w:cs="Tahoma"/>
      <w:sz w:val="16"/>
      <w:szCs w:val="16"/>
    </w:rPr>
  </w:style>
  <w:style w:type="character" w:customStyle="1" w:styleId="TextodegloboCar">
    <w:name w:val="Texto de globo Car"/>
    <w:basedOn w:val="Fuentedeprrafopredeter"/>
    <w:link w:val="Textodeglobo"/>
    <w:uiPriority w:val="99"/>
    <w:semiHidden/>
    <w:rsid w:val="001A4594"/>
    <w:rPr>
      <w:rFonts w:ascii="Tahoma" w:hAnsi="Tahoma" w:cs="Tahoma"/>
      <w:sz w:val="16"/>
      <w:szCs w:val="16"/>
      <w:lang w:val="es-CO" w:eastAsia="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footnote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Normal">
    <w:name w:val="Normal"/>
    <w:qFormat/>
    <w:rsid w:val="00013C2C"/>
    <w:pPr>
      <w:jc w:val="both"/>
    </w:pPr>
    <w:rPr>
      <w:sz w:val="24"/>
      <w:lang w:eastAsia="es-CO"/>
    </w:rPr>
  </w:style>
  <w:style w:type="paragraph" w:styleId="Ttulo1">
    <w:name w:val="heading 1"/>
    <w:basedOn w:val="Normal"/>
    <w:next w:val="Normal"/>
    <w:link w:val="Ttulo1Car"/>
    <w:qFormat/>
    <w:rsid w:val="00DD11C9"/>
    <w:pPr>
      <w:pBdr>
        <w:top w:val="single" w:sz="24" w:space="0" w:color="4F81BD"/>
        <w:left w:val="single" w:sz="24" w:space="0" w:color="4F81BD"/>
        <w:bottom w:val="single" w:sz="24" w:space="0" w:color="4F81BD"/>
        <w:right w:val="single" w:sz="24" w:space="0" w:color="4F81BD"/>
      </w:pBdr>
      <w:shd w:val="clear" w:color="auto" w:fill="4F81BD"/>
      <w:outlineLvl w:val="0"/>
    </w:pPr>
    <w:rPr>
      <w:b/>
      <w:bCs/>
      <w:caps/>
      <w:color w:val="FFFFFF"/>
      <w:spacing w:val="15"/>
      <w:sz w:val="20"/>
      <w:lang w:val="x-none" w:eastAsia="x-none"/>
    </w:rPr>
  </w:style>
  <w:style w:type="paragraph" w:styleId="Ttulo2">
    <w:name w:val="heading 2"/>
    <w:basedOn w:val="Normal"/>
    <w:next w:val="Normal"/>
    <w:link w:val="Ttulo2Car"/>
    <w:unhideWhenUsed/>
    <w:qFormat/>
    <w:rsid w:val="00DD11C9"/>
    <w:pPr>
      <w:pBdr>
        <w:top w:val="single" w:sz="24" w:space="0" w:color="DBE5F1"/>
        <w:left w:val="single" w:sz="24" w:space="0" w:color="DBE5F1"/>
        <w:bottom w:val="single" w:sz="24" w:space="0" w:color="DBE5F1"/>
        <w:right w:val="single" w:sz="24" w:space="0" w:color="DBE5F1"/>
      </w:pBdr>
      <w:shd w:val="clear" w:color="auto" w:fill="DBE5F1"/>
      <w:outlineLvl w:val="1"/>
    </w:pPr>
    <w:rPr>
      <w:caps/>
      <w:spacing w:val="15"/>
      <w:sz w:val="20"/>
      <w:lang w:val="x-none" w:eastAsia="x-none"/>
    </w:rPr>
  </w:style>
  <w:style w:type="paragraph" w:styleId="Ttulo3">
    <w:name w:val="heading 3"/>
    <w:basedOn w:val="Normal"/>
    <w:next w:val="Normal"/>
    <w:link w:val="Ttulo3Car"/>
    <w:unhideWhenUsed/>
    <w:qFormat/>
    <w:rsid w:val="00DD11C9"/>
    <w:pPr>
      <w:pBdr>
        <w:top w:val="single" w:sz="6" w:space="2" w:color="4F81BD"/>
        <w:left w:val="single" w:sz="6" w:space="2" w:color="4F81BD"/>
      </w:pBdr>
      <w:spacing w:before="300"/>
      <w:outlineLvl w:val="2"/>
    </w:pPr>
    <w:rPr>
      <w:caps/>
      <w:color w:val="243F60"/>
      <w:spacing w:val="15"/>
      <w:sz w:val="20"/>
      <w:lang w:val="x-none" w:eastAsia="x-none"/>
    </w:rPr>
  </w:style>
  <w:style w:type="paragraph" w:styleId="Ttulo4">
    <w:name w:val="heading 4"/>
    <w:basedOn w:val="Normal"/>
    <w:next w:val="Normal"/>
    <w:link w:val="Ttulo4Car"/>
    <w:unhideWhenUsed/>
    <w:qFormat/>
    <w:rsid w:val="00DD11C9"/>
    <w:pPr>
      <w:pBdr>
        <w:top w:val="dotted" w:sz="6" w:space="2" w:color="4F81BD"/>
        <w:left w:val="dotted" w:sz="6" w:space="2" w:color="4F81BD"/>
      </w:pBdr>
      <w:spacing w:before="300"/>
      <w:outlineLvl w:val="3"/>
    </w:pPr>
    <w:rPr>
      <w:caps/>
      <w:color w:val="365F91"/>
      <w:spacing w:val="10"/>
      <w:sz w:val="20"/>
      <w:lang w:val="x-none" w:eastAsia="x-none"/>
    </w:rPr>
  </w:style>
  <w:style w:type="paragraph" w:styleId="Ttulo5">
    <w:name w:val="heading 5"/>
    <w:basedOn w:val="Normal"/>
    <w:next w:val="Normal"/>
    <w:link w:val="Ttulo5Car"/>
    <w:unhideWhenUsed/>
    <w:qFormat/>
    <w:rsid w:val="00DD11C9"/>
    <w:pPr>
      <w:pBdr>
        <w:bottom w:val="single" w:sz="6" w:space="1" w:color="4F81BD"/>
      </w:pBdr>
      <w:spacing w:before="300"/>
      <w:outlineLvl w:val="4"/>
    </w:pPr>
    <w:rPr>
      <w:caps/>
      <w:color w:val="365F91"/>
      <w:spacing w:val="10"/>
      <w:sz w:val="20"/>
      <w:lang w:val="x-none" w:eastAsia="x-none"/>
    </w:rPr>
  </w:style>
  <w:style w:type="paragraph" w:styleId="Ttulo6">
    <w:name w:val="heading 6"/>
    <w:basedOn w:val="Normal"/>
    <w:next w:val="Normal"/>
    <w:link w:val="Ttulo6Car"/>
    <w:unhideWhenUsed/>
    <w:qFormat/>
    <w:rsid w:val="00DD11C9"/>
    <w:pPr>
      <w:pBdr>
        <w:bottom w:val="dotted" w:sz="6" w:space="1" w:color="4F81BD"/>
      </w:pBdr>
      <w:spacing w:before="300"/>
      <w:outlineLvl w:val="5"/>
    </w:pPr>
    <w:rPr>
      <w:caps/>
      <w:color w:val="365F91"/>
      <w:spacing w:val="10"/>
      <w:sz w:val="20"/>
      <w:lang w:val="x-none" w:eastAsia="x-none"/>
    </w:rPr>
  </w:style>
  <w:style w:type="paragraph" w:styleId="Ttulo7">
    <w:name w:val="heading 7"/>
    <w:basedOn w:val="Normal"/>
    <w:next w:val="Normal"/>
    <w:link w:val="Ttulo7Car"/>
    <w:unhideWhenUsed/>
    <w:qFormat/>
    <w:rsid w:val="00DD11C9"/>
    <w:pPr>
      <w:spacing w:before="300"/>
      <w:outlineLvl w:val="6"/>
    </w:pPr>
    <w:rPr>
      <w:caps/>
      <w:color w:val="365F91"/>
      <w:spacing w:val="10"/>
      <w:sz w:val="20"/>
      <w:lang w:val="x-none" w:eastAsia="x-none"/>
    </w:rPr>
  </w:style>
  <w:style w:type="paragraph" w:styleId="Ttulo8">
    <w:name w:val="heading 8"/>
    <w:basedOn w:val="Normal"/>
    <w:next w:val="Normal"/>
    <w:link w:val="Ttulo8Car"/>
    <w:unhideWhenUsed/>
    <w:qFormat/>
    <w:rsid w:val="00DD11C9"/>
    <w:pPr>
      <w:spacing w:before="300"/>
      <w:outlineLvl w:val="7"/>
    </w:pPr>
    <w:rPr>
      <w:caps/>
      <w:spacing w:val="10"/>
      <w:sz w:val="18"/>
      <w:szCs w:val="18"/>
      <w:lang w:val="x-none" w:eastAsia="x-none"/>
    </w:rPr>
  </w:style>
  <w:style w:type="paragraph" w:styleId="Ttulo9">
    <w:name w:val="heading 9"/>
    <w:basedOn w:val="Normal"/>
    <w:next w:val="Normal"/>
    <w:link w:val="Ttulo9Car"/>
    <w:unhideWhenUsed/>
    <w:qFormat/>
    <w:rsid w:val="00DD11C9"/>
    <w:pPr>
      <w:spacing w:before="300"/>
      <w:outlineLvl w:val="8"/>
    </w:pPr>
    <w:rPr>
      <w:i/>
      <w:caps/>
      <w:spacing w:val="10"/>
      <w:sz w:val="18"/>
      <w:szCs w:val="18"/>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Symbol" w:hAnsi="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2z0">
    <w:name w:val="WW8Num2z0"/>
    <w:rPr>
      <w:rFonts w:ascii="Symbol" w:hAnsi="Symbol"/>
    </w:rPr>
  </w:style>
  <w:style w:type="character" w:customStyle="1" w:styleId="WW8Num3z0">
    <w:name w:val="WW8Num3z0"/>
    <w:rPr>
      <w:rFonts w:ascii="Symbol" w:hAnsi="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4z0">
    <w:name w:val="WW8Num4z0"/>
    <w:rPr>
      <w:rFonts w:ascii="Symbol" w:hAnsi="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5z0">
    <w:name w:val="WW8Num5z0"/>
    <w:rPr>
      <w:rFonts w:ascii="Tahoma" w:eastAsia="Times New Roman" w:hAnsi="Tahoma" w:cs="Tahoma"/>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0">
    <w:name w:val="WW8Num7z0"/>
    <w:rPr>
      <w:rFonts w:ascii="Symbol" w:hAnsi="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10z0">
    <w:name w:val="WW8Num10z0"/>
    <w:rPr>
      <w:rFonts w:ascii="Tahoma" w:eastAsia="Times New Roman" w:hAnsi="Tahoma" w:cs="Tahoma"/>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2z0">
    <w:name w:val="WW8Num12z0"/>
    <w:rPr>
      <w:rFonts w:ascii="Tahoma" w:eastAsia="Times New Roman" w:hAnsi="Tahoma" w:cs="Tahoma"/>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2z3">
    <w:name w:val="WW8Num12z3"/>
    <w:rPr>
      <w:rFonts w:ascii="Symbol" w:hAnsi="Symbol"/>
    </w:rPr>
  </w:style>
  <w:style w:type="character" w:customStyle="1" w:styleId="WW8Num13z0">
    <w:name w:val="WW8Num13z0"/>
    <w:rPr>
      <w:rFonts w:ascii="Wingdings" w:hAnsi="Wingdings"/>
    </w:rPr>
  </w:style>
  <w:style w:type="character" w:customStyle="1" w:styleId="WW8Num15z0">
    <w:name w:val="WW8Num15z0"/>
    <w:rPr>
      <w:rFonts w:ascii="Tahoma" w:eastAsia="Times New Roman" w:hAnsi="Tahoma" w:cs="Tahoma"/>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Wingdings" w:hAnsi="Wingdings"/>
    </w:rPr>
  </w:style>
  <w:style w:type="character" w:customStyle="1" w:styleId="WW8Num17z0">
    <w:name w:val="WW8Num17z0"/>
    <w:rPr>
      <w:rFonts w:ascii="Symbol" w:hAnsi="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basedOn w:val="Fuentedeprrafopredeter1"/>
  </w:style>
  <w:style w:type="paragraph" w:customStyle="1" w:styleId="Encabezado1">
    <w:name w:val="Encabezado1"/>
    <w:basedOn w:val="Normal"/>
    <w:next w:val="Textoindependiente"/>
    <w:pPr>
      <w:keepNext/>
      <w:spacing w:before="240" w:after="120"/>
    </w:pPr>
    <w:rPr>
      <w:rFonts w:ascii="Liberation Sans" w:eastAsia="DejaVu Sans" w:hAnsi="Liberation Sans" w:cs="Lohit Hindi"/>
      <w:sz w:val="28"/>
      <w:szCs w:val="28"/>
    </w:rPr>
  </w:style>
  <w:style w:type="paragraph" w:styleId="Textoindependiente">
    <w:name w:val="Body Text"/>
    <w:basedOn w:val="Normal"/>
    <w:pPr>
      <w:spacing w:after="120"/>
    </w:pPr>
  </w:style>
  <w:style w:type="paragraph" w:styleId="Lista">
    <w:name w:val="List"/>
    <w:basedOn w:val="Normal"/>
    <w:pPr>
      <w:ind w:left="283" w:hanging="283"/>
    </w:pPr>
  </w:style>
  <w:style w:type="paragraph" w:customStyle="1" w:styleId="Etiqueta">
    <w:name w:val="Etiqueta"/>
    <w:basedOn w:val="Normal"/>
    <w:pPr>
      <w:suppressLineNumbers/>
      <w:spacing w:before="120" w:after="120"/>
    </w:pPr>
    <w:rPr>
      <w:rFonts w:cs="Lohit Hindi"/>
      <w:i/>
      <w:iCs/>
      <w:szCs w:val="24"/>
    </w:rPr>
  </w:style>
  <w:style w:type="paragraph" w:customStyle="1" w:styleId="ndice">
    <w:name w:val="Índice"/>
    <w:basedOn w:val="Normal"/>
    <w:pPr>
      <w:suppressLineNumbers/>
    </w:pPr>
    <w:rPr>
      <w:rFonts w:cs="Lohit Hindi"/>
    </w:rPr>
  </w:style>
  <w:style w:type="paragraph" w:customStyle="1" w:styleId="Lista21">
    <w:name w:val="Lista 21"/>
    <w:basedOn w:val="Normal"/>
    <w:pPr>
      <w:ind w:left="566" w:hanging="283"/>
    </w:pPr>
  </w:style>
  <w:style w:type="paragraph" w:styleId="Sangradetextonormal">
    <w:name w:val="Body Text Indent"/>
    <w:basedOn w:val="Normal"/>
    <w:pPr>
      <w:spacing w:after="120"/>
      <w:ind w:left="283"/>
    </w:pPr>
  </w:style>
  <w:style w:type="paragraph" w:styleId="Encabezado">
    <w:name w:val="header"/>
    <w:basedOn w:val="Normal"/>
    <w:pPr>
      <w:tabs>
        <w:tab w:val="center" w:pos="4252"/>
        <w:tab w:val="right" w:pos="8504"/>
      </w:tabs>
    </w:pPr>
    <w:rPr>
      <w:szCs w:val="24"/>
    </w:rPr>
  </w:style>
  <w:style w:type="paragraph" w:styleId="Piedepgina">
    <w:name w:val="footer"/>
    <w:basedOn w:val="Normal"/>
    <w:pPr>
      <w:tabs>
        <w:tab w:val="center" w:pos="4252"/>
        <w:tab w:val="right" w:pos="8504"/>
      </w:tabs>
    </w:pPr>
  </w:style>
  <w:style w:type="paragraph" w:customStyle="1" w:styleId="DefinitionList">
    <w:name w:val="Definition List"/>
    <w:basedOn w:val="Normal"/>
    <w:next w:val="Normal"/>
    <w:pPr>
      <w:ind w:left="360"/>
    </w:pPr>
    <w:rPr>
      <w:szCs w:val="24"/>
      <w:lang w:val="nl-BE"/>
    </w:rPr>
  </w:style>
  <w:style w:type="paragraph" w:customStyle="1" w:styleId="DefinitionTerm">
    <w:name w:val="Definition Term"/>
    <w:basedOn w:val="Normal"/>
    <w:next w:val="DefinitionList"/>
    <w:rPr>
      <w:szCs w:val="24"/>
      <w:lang w:val="nl-BE"/>
    </w:r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table" w:styleId="Listaclara-nfasis5">
    <w:name w:val="Light List Accent 5"/>
    <w:basedOn w:val="Tablanormal"/>
    <w:uiPriority w:val="61"/>
    <w:rsid w:val="00DD11C9"/>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Ttulo1Car">
    <w:name w:val="Título 1 Car"/>
    <w:link w:val="Ttulo1"/>
    <w:rsid w:val="00DD11C9"/>
    <w:rPr>
      <w:b/>
      <w:bCs/>
      <w:caps/>
      <w:color w:val="FFFFFF"/>
      <w:spacing w:val="15"/>
      <w:shd w:val="clear" w:color="auto" w:fill="4F81BD"/>
    </w:rPr>
  </w:style>
  <w:style w:type="character" w:customStyle="1" w:styleId="Ttulo2Car">
    <w:name w:val="Título 2 Car"/>
    <w:link w:val="Ttulo2"/>
    <w:rsid w:val="00DD11C9"/>
    <w:rPr>
      <w:caps/>
      <w:spacing w:val="15"/>
      <w:shd w:val="clear" w:color="auto" w:fill="DBE5F1"/>
    </w:rPr>
  </w:style>
  <w:style w:type="character" w:customStyle="1" w:styleId="Ttulo3Car">
    <w:name w:val="Título 3 Car"/>
    <w:link w:val="Ttulo3"/>
    <w:rsid w:val="00DD11C9"/>
    <w:rPr>
      <w:caps/>
      <w:color w:val="243F60"/>
      <w:spacing w:val="15"/>
    </w:rPr>
  </w:style>
  <w:style w:type="character" w:customStyle="1" w:styleId="Ttulo4Car">
    <w:name w:val="Título 4 Car"/>
    <w:link w:val="Ttulo4"/>
    <w:rsid w:val="00DD11C9"/>
    <w:rPr>
      <w:caps/>
      <w:color w:val="365F91"/>
      <w:spacing w:val="10"/>
    </w:rPr>
  </w:style>
  <w:style w:type="character" w:customStyle="1" w:styleId="Ttulo5Car">
    <w:name w:val="Título 5 Car"/>
    <w:link w:val="Ttulo5"/>
    <w:rsid w:val="00DD11C9"/>
    <w:rPr>
      <w:caps/>
      <w:color w:val="365F91"/>
      <w:spacing w:val="10"/>
    </w:rPr>
  </w:style>
  <w:style w:type="character" w:customStyle="1" w:styleId="Ttulo6Car">
    <w:name w:val="Título 6 Car"/>
    <w:link w:val="Ttulo6"/>
    <w:rsid w:val="00DD11C9"/>
    <w:rPr>
      <w:caps/>
      <w:color w:val="365F91"/>
      <w:spacing w:val="10"/>
    </w:rPr>
  </w:style>
  <w:style w:type="character" w:customStyle="1" w:styleId="Ttulo7Car">
    <w:name w:val="Título 7 Car"/>
    <w:link w:val="Ttulo7"/>
    <w:rsid w:val="00DD11C9"/>
    <w:rPr>
      <w:caps/>
      <w:color w:val="365F91"/>
      <w:spacing w:val="10"/>
    </w:rPr>
  </w:style>
  <w:style w:type="character" w:customStyle="1" w:styleId="Ttulo8Car">
    <w:name w:val="Título 8 Car"/>
    <w:link w:val="Ttulo8"/>
    <w:rsid w:val="00DD11C9"/>
    <w:rPr>
      <w:caps/>
      <w:spacing w:val="10"/>
      <w:sz w:val="18"/>
      <w:szCs w:val="18"/>
    </w:rPr>
  </w:style>
  <w:style w:type="character" w:customStyle="1" w:styleId="Ttulo9Car">
    <w:name w:val="Título 9 Car"/>
    <w:link w:val="Ttulo9"/>
    <w:rsid w:val="00DD11C9"/>
    <w:rPr>
      <w:i/>
      <w:caps/>
      <w:spacing w:val="10"/>
      <w:sz w:val="18"/>
      <w:szCs w:val="18"/>
    </w:rPr>
  </w:style>
  <w:style w:type="paragraph" w:styleId="Epgrafe">
    <w:name w:val="caption"/>
    <w:basedOn w:val="Normal"/>
    <w:next w:val="Normal"/>
    <w:unhideWhenUsed/>
    <w:qFormat/>
    <w:rsid w:val="00DD11C9"/>
    <w:rPr>
      <w:b/>
      <w:bCs/>
      <w:color w:val="365F91"/>
      <w:sz w:val="16"/>
      <w:szCs w:val="16"/>
    </w:rPr>
  </w:style>
  <w:style w:type="paragraph" w:styleId="Ttulo">
    <w:name w:val="Title"/>
    <w:basedOn w:val="Normal"/>
    <w:next w:val="Normal"/>
    <w:link w:val="TtuloCar"/>
    <w:uiPriority w:val="10"/>
    <w:qFormat/>
    <w:rsid w:val="00DD11C9"/>
    <w:pPr>
      <w:spacing w:before="720"/>
    </w:pPr>
    <w:rPr>
      <w:caps/>
      <w:color w:val="4F81BD"/>
      <w:spacing w:val="10"/>
      <w:kern w:val="28"/>
      <w:sz w:val="52"/>
      <w:szCs w:val="52"/>
      <w:lang w:val="x-none" w:eastAsia="x-none"/>
    </w:rPr>
  </w:style>
  <w:style w:type="character" w:customStyle="1" w:styleId="TtuloCar">
    <w:name w:val="Título Car"/>
    <w:link w:val="Ttulo"/>
    <w:rsid w:val="00DD11C9"/>
    <w:rPr>
      <w:caps/>
      <w:color w:val="4F81BD"/>
      <w:spacing w:val="10"/>
      <w:kern w:val="28"/>
      <w:sz w:val="52"/>
      <w:szCs w:val="52"/>
    </w:rPr>
  </w:style>
  <w:style w:type="paragraph" w:styleId="Subttulo">
    <w:name w:val="Subtitle"/>
    <w:basedOn w:val="Normal"/>
    <w:next w:val="Normal"/>
    <w:link w:val="SubttuloCar"/>
    <w:qFormat/>
    <w:rsid w:val="00DD11C9"/>
    <w:pPr>
      <w:spacing w:after="1000"/>
    </w:pPr>
    <w:rPr>
      <w:caps/>
      <w:color w:val="595959"/>
      <w:spacing w:val="10"/>
      <w:szCs w:val="24"/>
      <w:lang w:val="x-none" w:eastAsia="x-none"/>
    </w:rPr>
  </w:style>
  <w:style w:type="character" w:customStyle="1" w:styleId="SubttuloCar">
    <w:name w:val="Subtítulo Car"/>
    <w:link w:val="Subttulo"/>
    <w:rsid w:val="00DD11C9"/>
    <w:rPr>
      <w:caps/>
      <w:color w:val="595959"/>
      <w:spacing w:val="10"/>
      <w:sz w:val="24"/>
      <w:szCs w:val="24"/>
    </w:rPr>
  </w:style>
  <w:style w:type="character" w:styleId="Textoennegrita">
    <w:name w:val="Strong"/>
    <w:qFormat/>
    <w:rsid w:val="00DD11C9"/>
    <w:rPr>
      <w:b/>
      <w:bCs/>
    </w:rPr>
  </w:style>
  <w:style w:type="character" w:styleId="nfasis">
    <w:name w:val="Emphasis"/>
    <w:uiPriority w:val="20"/>
    <w:qFormat/>
    <w:rsid w:val="00DD11C9"/>
    <w:rPr>
      <w:caps/>
      <w:color w:val="243F60"/>
      <w:spacing w:val="5"/>
    </w:rPr>
  </w:style>
  <w:style w:type="paragraph" w:styleId="Sinespaciado">
    <w:name w:val="No Spacing"/>
    <w:basedOn w:val="Normal"/>
    <w:link w:val="SinespaciadoCar"/>
    <w:qFormat/>
    <w:rsid w:val="00DD11C9"/>
    <w:rPr>
      <w:sz w:val="20"/>
      <w:lang w:val="x-none" w:eastAsia="x-none"/>
    </w:rPr>
  </w:style>
  <w:style w:type="character" w:customStyle="1" w:styleId="SinespaciadoCar">
    <w:name w:val="Sin espaciado Car"/>
    <w:link w:val="Sinespaciado"/>
    <w:rsid w:val="00DD11C9"/>
    <w:rPr>
      <w:sz w:val="20"/>
      <w:szCs w:val="20"/>
    </w:rPr>
  </w:style>
  <w:style w:type="paragraph" w:styleId="Prrafodelista">
    <w:name w:val="List Paragraph"/>
    <w:basedOn w:val="Normal"/>
    <w:qFormat/>
    <w:rsid w:val="00DD11C9"/>
    <w:pPr>
      <w:ind w:left="720"/>
      <w:contextualSpacing/>
    </w:pPr>
  </w:style>
  <w:style w:type="paragraph" w:styleId="Cita">
    <w:name w:val="Quote"/>
    <w:basedOn w:val="Normal"/>
    <w:next w:val="Normal"/>
    <w:link w:val="CitaCar"/>
    <w:qFormat/>
    <w:rsid w:val="00DD11C9"/>
    <w:rPr>
      <w:i/>
      <w:iCs/>
      <w:sz w:val="20"/>
      <w:lang w:val="x-none" w:eastAsia="x-none"/>
    </w:rPr>
  </w:style>
  <w:style w:type="character" w:customStyle="1" w:styleId="CitaCar">
    <w:name w:val="Cita Car"/>
    <w:link w:val="Cita"/>
    <w:rsid w:val="00DD11C9"/>
    <w:rPr>
      <w:i/>
      <w:iCs/>
      <w:sz w:val="20"/>
      <w:szCs w:val="20"/>
    </w:rPr>
  </w:style>
  <w:style w:type="paragraph" w:styleId="Citadestacada">
    <w:name w:val="Intense Quote"/>
    <w:basedOn w:val="Normal"/>
    <w:next w:val="Normal"/>
    <w:link w:val="CitadestacadaCar"/>
    <w:qFormat/>
    <w:rsid w:val="00DD11C9"/>
    <w:pPr>
      <w:pBdr>
        <w:top w:val="single" w:sz="4" w:space="10" w:color="4F81BD"/>
        <w:left w:val="single" w:sz="4" w:space="10" w:color="4F81BD"/>
      </w:pBdr>
      <w:ind w:left="1296" w:right="1152"/>
    </w:pPr>
    <w:rPr>
      <w:i/>
      <w:iCs/>
      <w:color w:val="4F81BD"/>
      <w:sz w:val="20"/>
      <w:lang w:val="x-none" w:eastAsia="x-none"/>
    </w:rPr>
  </w:style>
  <w:style w:type="character" w:customStyle="1" w:styleId="CitadestacadaCar">
    <w:name w:val="Cita destacada Car"/>
    <w:link w:val="Citadestacada"/>
    <w:rsid w:val="00DD11C9"/>
    <w:rPr>
      <w:i/>
      <w:iCs/>
      <w:color w:val="4F81BD"/>
      <w:sz w:val="20"/>
      <w:szCs w:val="20"/>
    </w:rPr>
  </w:style>
  <w:style w:type="character" w:styleId="nfasissutil">
    <w:name w:val="Subtle Emphasis"/>
    <w:qFormat/>
    <w:rsid w:val="00DD11C9"/>
    <w:rPr>
      <w:i/>
      <w:iCs/>
      <w:color w:val="243F60"/>
    </w:rPr>
  </w:style>
  <w:style w:type="character" w:styleId="nfasisintenso">
    <w:name w:val="Intense Emphasis"/>
    <w:qFormat/>
    <w:rsid w:val="00DD11C9"/>
    <w:rPr>
      <w:b/>
      <w:bCs/>
      <w:caps/>
      <w:color w:val="243F60"/>
      <w:spacing w:val="10"/>
    </w:rPr>
  </w:style>
  <w:style w:type="character" w:styleId="Referenciasutil">
    <w:name w:val="Subtle Reference"/>
    <w:qFormat/>
    <w:rsid w:val="00DD11C9"/>
    <w:rPr>
      <w:b/>
      <w:bCs/>
      <w:color w:val="4F81BD"/>
    </w:rPr>
  </w:style>
  <w:style w:type="character" w:styleId="Referenciaintensa">
    <w:name w:val="Intense Reference"/>
    <w:qFormat/>
    <w:rsid w:val="00DD11C9"/>
    <w:rPr>
      <w:b/>
      <w:bCs/>
      <w:i/>
      <w:iCs/>
      <w:caps/>
      <w:color w:val="4F81BD"/>
    </w:rPr>
  </w:style>
  <w:style w:type="character" w:styleId="Ttulodellibro">
    <w:name w:val="Book Title"/>
    <w:qFormat/>
    <w:rsid w:val="00DD11C9"/>
    <w:rPr>
      <w:b/>
      <w:bCs/>
      <w:i/>
      <w:iCs/>
      <w:spacing w:val="9"/>
    </w:rPr>
  </w:style>
  <w:style w:type="paragraph" w:styleId="TtulodeTDC">
    <w:name w:val="TOC Heading"/>
    <w:basedOn w:val="Ttulo1"/>
    <w:next w:val="Normal"/>
    <w:unhideWhenUsed/>
    <w:qFormat/>
    <w:rsid w:val="00DD11C9"/>
    <w:pPr>
      <w:outlineLvl w:val="9"/>
    </w:pPr>
    <w:rPr>
      <w:lang w:bidi="en-US"/>
    </w:rPr>
  </w:style>
  <w:style w:type="table" w:styleId="Tablaconcuadrcula">
    <w:name w:val="Table Grid"/>
    <w:basedOn w:val="Tablanormal"/>
    <w:uiPriority w:val="59"/>
    <w:rsid w:val="00013C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Cuadrculaclara-nfasis5">
    <w:name w:val="Light Grid Accent 5"/>
    <w:basedOn w:val="Tablanormal"/>
    <w:uiPriority w:val="62"/>
    <w:rsid w:val="00013C2C"/>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pple-converted-space">
    <w:name w:val="apple-converted-space"/>
    <w:rsid w:val="00DA7143"/>
  </w:style>
  <w:style w:type="character" w:customStyle="1" w:styleId="WW8Num9z0">
    <w:name w:val="WW8Num9z0"/>
    <w:rsid w:val="0087275E"/>
    <w:rPr>
      <w:rFonts w:ascii="Wingdings" w:hAnsi="Wingdings" w:cs="Wingdings"/>
    </w:rPr>
  </w:style>
  <w:style w:type="character" w:customStyle="1" w:styleId="WW8Num13z1">
    <w:name w:val="WW8Num13z1"/>
    <w:rsid w:val="0087275E"/>
    <w:rPr>
      <w:rFonts w:ascii="Courier New" w:hAnsi="Courier New" w:cs="Courier New"/>
    </w:rPr>
  </w:style>
  <w:style w:type="character" w:customStyle="1" w:styleId="WW8Num13z2">
    <w:name w:val="WW8Num13z2"/>
    <w:rsid w:val="0087275E"/>
    <w:rPr>
      <w:rFonts w:ascii="Wingdings" w:hAnsi="Wingdings" w:cs="Wingdings"/>
    </w:rPr>
  </w:style>
  <w:style w:type="character" w:customStyle="1" w:styleId="WW8Num14z0">
    <w:name w:val="WW8Num14z0"/>
    <w:rsid w:val="0087275E"/>
    <w:rPr>
      <w:rFonts w:ascii="Symbol" w:hAnsi="Symbol" w:cs="Symbol"/>
    </w:rPr>
  </w:style>
  <w:style w:type="character" w:customStyle="1" w:styleId="WW8Num14z1">
    <w:name w:val="WW8Num14z1"/>
    <w:rsid w:val="0087275E"/>
    <w:rPr>
      <w:rFonts w:ascii="Courier New" w:hAnsi="Courier New" w:cs="Courier New"/>
    </w:rPr>
  </w:style>
  <w:style w:type="character" w:customStyle="1" w:styleId="WW8Num14z2">
    <w:name w:val="WW8Num14z2"/>
    <w:rsid w:val="0087275E"/>
    <w:rPr>
      <w:rFonts w:ascii="Wingdings" w:hAnsi="Wingdings" w:cs="Wingdings"/>
    </w:rPr>
  </w:style>
  <w:style w:type="character" w:customStyle="1" w:styleId="WW8Num16z1">
    <w:name w:val="WW8Num16z1"/>
    <w:rsid w:val="0087275E"/>
    <w:rPr>
      <w:rFonts w:ascii="Courier New" w:hAnsi="Courier New" w:cs="Courier New"/>
    </w:rPr>
  </w:style>
  <w:style w:type="character" w:customStyle="1" w:styleId="WW8Num16z2">
    <w:name w:val="WW8Num16z2"/>
    <w:rsid w:val="0087275E"/>
    <w:rPr>
      <w:rFonts w:ascii="Wingdings" w:hAnsi="Wingdings" w:cs="Wingdings"/>
    </w:rPr>
  </w:style>
  <w:style w:type="character" w:customStyle="1" w:styleId="WW8Num18z0">
    <w:name w:val="WW8Num18z0"/>
    <w:rsid w:val="0087275E"/>
    <w:rPr>
      <w:rFonts w:ascii="Symbol" w:hAnsi="Symbol" w:cs="Symbol"/>
    </w:rPr>
  </w:style>
  <w:style w:type="character" w:customStyle="1" w:styleId="WW8Num18z1">
    <w:name w:val="WW8Num18z1"/>
    <w:rsid w:val="0087275E"/>
    <w:rPr>
      <w:rFonts w:ascii="Courier New" w:hAnsi="Courier New" w:cs="Courier New"/>
    </w:rPr>
  </w:style>
  <w:style w:type="character" w:customStyle="1" w:styleId="WW8Num18z2">
    <w:name w:val="WW8Num18z2"/>
    <w:rsid w:val="0087275E"/>
    <w:rPr>
      <w:rFonts w:ascii="Wingdings" w:hAnsi="Wingdings" w:cs="Wingdings"/>
    </w:rPr>
  </w:style>
  <w:style w:type="character" w:customStyle="1" w:styleId="WW8Num20z0">
    <w:name w:val="WW8Num20z0"/>
    <w:rsid w:val="0087275E"/>
    <w:rPr>
      <w:rFonts w:ascii="Symbol" w:hAnsi="Symbol" w:cs="Symbol"/>
    </w:rPr>
  </w:style>
  <w:style w:type="character" w:customStyle="1" w:styleId="WW8Num20z1">
    <w:name w:val="WW8Num20z1"/>
    <w:rsid w:val="0087275E"/>
    <w:rPr>
      <w:rFonts w:ascii="Courier New" w:hAnsi="Courier New" w:cs="Courier New"/>
    </w:rPr>
  </w:style>
  <w:style w:type="character" w:customStyle="1" w:styleId="WW8Num20z2">
    <w:name w:val="WW8Num20z2"/>
    <w:rsid w:val="0087275E"/>
    <w:rPr>
      <w:rFonts w:ascii="Wingdings" w:hAnsi="Wingdings" w:cs="Wingdings"/>
    </w:rPr>
  </w:style>
  <w:style w:type="character" w:customStyle="1" w:styleId="WW8Num22z0">
    <w:name w:val="WW8Num22z0"/>
    <w:rsid w:val="0087275E"/>
    <w:rPr>
      <w:rFonts w:ascii="Symbol" w:hAnsi="Symbol" w:cs="Symbol"/>
    </w:rPr>
  </w:style>
  <w:style w:type="character" w:customStyle="1" w:styleId="WW8Num22z1">
    <w:name w:val="WW8Num22z1"/>
    <w:rsid w:val="0087275E"/>
    <w:rPr>
      <w:rFonts w:ascii="Courier New" w:hAnsi="Courier New" w:cs="Courier New"/>
    </w:rPr>
  </w:style>
  <w:style w:type="character" w:customStyle="1" w:styleId="WW8Num22z2">
    <w:name w:val="WW8Num22z2"/>
    <w:rsid w:val="0087275E"/>
    <w:rPr>
      <w:rFonts w:ascii="Wingdings" w:hAnsi="Wingdings" w:cs="Wingdings"/>
    </w:rPr>
  </w:style>
  <w:style w:type="character" w:customStyle="1" w:styleId="WW8Num23z0">
    <w:name w:val="WW8Num23z0"/>
    <w:rsid w:val="0087275E"/>
    <w:rPr>
      <w:rFonts w:ascii="Symbol" w:hAnsi="Symbol" w:cs="Symbol"/>
    </w:rPr>
  </w:style>
  <w:style w:type="character" w:customStyle="1" w:styleId="WW8Num23z1">
    <w:name w:val="WW8Num23z1"/>
    <w:rsid w:val="0087275E"/>
    <w:rPr>
      <w:rFonts w:ascii="Courier New" w:hAnsi="Courier New" w:cs="Courier New"/>
    </w:rPr>
  </w:style>
  <w:style w:type="character" w:customStyle="1" w:styleId="WW8Num23z2">
    <w:name w:val="WW8Num23z2"/>
    <w:rsid w:val="0087275E"/>
    <w:rPr>
      <w:rFonts w:ascii="Wingdings" w:hAnsi="Wingdings" w:cs="Wingdings"/>
    </w:rPr>
  </w:style>
  <w:style w:type="character" w:customStyle="1" w:styleId="WW8Num24z0">
    <w:name w:val="WW8Num24z0"/>
    <w:rsid w:val="0087275E"/>
    <w:rPr>
      <w:rFonts w:ascii="Symbol" w:hAnsi="Symbol" w:cs="Symbol"/>
    </w:rPr>
  </w:style>
  <w:style w:type="character" w:customStyle="1" w:styleId="WW8Num24z1">
    <w:name w:val="WW8Num24z1"/>
    <w:rsid w:val="0087275E"/>
    <w:rPr>
      <w:rFonts w:ascii="Courier New" w:hAnsi="Courier New" w:cs="Courier New"/>
    </w:rPr>
  </w:style>
  <w:style w:type="character" w:customStyle="1" w:styleId="WW8Num24z2">
    <w:name w:val="WW8Num24z2"/>
    <w:rsid w:val="0087275E"/>
    <w:rPr>
      <w:rFonts w:ascii="Wingdings" w:hAnsi="Wingdings" w:cs="Wingdings"/>
    </w:rPr>
  </w:style>
  <w:style w:type="character" w:customStyle="1" w:styleId="WW8Num25z0">
    <w:name w:val="WW8Num25z0"/>
    <w:rsid w:val="0087275E"/>
    <w:rPr>
      <w:rFonts w:ascii="Symbol" w:hAnsi="Symbol" w:cs="Symbol"/>
    </w:rPr>
  </w:style>
  <w:style w:type="character" w:customStyle="1" w:styleId="WW8Num25z1">
    <w:name w:val="WW8Num25z1"/>
    <w:rsid w:val="0087275E"/>
    <w:rPr>
      <w:rFonts w:ascii="Courier New" w:hAnsi="Courier New" w:cs="Courier New"/>
    </w:rPr>
  </w:style>
  <w:style w:type="character" w:customStyle="1" w:styleId="WW8Num25z2">
    <w:name w:val="WW8Num25z2"/>
    <w:rsid w:val="0087275E"/>
    <w:rPr>
      <w:rFonts w:ascii="Wingdings" w:hAnsi="Wingdings" w:cs="Wingdings"/>
    </w:rPr>
  </w:style>
  <w:style w:type="character" w:customStyle="1" w:styleId="WW8Num26z0">
    <w:name w:val="WW8Num26z0"/>
    <w:rsid w:val="0087275E"/>
    <w:rPr>
      <w:rFonts w:ascii="Symbol" w:hAnsi="Symbol" w:cs="Symbol"/>
    </w:rPr>
  </w:style>
  <w:style w:type="character" w:customStyle="1" w:styleId="WW8Num26z1">
    <w:name w:val="WW8Num26z1"/>
    <w:rsid w:val="0087275E"/>
    <w:rPr>
      <w:rFonts w:ascii="Courier New" w:hAnsi="Courier New" w:cs="Courier New"/>
    </w:rPr>
  </w:style>
  <w:style w:type="character" w:customStyle="1" w:styleId="WW8Num26z2">
    <w:name w:val="WW8Num26z2"/>
    <w:rsid w:val="0087275E"/>
    <w:rPr>
      <w:rFonts w:ascii="Wingdings" w:hAnsi="Wingdings" w:cs="Wingdings"/>
    </w:rPr>
  </w:style>
  <w:style w:type="character" w:customStyle="1" w:styleId="WW8Num27z0">
    <w:name w:val="WW8Num27z0"/>
    <w:rsid w:val="0087275E"/>
    <w:rPr>
      <w:rFonts w:ascii="Symbol" w:hAnsi="Symbol" w:cs="Symbol"/>
    </w:rPr>
  </w:style>
  <w:style w:type="character" w:customStyle="1" w:styleId="WW8Num27z1">
    <w:name w:val="WW8Num27z1"/>
    <w:rsid w:val="0087275E"/>
    <w:rPr>
      <w:rFonts w:ascii="Courier New" w:hAnsi="Courier New" w:cs="Courier New"/>
    </w:rPr>
  </w:style>
  <w:style w:type="character" w:customStyle="1" w:styleId="WW8Num27z2">
    <w:name w:val="WW8Num27z2"/>
    <w:rsid w:val="0087275E"/>
    <w:rPr>
      <w:rFonts w:ascii="Wingdings" w:hAnsi="Wingdings" w:cs="Wingdings"/>
    </w:rPr>
  </w:style>
  <w:style w:type="character" w:customStyle="1" w:styleId="Fuentedeprrafopredeter2">
    <w:name w:val="Fuente de párrafo predeter.2"/>
    <w:rsid w:val="0087275E"/>
  </w:style>
  <w:style w:type="character" w:customStyle="1" w:styleId="TextosinformatoCar">
    <w:name w:val="Texto sin formato Car"/>
    <w:rsid w:val="0087275E"/>
    <w:rPr>
      <w:rFonts w:ascii="Courier New" w:hAnsi="Courier New" w:cs="Courier New"/>
      <w:lang w:val="es-ES_tradnl"/>
    </w:rPr>
  </w:style>
  <w:style w:type="paragraph" w:customStyle="1" w:styleId="Heading">
    <w:name w:val="Heading"/>
    <w:basedOn w:val="Normal"/>
    <w:next w:val="Normal"/>
    <w:rsid w:val="0087275E"/>
    <w:pPr>
      <w:suppressAutoHyphens/>
      <w:spacing w:before="720"/>
    </w:pPr>
    <w:rPr>
      <w:caps/>
      <w:color w:val="4F81BD"/>
      <w:spacing w:val="10"/>
      <w:kern w:val="1"/>
      <w:sz w:val="52"/>
      <w:szCs w:val="52"/>
      <w:lang w:val="x-none" w:eastAsia="zh-CN"/>
    </w:rPr>
  </w:style>
  <w:style w:type="paragraph" w:customStyle="1" w:styleId="Index">
    <w:name w:val="Index"/>
    <w:basedOn w:val="Normal"/>
    <w:rsid w:val="0087275E"/>
    <w:pPr>
      <w:suppressLineNumbers/>
      <w:suppressAutoHyphens/>
    </w:pPr>
    <w:rPr>
      <w:rFonts w:cs="Lohit Hindi"/>
      <w:lang w:eastAsia="zh-CN"/>
    </w:rPr>
  </w:style>
  <w:style w:type="paragraph" w:customStyle="1" w:styleId="Epgrafe1">
    <w:name w:val="Epígrafe1"/>
    <w:basedOn w:val="Normal"/>
    <w:next w:val="Normal"/>
    <w:rsid w:val="0087275E"/>
    <w:pPr>
      <w:suppressAutoHyphens/>
    </w:pPr>
    <w:rPr>
      <w:b/>
      <w:bCs/>
      <w:color w:val="365F91"/>
      <w:sz w:val="16"/>
      <w:szCs w:val="16"/>
      <w:lang w:eastAsia="zh-CN"/>
    </w:rPr>
  </w:style>
  <w:style w:type="paragraph" w:customStyle="1" w:styleId="Textosinformato1">
    <w:name w:val="Texto sin formato1"/>
    <w:basedOn w:val="Normal"/>
    <w:rsid w:val="0087275E"/>
    <w:pPr>
      <w:suppressAutoHyphens/>
      <w:jc w:val="left"/>
    </w:pPr>
    <w:rPr>
      <w:rFonts w:ascii="Courier New" w:hAnsi="Courier New" w:cs="Courier New"/>
      <w:sz w:val="20"/>
      <w:lang w:val="es-ES_tradnl" w:eastAsia="zh-CN"/>
    </w:rPr>
  </w:style>
  <w:style w:type="paragraph" w:customStyle="1" w:styleId="TableContents">
    <w:name w:val="Table Contents"/>
    <w:basedOn w:val="Normal"/>
    <w:rsid w:val="0087275E"/>
    <w:pPr>
      <w:suppressLineNumbers/>
      <w:suppressAutoHyphens/>
    </w:pPr>
    <w:rPr>
      <w:lang w:eastAsia="zh-CN"/>
    </w:rPr>
  </w:style>
  <w:style w:type="paragraph" w:customStyle="1" w:styleId="TableHeading">
    <w:name w:val="Table Heading"/>
    <w:basedOn w:val="TableContents"/>
    <w:rsid w:val="0087275E"/>
    <w:pPr>
      <w:jc w:val="center"/>
    </w:pPr>
    <w:rPr>
      <w:b/>
      <w:bCs/>
    </w:rPr>
  </w:style>
  <w:style w:type="paragraph" w:customStyle="1" w:styleId="Framecontents">
    <w:name w:val="Frame contents"/>
    <w:basedOn w:val="Textoindependiente"/>
    <w:rsid w:val="0087275E"/>
    <w:pPr>
      <w:suppressAutoHyphens/>
    </w:pPr>
    <w:rPr>
      <w:lang w:eastAsia="zh-CN"/>
    </w:rPr>
  </w:style>
  <w:style w:type="character" w:styleId="Refdenotaalpie">
    <w:name w:val="footnote reference"/>
    <w:rsid w:val="00442E07"/>
    <w:rPr>
      <w:vertAlign w:val="superscript"/>
    </w:rPr>
  </w:style>
  <w:style w:type="paragraph" w:styleId="Textonotapie">
    <w:name w:val="footnote text"/>
    <w:basedOn w:val="Normal"/>
    <w:link w:val="TextonotapieCar"/>
    <w:uiPriority w:val="99"/>
    <w:semiHidden/>
    <w:unhideWhenUsed/>
    <w:rsid w:val="00141B09"/>
    <w:rPr>
      <w:sz w:val="20"/>
    </w:rPr>
  </w:style>
  <w:style w:type="character" w:customStyle="1" w:styleId="TextonotapieCar">
    <w:name w:val="Texto nota pie Car"/>
    <w:link w:val="Textonotapie"/>
    <w:uiPriority w:val="99"/>
    <w:semiHidden/>
    <w:rsid w:val="00141B09"/>
    <w:rPr>
      <w:lang w:val="es-CO" w:eastAsia="es-CO"/>
    </w:rPr>
  </w:style>
  <w:style w:type="paragraph" w:styleId="NormalWeb">
    <w:name w:val="Normal (Web)"/>
    <w:basedOn w:val="Normal"/>
    <w:uiPriority w:val="99"/>
    <w:unhideWhenUsed/>
    <w:rsid w:val="008B1F93"/>
    <w:pPr>
      <w:spacing w:before="100" w:beforeAutospacing="1" w:after="100" w:afterAutospacing="1"/>
      <w:jc w:val="left"/>
    </w:pPr>
    <w:rPr>
      <w:rFonts w:ascii="Times New Roman" w:hAnsi="Times New Roman"/>
      <w:szCs w:val="24"/>
      <w:lang w:eastAsia="es-MX"/>
    </w:rPr>
  </w:style>
  <w:style w:type="paragraph" w:styleId="Textodeglobo">
    <w:name w:val="Balloon Text"/>
    <w:basedOn w:val="Normal"/>
    <w:link w:val="TextodegloboCar"/>
    <w:uiPriority w:val="99"/>
    <w:semiHidden/>
    <w:unhideWhenUsed/>
    <w:rsid w:val="001A4594"/>
    <w:rPr>
      <w:rFonts w:ascii="Tahoma" w:hAnsi="Tahoma" w:cs="Tahoma"/>
      <w:sz w:val="16"/>
      <w:szCs w:val="16"/>
    </w:rPr>
  </w:style>
  <w:style w:type="character" w:customStyle="1" w:styleId="TextodegloboCar">
    <w:name w:val="Texto de globo Car"/>
    <w:basedOn w:val="Fuentedeprrafopredeter"/>
    <w:link w:val="Textodeglobo"/>
    <w:uiPriority w:val="99"/>
    <w:semiHidden/>
    <w:rsid w:val="001A4594"/>
    <w:rPr>
      <w:rFonts w:ascii="Tahoma" w:hAnsi="Tahoma" w:cs="Tahoma"/>
      <w:sz w:val="16"/>
      <w:szCs w:val="16"/>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1495993">
      <w:bodyDiv w:val="1"/>
      <w:marLeft w:val="0"/>
      <w:marRight w:val="0"/>
      <w:marTop w:val="0"/>
      <w:marBottom w:val="0"/>
      <w:divBdr>
        <w:top w:val="none" w:sz="0" w:space="0" w:color="auto"/>
        <w:left w:val="none" w:sz="0" w:space="0" w:color="auto"/>
        <w:bottom w:val="none" w:sz="0" w:space="0" w:color="auto"/>
        <w:right w:val="none" w:sz="0" w:space="0" w:color="auto"/>
      </w:divBdr>
      <w:divsChild>
        <w:div w:id="875044751">
          <w:marLeft w:val="0"/>
          <w:marRight w:val="0"/>
          <w:marTop w:val="0"/>
          <w:marBottom w:val="0"/>
          <w:divBdr>
            <w:top w:val="none" w:sz="0" w:space="0" w:color="auto"/>
            <w:left w:val="none" w:sz="0" w:space="0" w:color="auto"/>
            <w:bottom w:val="none" w:sz="0" w:space="0" w:color="auto"/>
            <w:right w:val="none" w:sz="0" w:space="0" w:color="auto"/>
          </w:divBdr>
        </w:div>
        <w:div w:id="1069811600">
          <w:marLeft w:val="0"/>
          <w:marRight w:val="0"/>
          <w:marTop w:val="0"/>
          <w:marBottom w:val="0"/>
          <w:divBdr>
            <w:top w:val="none" w:sz="0" w:space="0" w:color="auto"/>
            <w:left w:val="none" w:sz="0" w:space="0" w:color="auto"/>
            <w:bottom w:val="none" w:sz="0" w:space="0" w:color="auto"/>
            <w:right w:val="none" w:sz="0" w:space="0" w:color="auto"/>
          </w:divBdr>
        </w:div>
        <w:div w:id="1331711447">
          <w:marLeft w:val="0"/>
          <w:marRight w:val="0"/>
          <w:marTop w:val="0"/>
          <w:marBottom w:val="0"/>
          <w:divBdr>
            <w:top w:val="none" w:sz="0" w:space="0" w:color="auto"/>
            <w:left w:val="none" w:sz="0" w:space="0" w:color="auto"/>
            <w:bottom w:val="none" w:sz="0" w:space="0" w:color="auto"/>
            <w:right w:val="none" w:sz="0" w:space="0" w:color="auto"/>
          </w:divBdr>
        </w:div>
      </w:divsChild>
    </w:div>
    <w:div w:id="969094673">
      <w:bodyDiv w:val="1"/>
      <w:marLeft w:val="0"/>
      <w:marRight w:val="0"/>
      <w:marTop w:val="0"/>
      <w:marBottom w:val="0"/>
      <w:divBdr>
        <w:top w:val="none" w:sz="0" w:space="0" w:color="auto"/>
        <w:left w:val="none" w:sz="0" w:space="0" w:color="auto"/>
        <w:bottom w:val="none" w:sz="0" w:space="0" w:color="auto"/>
        <w:right w:val="none" w:sz="0" w:space="0" w:color="auto"/>
      </w:divBdr>
      <w:divsChild>
        <w:div w:id="899752894">
          <w:marLeft w:val="0"/>
          <w:marRight w:val="0"/>
          <w:marTop w:val="0"/>
          <w:marBottom w:val="0"/>
          <w:divBdr>
            <w:top w:val="none" w:sz="0" w:space="0" w:color="auto"/>
            <w:left w:val="none" w:sz="0" w:space="0" w:color="auto"/>
            <w:bottom w:val="none" w:sz="0" w:space="0" w:color="auto"/>
            <w:right w:val="none" w:sz="0" w:space="0" w:color="auto"/>
          </w:divBdr>
          <w:divsChild>
            <w:div w:id="167164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140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s.wikipedia.org/wiki/Sistema_Operativo" TargetMode="External"/><Relationship Id="rId18" Type="http://schemas.openxmlformats.org/officeDocument/2006/relationships/hyperlink" Target="http://es.wikipedia.org/wiki/Lenguaje_de_bajo_nivel" TargetMode="External"/><Relationship Id="rId26" Type="http://schemas.openxmlformats.org/officeDocument/2006/relationships/footer" Target="footer2.xml"/><Relationship Id="rId39" Type="http://schemas.openxmlformats.org/officeDocument/2006/relationships/footer" Target="footer7.xml"/><Relationship Id="rId3" Type="http://schemas.openxmlformats.org/officeDocument/2006/relationships/styles" Target="styles.xml"/><Relationship Id="rId21" Type="http://schemas.openxmlformats.org/officeDocument/2006/relationships/hyperlink" Target="http://es.wikipedia.org/wiki/Dispositivos_perif%C3%A9ricos" TargetMode="External"/><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http://es.wikipedia.org/wiki/B_(lenguaje_de_programaci%C3%B3n)" TargetMode="External"/><Relationship Id="rId17" Type="http://schemas.openxmlformats.org/officeDocument/2006/relationships/hyperlink" Target="http://es.wikipedia.org/wiki/Lenguajes_de_alto_nivel" TargetMode="External"/><Relationship Id="rId25" Type="http://schemas.openxmlformats.org/officeDocument/2006/relationships/header" Target="header3.xml"/><Relationship Id="rId33" Type="http://schemas.openxmlformats.org/officeDocument/2006/relationships/image" Target="media/image3.png"/><Relationship Id="rId38"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es.wikipedia.org/wiki/Lenguaje_de_bajo_nivel" TargetMode="External"/><Relationship Id="rId20" Type="http://schemas.openxmlformats.org/officeDocument/2006/relationships/hyperlink" Target="http://es.wikipedia.org/wiki/Memoria_de_ordenador" TargetMode="External"/><Relationship Id="rId29" Type="http://schemas.openxmlformats.org/officeDocument/2006/relationships/footer" Target="footer4.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s.wikipedia.org/wiki/Laboratorios_Bell" TargetMode="External"/><Relationship Id="rId24" Type="http://schemas.openxmlformats.org/officeDocument/2006/relationships/header" Target="header2.xml"/><Relationship Id="rId32" Type="http://schemas.openxmlformats.org/officeDocument/2006/relationships/hyperlink" Target="http://www.modelo.edu.mx/univ/virtech/" TargetMode="External"/><Relationship Id="rId37" Type="http://schemas.openxmlformats.org/officeDocument/2006/relationships/footer" Target="footer6.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es.wikipedia.org/wiki/Lenguaje_de_medio_nivel" TargetMode="External"/><Relationship Id="rId23" Type="http://schemas.openxmlformats.org/officeDocument/2006/relationships/footer" Target="footer1.xml"/><Relationship Id="rId28" Type="http://schemas.openxmlformats.org/officeDocument/2006/relationships/header" Target="header4.xml"/><Relationship Id="rId36" Type="http://schemas.openxmlformats.org/officeDocument/2006/relationships/footer" Target="footer5.xml"/><Relationship Id="rId10" Type="http://schemas.openxmlformats.org/officeDocument/2006/relationships/hyperlink" Target="http://es.wikipedia.org/wiki/Dennis_M._Ritchie" TargetMode="External"/><Relationship Id="rId19" Type="http://schemas.openxmlformats.org/officeDocument/2006/relationships/hyperlink" Target="http://es.wikipedia.org/wiki/Lenguaje_ensamblador" TargetMode="External"/><Relationship Id="rId31" Type="http://schemas.openxmlformats.org/officeDocument/2006/relationships/hyperlink" Target="http://www.lawebdelprogrmamador.com/" TargetMode="External"/><Relationship Id="rId4" Type="http://schemas.microsoft.com/office/2007/relationships/stylesWithEffects" Target="stylesWithEffects.xml"/><Relationship Id="rId9" Type="http://schemas.openxmlformats.org/officeDocument/2006/relationships/hyperlink" Target="http://es.wikipedia.org/wiki/1972" TargetMode="External"/><Relationship Id="rId14" Type="http://schemas.openxmlformats.org/officeDocument/2006/relationships/hyperlink" Target="http://es.wikipedia.org/wiki/Unix"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hyperlink" Target="http://manuales.astalaweb.com/Manuales/C.asp" TargetMode="External"/><Relationship Id="rId35" Type="http://schemas.openxmlformats.org/officeDocument/2006/relationships/header" Target="header6.xml"/></Relationships>
</file>

<file path=word/_rels/footnotes.xml.rels><?xml version="1.0" encoding="UTF-8" standalone="yes"?>
<Relationships xmlns="http://schemas.openxmlformats.org/package/2006/relationships"><Relationship Id="rId3" Type="http://schemas.openxmlformats.org/officeDocument/2006/relationships/hyperlink" Target="http://es.wikipedia.org/wiki/C_(lenguaje_de_programaci%C3%B3n)" TargetMode="External"/><Relationship Id="rId2" Type="http://schemas.openxmlformats.org/officeDocument/2006/relationships/hyperlink" Target="http://es.wikipedia.org/wiki/Programaci%C3%B3n_estructurada" TargetMode="External"/><Relationship Id="rId1" Type="http://schemas.openxmlformats.org/officeDocument/2006/relationships/hyperlink" Target="http://es.wikipedia.org/wiki/Programaci%C3%B3n"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media/image10.jpeg"/><Relationship Id="rId1" Type="http://schemas.openxmlformats.org/officeDocument/2006/relationships/image" Target="media/image1.jpeg"/><Relationship Id="rId4" Type="http://schemas.openxmlformats.org/officeDocument/2006/relationships/image" Target="media/image20.emf"/></Relationships>
</file>

<file path=word/_rels/header3.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media/image10.jpeg"/><Relationship Id="rId1" Type="http://schemas.openxmlformats.org/officeDocument/2006/relationships/image" Target="media/image1.jpeg"/><Relationship Id="rId4" Type="http://schemas.openxmlformats.org/officeDocument/2006/relationships/image" Target="media/image20.emf"/></Relationships>
</file>

<file path=word/_rels/header6.xml.rels><?xml version="1.0" encoding="UTF-8" standalone="yes"?>
<Relationships xmlns="http://schemas.openxmlformats.org/package/2006/relationships"><Relationship Id="rId3" Type="http://schemas.openxmlformats.org/officeDocument/2006/relationships/image" Target="media/image1.jpeg"/><Relationship Id="rId2" Type="http://schemas.openxmlformats.org/officeDocument/2006/relationships/image" Target="media/image20.emf"/><Relationship Id="rId1" Type="http://schemas.openxmlformats.org/officeDocument/2006/relationships/image" Target="media/image2.emf"/><Relationship Id="rId4" Type="http://schemas.openxmlformats.org/officeDocument/2006/relationships/image" Target="media/image10.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F5056A-A8B1-44A5-9385-8CC0DD8AE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12</Pages>
  <Words>3317</Words>
  <Characters>18249</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UNIVERSIDAD SANTO TOMAS</vt:lpstr>
    </vt:vector>
  </TitlesOfParts>
  <Company>Toshiba</Company>
  <LinksUpToDate>false</LinksUpToDate>
  <CharactersWithSpaces>21523</CharactersWithSpaces>
  <SharedDoc>false</SharedDoc>
  <HLinks>
    <vt:vector size="114" baseType="variant">
      <vt:variant>
        <vt:i4>3145846</vt:i4>
      </vt:variant>
      <vt:variant>
        <vt:i4>45</vt:i4>
      </vt:variant>
      <vt:variant>
        <vt:i4>0</vt:i4>
      </vt:variant>
      <vt:variant>
        <vt:i4>5</vt:i4>
      </vt:variant>
      <vt:variant>
        <vt:lpwstr>http://www.modelo.edu.mx/univ/virtech/</vt:lpwstr>
      </vt:variant>
      <vt:variant>
        <vt:lpwstr/>
      </vt:variant>
      <vt:variant>
        <vt:i4>5963857</vt:i4>
      </vt:variant>
      <vt:variant>
        <vt:i4>42</vt:i4>
      </vt:variant>
      <vt:variant>
        <vt:i4>0</vt:i4>
      </vt:variant>
      <vt:variant>
        <vt:i4>5</vt:i4>
      </vt:variant>
      <vt:variant>
        <vt:lpwstr>http://www.lawebdelprogrmamador.com/</vt:lpwstr>
      </vt:variant>
      <vt:variant>
        <vt:lpwstr/>
      </vt:variant>
      <vt:variant>
        <vt:i4>196629</vt:i4>
      </vt:variant>
      <vt:variant>
        <vt:i4>39</vt:i4>
      </vt:variant>
      <vt:variant>
        <vt:i4>0</vt:i4>
      </vt:variant>
      <vt:variant>
        <vt:i4>5</vt:i4>
      </vt:variant>
      <vt:variant>
        <vt:lpwstr>http://manuales.astalaweb.com/Manuales/C.asp</vt:lpwstr>
      </vt:variant>
      <vt:variant>
        <vt:lpwstr/>
      </vt:variant>
      <vt:variant>
        <vt:i4>5111854</vt:i4>
      </vt:variant>
      <vt:variant>
        <vt:i4>36</vt:i4>
      </vt:variant>
      <vt:variant>
        <vt:i4>0</vt:i4>
      </vt:variant>
      <vt:variant>
        <vt:i4>5</vt:i4>
      </vt:variant>
      <vt:variant>
        <vt:lpwstr>http://es.wikipedia.org/wiki/Dispositivos_perif%C3%A9ricos</vt:lpwstr>
      </vt:variant>
      <vt:variant>
        <vt:lpwstr/>
      </vt:variant>
      <vt:variant>
        <vt:i4>3014768</vt:i4>
      </vt:variant>
      <vt:variant>
        <vt:i4>33</vt:i4>
      </vt:variant>
      <vt:variant>
        <vt:i4>0</vt:i4>
      </vt:variant>
      <vt:variant>
        <vt:i4>5</vt:i4>
      </vt:variant>
      <vt:variant>
        <vt:lpwstr>http://es.wikipedia.org/wiki/Memoria_de_ordenador</vt:lpwstr>
      </vt:variant>
      <vt:variant>
        <vt:lpwstr/>
      </vt:variant>
      <vt:variant>
        <vt:i4>4063325</vt:i4>
      </vt:variant>
      <vt:variant>
        <vt:i4>30</vt:i4>
      </vt:variant>
      <vt:variant>
        <vt:i4>0</vt:i4>
      </vt:variant>
      <vt:variant>
        <vt:i4>5</vt:i4>
      </vt:variant>
      <vt:variant>
        <vt:lpwstr>http://es.wikipedia.org/wiki/Lenguaje_ensamblador</vt:lpwstr>
      </vt:variant>
      <vt:variant>
        <vt:lpwstr/>
      </vt:variant>
      <vt:variant>
        <vt:i4>6488067</vt:i4>
      </vt:variant>
      <vt:variant>
        <vt:i4>27</vt:i4>
      </vt:variant>
      <vt:variant>
        <vt:i4>0</vt:i4>
      </vt:variant>
      <vt:variant>
        <vt:i4>5</vt:i4>
      </vt:variant>
      <vt:variant>
        <vt:lpwstr>http://es.wikipedia.org/wiki/Lenguaje_de_bajo_nivel</vt:lpwstr>
      </vt:variant>
      <vt:variant>
        <vt:lpwstr/>
      </vt:variant>
      <vt:variant>
        <vt:i4>3997778</vt:i4>
      </vt:variant>
      <vt:variant>
        <vt:i4>24</vt:i4>
      </vt:variant>
      <vt:variant>
        <vt:i4>0</vt:i4>
      </vt:variant>
      <vt:variant>
        <vt:i4>5</vt:i4>
      </vt:variant>
      <vt:variant>
        <vt:lpwstr>http://es.wikipedia.org/wiki/Lenguajes_de_alto_nivel</vt:lpwstr>
      </vt:variant>
      <vt:variant>
        <vt:lpwstr/>
      </vt:variant>
      <vt:variant>
        <vt:i4>6488067</vt:i4>
      </vt:variant>
      <vt:variant>
        <vt:i4>21</vt:i4>
      </vt:variant>
      <vt:variant>
        <vt:i4>0</vt:i4>
      </vt:variant>
      <vt:variant>
        <vt:i4>5</vt:i4>
      </vt:variant>
      <vt:variant>
        <vt:lpwstr>http://es.wikipedia.org/wiki/Lenguaje_de_bajo_nivel</vt:lpwstr>
      </vt:variant>
      <vt:variant>
        <vt:lpwstr/>
      </vt:variant>
      <vt:variant>
        <vt:i4>2752586</vt:i4>
      </vt:variant>
      <vt:variant>
        <vt:i4>18</vt:i4>
      </vt:variant>
      <vt:variant>
        <vt:i4>0</vt:i4>
      </vt:variant>
      <vt:variant>
        <vt:i4>5</vt:i4>
      </vt:variant>
      <vt:variant>
        <vt:lpwstr>http://es.wikipedia.org/wiki/Lenguaje_de_medio_nivel</vt:lpwstr>
      </vt:variant>
      <vt:variant>
        <vt:lpwstr/>
      </vt:variant>
      <vt:variant>
        <vt:i4>196678</vt:i4>
      </vt:variant>
      <vt:variant>
        <vt:i4>15</vt:i4>
      </vt:variant>
      <vt:variant>
        <vt:i4>0</vt:i4>
      </vt:variant>
      <vt:variant>
        <vt:i4>5</vt:i4>
      </vt:variant>
      <vt:variant>
        <vt:lpwstr>http://es.wikipedia.org/wiki/Unix</vt:lpwstr>
      </vt:variant>
      <vt:variant>
        <vt:lpwstr/>
      </vt:variant>
      <vt:variant>
        <vt:i4>7733255</vt:i4>
      </vt:variant>
      <vt:variant>
        <vt:i4>12</vt:i4>
      </vt:variant>
      <vt:variant>
        <vt:i4>0</vt:i4>
      </vt:variant>
      <vt:variant>
        <vt:i4>5</vt:i4>
      </vt:variant>
      <vt:variant>
        <vt:lpwstr>http://es.wikipedia.org/wiki/Sistema_Operativo</vt:lpwstr>
      </vt:variant>
      <vt:variant>
        <vt:lpwstr/>
      </vt:variant>
      <vt:variant>
        <vt:i4>4718633</vt:i4>
      </vt:variant>
      <vt:variant>
        <vt:i4>9</vt:i4>
      </vt:variant>
      <vt:variant>
        <vt:i4>0</vt:i4>
      </vt:variant>
      <vt:variant>
        <vt:i4>5</vt:i4>
      </vt:variant>
      <vt:variant>
        <vt:lpwstr>http://es.wikipedia.org/wiki/B_(lenguaje_de_programaci%C3%B3n)</vt:lpwstr>
      </vt:variant>
      <vt:variant>
        <vt:lpwstr/>
      </vt:variant>
      <vt:variant>
        <vt:i4>6029372</vt:i4>
      </vt:variant>
      <vt:variant>
        <vt:i4>6</vt:i4>
      </vt:variant>
      <vt:variant>
        <vt:i4>0</vt:i4>
      </vt:variant>
      <vt:variant>
        <vt:i4>5</vt:i4>
      </vt:variant>
      <vt:variant>
        <vt:lpwstr>http://es.wikipedia.org/wiki/Laboratorios_Bell</vt:lpwstr>
      </vt:variant>
      <vt:variant>
        <vt:lpwstr/>
      </vt:variant>
      <vt:variant>
        <vt:i4>393217</vt:i4>
      </vt:variant>
      <vt:variant>
        <vt:i4>3</vt:i4>
      </vt:variant>
      <vt:variant>
        <vt:i4>0</vt:i4>
      </vt:variant>
      <vt:variant>
        <vt:i4>5</vt:i4>
      </vt:variant>
      <vt:variant>
        <vt:lpwstr>http://es.wikipedia.org/wiki/Dennis_M._Ritchie</vt:lpwstr>
      </vt:variant>
      <vt:variant>
        <vt:lpwstr/>
      </vt:variant>
      <vt:variant>
        <vt:i4>1638417</vt:i4>
      </vt:variant>
      <vt:variant>
        <vt:i4>0</vt:i4>
      </vt:variant>
      <vt:variant>
        <vt:i4>0</vt:i4>
      </vt:variant>
      <vt:variant>
        <vt:i4>5</vt:i4>
      </vt:variant>
      <vt:variant>
        <vt:lpwstr>http://es.wikipedia.org/wiki/1972</vt:lpwstr>
      </vt:variant>
      <vt:variant>
        <vt:lpwstr/>
      </vt:variant>
      <vt:variant>
        <vt:i4>4784169</vt:i4>
      </vt:variant>
      <vt:variant>
        <vt:i4>6</vt:i4>
      </vt:variant>
      <vt:variant>
        <vt:i4>0</vt:i4>
      </vt:variant>
      <vt:variant>
        <vt:i4>5</vt:i4>
      </vt:variant>
      <vt:variant>
        <vt:lpwstr>http://es.wikipedia.org/wiki/C_(lenguaje_de_programaci%C3%B3n)</vt:lpwstr>
      </vt:variant>
      <vt:variant>
        <vt:lpwstr/>
      </vt:variant>
      <vt:variant>
        <vt:i4>6291464</vt:i4>
      </vt:variant>
      <vt:variant>
        <vt:i4>3</vt:i4>
      </vt:variant>
      <vt:variant>
        <vt:i4>0</vt:i4>
      </vt:variant>
      <vt:variant>
        <vt:i4>5</vt:i4>
      </vt:variant>
      <vt:variant>
        <vt:lpwstr>http://es.wikipedia.org/wiki/Programaci%C3%B3n_estructurada</vt:lpwstr>
      </vt:variant>
      <vt:variant>
        <vt:lpwstr/>
      </vt:variant>
      <vt:variant>
        <vt:i4>6684705</vt:i4>
      </vt:variant>
      <vt:variant>
        <vt:i4>0</vt:i4>
      </vt:variant>
      <vt:variant>
        <vt:i4>0</vt:i4>
      </vt:variant>
      <vt:variant>
        <vt:i4>5</vt:i4>
      </vt:variant>
      <vt:variant>
        <vt:lpwstr>http://es.wikipedia.org/wiki/Programaci%C3%B3n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UNIVERSIDAD SANTO TOMAS</dc:title>
  <dc:creator>EL</dc:creator>
  <cp:lastModifiedBy>angela patricia  jerez paez</cp:lastModifiedBy>
  <cp:revision>17</cp:revision>
  <cp:lastPrinted>2014-11-10T22:02:00Z</cp:lastPrinted>
  <dcterms:created xsi:type="dcterms:W3CDTF">2013-01-28T15:49:00Z</dcterms:created>
  <dcterms:modified xsi:type="dcterms:W3CDTF">2014-11-10T22:03:00Z</dcterms:modified>
</cp:coreProperties>
</file>